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3"/>
      </w:tblGrid>
      <w:tr w:rsidR="00FA54C1" w:rsidRPr="00D74F4A" w14:paraId="31AFFF51" w14:textId="77777777" w:rsidTr="08D83D61">
        <w:trPr>
          <w:cantSplit/>
          <w:trHeight w:val="397"/>
          <w:jc w:val="center"/>
        </w:trPr>
        <w:tc>
          <w:tcPr>
            <w:tcW w:w="9923" w:type="dxa"/>
            <w:tcBorders>
              <w:bottom w:val="single" w:sz="4" w:space="0" w:color="auto"/>
            </w:tcBorders>
            <w:shd w:val="clear" w:color="auto" w:fill="auto"/>
            <w:tcMar>
              <w:top w:w="113" w:type="dxa"/>
              <w:bottom w:w="113" w:type="dxa"/>
            </w:tcMar>
            <w:vAlign w:val="center"/>
          </w:tcPr>
          <w:p w14:paraId="6667A84A" w14:textId="77777777" w:rsidR="00FA54C1" w:rsidRPr="00D74F4A" w:rsidRDefault="00FA54C1" w:rsidP="000E5E41">
            <w:pPr>
              <w:widowControl w:val="0"/>
              <w:suppressAutoHyphens w:val="0"/>
              <w:spacing w:before="120"/>
              <w:jc w:val="center"/>
              <w:outlineLvl w:val="3"/>
              <w:rPr>
                <w:b/>
                <w:sz w:val="28"/>
                <w:szCs w:val="28"/>
                <w:lang w:eastAsia="de-DE"/>
              </w:rPr>
            </w:pPr>
            <w:bookmarkStart w:id="0" w:name="_Toc512590074"/>
            <w:r w:rsidRPr="00D74F4A">
              <w:rPr>
                <w:b/>
                <w:sz w:val="28"/>
                <w:szCs w:val="28"/>
                <w:lang w:eastAsia="de-DE"/>
              </w:rPr>
              <w:t>ALLEGATO 1</w:t>
            </w:r>
            <w:bookmarkEnd w:id="0"/>
          </w:p>
        </w:tc>
      </w:tr>
      <w:tr w:rsidR="00FA54C1" w:rsidRPr="00D74F4A" w14:paraId="17A4310F" w14:textId="77777777" w:rsidTr="08D83D61">
        <w:trPr>
          <w:cantSplit/>
          <w:trHeight w:val="397"/>
          <w:jc w:val="center"/>
        </w:trPr>
        <w:tc>
          <w:tcPr>
            <w:tcW w:w="9923" w:type="dxa"/>
            <w:tcBorders>
              <w:bottom w:val="single" w:sz="4" w:space="0" w:color="auto"/>
            </w:tcBorders>
            <w:shd w:val="clear" w:color="auto" w:fill="auto"/>
            <w:tcMar>
              <w:top w:w="113" w:type="dxa"/>
              <w:bottom w:w="113" w:type="dxa"/>
            </w:tcMar>
            <w:vAlign w:val="center"/>
          </w:tcPr>
          <w:p w14:paraId="5ADAD181" w14:textId="6535FA58" w:rsidR="00FA54C1" w:rsidRPr="00D74F4A" w:rsidRDefault="3DCDC706" w:rsidP="1B79A058">
            <w:pPr>
              <w:widowControl w:val="0"/>
              <w:jc w:val="center"/>
              <w:rPr>
                <w:rStyle w:val="Rimandonotaapidipagina"/>
                <w:sz w:val="26"/>
                <w:szCs w:val="26"/>
              </w:rPr>
            </w:pPr>
            <w:r w:rsidRPr="08D83D61">
              <w:rPr>
                <w:b/>
                <w:bCs/>
                <w:sz w:val="28"/>
                <w:szCs w:val="28"/>
              </w:rPr>
              <w:t>ISTANZA DI</w:t>
            </w:r>
            <w:r w:rsidR="0224640E" w:rsidRPr="08D83D61">
              <w:rPr>
                <w:b/>
                <w:bCs/>
                <w:sz w:val="28"/>
                <w:szCs w:val="28"/>
              </w:rPr>
              <w:t xml:space="preserve"> SOSTEGNO</w:t>
            </w:r>
            <w:r w:rsidR="00FA54C1" w:rsidRPr="1B79A058">
              <w:rPr>
                <w:rStyle w:val="Rimandonotaapidipagina"/>
                <w:sz w:val="26"/>
                <w:szCs w:val="26"/>
              </w:rPr>
              <w:footnoteReference w:id="1"/>
            </w:r>
          </w:p>
        </w:tc>
      </w:tr>
    </w:tbl>
    <w:p w14:paraId="10FAD535" w14:textId="77777777" w:rsidR="00FA54C1" w:rsidRPr="00D74F4A" w:rsidRDefault="00FA54C1" w:rsidP="00FA54C1">
      <w:pPr>
        <w:autoSpaceDE w:val="0"/>
        <w:ind w:right="431"/>
        <w:rPr>
          <w:rFonts w:eastAsia="Times New Roman"/>
          <w:bCs/>
          <w:color w:val="000000"/>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8"/>
        <w:gridCol w:w="160"/>
        <w:gridCol w:w="5685"/>
      </w:tblGrid>
      <w:tr w:rsidR="00FA54C1" w:rsidRPr="00D74F4A" w14:paraId="48706376" w14:textId="77777777" w:rsidTr="000E5E41">
        <w:trPr>
          <w:cantSplit/>
          <w:trHeight w:val="668"/>
          <w:jc w:val="center"/>
        </w:trPr>
        <w:tc>
          <w:tcPr>
            <w:tcW w:w="4078" w:type="dxa"/>
            <w:tcBorders>
              <w:bottom w:val="single" w:sz="4" w:space="0" w:color="auto"/>
            </w:tcBorders>
            <w:shd w:val="clear" w:color="auto" w:fill="auto"/>
            <w:tcMar>
              <w:top w:w="113" w:type="dxa"/>
              <w:bottom w:w="113" w:type="dxa"/>
            </w:tcMar>
          </w:tcPr>
          <w:p w14:paraId="01D2140C" w14:textId="77777777" w:rsidR="00FA54C1" w:rsidRPr="00D74F4A" w:rsidRDefault="00FA54C1" w:rsidP="000E5E41">
            <w:pPr>
              <w:rPr>
                <w:b/>
                <w:sz w:val="20"/>
                <w:szCs w:val="20"/>
              </w:rPr>
            </w:pPr>
            <w:r w:rsidRPr="00D74F4A">
              <w:rPr>
                <w:b/>
                <w:sz w:val="20"/>
                <w:szCs w:val="20"/>
              </w:rPr>
              <w:t>PROTOCOLLO</w:t>
            </w:r>
          </w:p>
          <w:p w14:paraId="7357AFE7" w14:textId="77777777" w:rsidR="00FA54C1" w:rsidRPr="00D74F4A" w:rsidRDefault="00FA54C1" w:rsidP="000E5E41">
            <w:pPr>
              <w:rPr>
                <w:b/>
                <w:sz w:val="20"/>
                <w:szCs w:val="20"/>
              </w:rPr>
            </w:pPr>
          </w:p>
        </w:tc>
        <w:tc>
          <w:tcPr>
            <w:tcW w:w="160" w:type="dxa"/>
            <w:tcBorders>
              <w:top w:val="nil"/>
              <w:bottom w:val="nil"/>
            </w:tcBorders>
            <w:shd w:val="clear" w:color="auto" w:fill="auto"/>
            <w:tcMar>
              <w:left w:w="0" w:type="dxa"/>
              <w:right w:w="0" w:type="dxa"/>
            </w:tcMar>
          </w:tcPr>
          <w:p w14:paraId="06041CD2" w14:textId="77777777" w:rsidR="00FA54C1" w:rsidRPr="00D74F4A" w:rsidRDefault="00FA54C1" w:rsidP="000E5E41">
            <w:pPr>
              <w:widowControl w:val="0"/>
              <w:tabs>
                <w:tab w:val="left" w:pos="10348"/>
              </w:tabs>
              <w:rPr>
                <w:b/>
                <w:sz w:val="20"/>
                <w:szCs w:val="20"/>
                <w:lang w:eastAsia="en-US"/>
              </w:rPr>
            </w:pPr>
          </w:p>
        </w:tc>
        <w:tc>
          <w:tcPr>
            <w:tcW w:w="5685" w:type="dxa"/>
            <w:tcBorders>
              <w:bottom w:val="single" w:sz="4" w:space="0" w:color="auto"/>
            </w:tcBorders>
            <w:shd w:val="clear" w:color="auto" w:fill="auto"/>
            <w:tcMar>
              <w:top w:w="113" w:type="dxa"/>
              <w:bottom w:w="113" w:type="dxa"/>
            </w:tcMar>
          </w:tcPr>
          <w:p w14:paraId="4B3F8AA5" w14:textId="77777777" w:rsidR="00EE25AD" w:rsidRPr="00D74F4A" w:rsidRDefault="00EE25AD" w:rsidP="00EE25AD">
            <w:pPr>
              <w:widowControl w:val="0"/>
              <w:jc w:val="center"/>
            </w:pPr>
            <w:r w:rsidRPr="00D74F4A">
              <w:rPr>
                <w:b/>
                <w:sz w:val="20"/>
                <w:szCs w:val="20"/>
              </w:rPr>
              <w:t>ISTANZA DI AMMISSIONE AL SOSTEGNO – PN FEAMPA 2021/2027</w:t>
            </w:r>
          </w:p>
          <w:p w14:paraId="5A1DE894" w14:textId="5FB6C118" w:rsidR="00FA54C1" w:rsidRPr="00D74F4A" w:rsidRDefault="00EE25AD" w:rsidP="00EE25AD">
            <w:pPr>
              <w:widowControl w:val="0"/>
              <w:jc w:val="center"/>
              <w:rPr>
                <w:b/>
                <w:sz w:val="20"/>
                <w:szCs w:val="20"/>
                <w:lang w:eastAsia="en-US"/>
              </w:rPr>
            </w:pPr>
            <w:r w:rsidRPr="00D74F4A">
              <w:rPr>
                <w:sz w:val="20"/>
                <w:szCs w:val="20"/>
              </w:rPr>
              <w:t>REGG. (UE) 1139/2021-1060/2021</w:t>
            </w:r>
          </w:p>
        </w:tc>
      </w:tr>
      <w:tr w:rsidR="00FA54C1" w:rsidRPr="00D74F4A" w14:paraId="5000BDB5" w14:textId="77777777" w:rsidTr="000E5E41">
        <w:trPr>
          <w:cantSplit/>
          <w:trHeight w:val="113"/>
          <w:jc w:val="center"/>
        </w:trPr>
        <w:tc>
          <w:tcPr>
            <w:tcW w:w="4078" w:type="dxa"/>
            <w:tcBorders>
              <w:top w:val="single" w:sz="4" w:space="0" w:color="auto"/>
              <w:left w:val="nil"/>
              <w:bottom w:val="single" w:sz="4" w:space="0" w:color="auto"/>
              <w:right w:val="nil"/>
            </w:tcBorders>
            <w:shd w:val="clear" w:color="auto" w:fill="auto"/>
          </w:tcPr>
          <w:p w14:paraId="1AA47CB6" w14:textId="77777777" w:rsidR="00FA54C1" w:rsidRPr="00D74F4A" w:rsidRDefault="00FA54C1" w:rsidP="000E5E41">
            <w:pPr>
              <w:widowControl w:val="0"/>
              <w:tabs>
                <w:tab w:val="left" w:pos="10348"/>
              </w:tabs>
              <w:rPr>
                <w:b/>
                <w:sz w:val="4"/>
                <w:szCs w:val="4"/>
                <w:lang w:eastAsia="en-US"/>
              </w:rPr>
            </w:pPr>
          </w:p>
        </w:tc>
        <w:tc>
          <w:tcPr>
            <w:tcW w:w="160" w:type="dxa"/>
            <w:tcBorders>
              <w:top w:val="nil"/>
              <w:left w:val="nil"/>
              <w:bottom w:val="nil"/>
              <w:right w:val="nil"/>
            </w:tcBorders>
            <w:shd w:val="clear" w:color="auto" w:fill="auto"/>
            <w:tcMar>
              <w:left w:w="0" w:type="dxa"/>
              <w:right w:w="0" w:type="dxa"/>
            </w:tcMar>
          </w:tcPr>
          <w:p w14:paraId="3351199A" w14:textId="77777777" w:rsidR="00FA54C1" w:rsidRPr="00D74F4A" w:rsidRDefault="00FA54C1" w:rsidP="000E5E41">
            <w:pPr>
              <w:widowControl w:val="0"/>
              <w:tabs>
                <w:tab w:val="left" w:pos="10348"/>
              </w:tabs>
              <w:rPr>
                <w:b/>
                <w:sz w:val="4"/>
                <w:szCs w:val="4"/>
                <w:lang w:eastAsia="en-US"/>
              </w:rPr>
            </w:pPr>
          </w:p>
        </w:tc>
        <w:tc>
          <w:tcPr>
            <w:tcW w:w="5685" w:type="dxa"/>
            <w:tcBorders>
              <w:top w:val="single" w:sz="4" w:space="0" w:color="auto"/>
              <w:left w:val="nil"/>
              <w:bottom w:val="single" w:sz="4" w:space="0" w:color="auto"/>
              <w:right w:val="nil"/>
            </w:tcBorders>
            <w:shd w:val="clear" w:color="auto" w:fill="auto"/>
          </w:tcPr>
          <w:p w14:paraId="494FE75C" w14:textId="77777777" w:rsidR="00FA54C1" w:rsidRPr="00D74F4A" w:rsidRDefault="00FA54C1" w:rsidP="000E5E41">
            <w:pPr>
              <w:widowControl w:val="0"/>
              <w:jc w:val="center"/>
              <w:rPr>
                <w:b/>
                <w:sz w:val="4"/>
                <w:szCs w:val="4"/>
                <w:lang w:eastAsia="en-US"/>
              </w:rPr>
            </w:pPr>
          </w:p>
          <w:p w14:paraId="196B9A07" w14:textId="77777777" w:rsidR="00FA54C1" w:rsidRPr="00D74F4A" w:rsidRDefault="00FA54C1" w:rsidP="000E5E41">
            <w:pPr>
              <w:rPr>
                <w:sz w:val="4"/>
                <w:szCs w:val="4"/>
                <w:lang w:eastAsia="en-US"/>
              </w:rPr>
            </w:pPr>
          </w:p>
        </w:tc>
      </w:tr>
      <w:tr w:rsidR="00FA54C1" w:rsidRPr="00D74F4A" w14:paraId="2E017290" w14:textId="77777777" w:rsidTr="000E5E41">
        <w:trPr>
          <w:cantSplit/>
          <w:trHeight w:val="113"/>
          <w:jc w:val="center"/>
        </w:trPr>
        <w:tc>
          <w:tcPr>
            <w:tcW w:w="4078" w:type="dxa"/>
            <w:vMerge w:val="restart"/>
            <w:shd w:val="clear" w:color="auto" w:fill="auto"/>
          </w:tcPr>
          <w:p w14:paraId="477AA750" w14:textId="77777777" w:rsidR="00FA54C1" w:rsidRPr="00D74F4A" w:rsidRDefault="00FA54C1" w:rsidP="000E5E41">
            <w:pPr>
              <w:widowControl w:val="0"/>
              <w:rPr>
                <w:b/>
                <w:sz w:val="20"/>
                <w:szCs w:val="20"/>
                <w:lang w:eastAsia="en-US"/>
              </w:rPr>
            </w:pPr>
            <w:r w:rsidRPr="00D74F4A">
              <w:rPr>
                <w:b/>
                <w:sz w:val="20"/>
                <w:szCs w:val="20"/>
                <w:lang w:eastAsia="en-US"/>
              </w:rPr>
              <w:t>Regione Campania</w:t>
            </w:r>
          </w:p>
          <w:p w14:paraId="47718ABE" w14:textId="77777777" w:rsidR="00FA54C1" w:rsidRPr="00D74F4A" w:rsidRDefault="00FA54C1" w:rsidP="000E5E41">
            <w:pPr>
              <w:widowControl w:val="0"/>
              <w:rPr>
                <w:b/>
                <w:sz w:val="20"/>
                <w:szCs w:val="20"/>
                <w:lang w:eastAsia="en-US"/>
              </w:rPr>
            </w:pPr>
            <w:r w:rsidRPr="00D74F4A">
              <w:rPr>
                <w:b/>
                <w:sz w:val="20"/>
                <w:szCs w:val="20"/>
                <w:lang w:eastAsia="en-US"/>
              </w:rPr>
              <w:t>UOD __________________</w:t>
            </w:r>
          </w:p>
          <w:p w14:paraId="7DA8E557" w14:textId="0E973C47" w:rsidR="00FA54C1" w:rsidRPr="00D74F4A" w:rsidRDefault="00FA54C1" w:rsidP="000E5E41">
            <w:pPr>
              <w:widowControl w:val="0"/>
              <w:rPr>
                <w:b/>
                <w:sz w:val="20"/>
                <w:szCs w:val="20"/>
                <w:lang w:eastAsia="en-US"/>
              </w:rPr>
            </w:pPr>
          </w:p>
        </w:tc>
        <w:tc>
          <w:tcPr>
            <w:tcW w:w="160" w:type="dxa"/>
            <w:tcBorders>
              <w:top w:val="nil"/>
              <w:bottom w:val="nil"/>
            </w:tcBorders>
            <w:shd w:val="clear" w:color="auto" w:fill="auto"/>
            <w:tcMar>
              <w:top w:w="28" w:type="dxa"/>
              <w:left w:w="57" w:type="dxa"/>
              <w:bottom w:w="28" w:type="dxa"/>
              <w:right w:w="57" w:type="dxa"/>
            </w:tcMar>
          </w:tcPr>
          <w:p w14:paraId="5373350A" w14:textId="77777777" w:rsidR="00FA54C1" w:rsidRPr="00D74F4A" w:rsidRDefault="00FA54C1" w:rsidP="000E5E41">
            <w:pPr>
              <w:widowControl w:val="0"/>
              <w:tabs>
                <w:tab w:val="left" w:pos="10348"/>
              </w:tabs>
              <w:rPr>
                <w:b/>
                <w:sz w:val="20"/>
                <w:szCs w:val="20"/>
                <w:lang w:eastAsia="en-US"/>
              </w:rPr>
            </w:pPr>
          </w:p>
        </w:tc>
        <w:tc>
          <w:tcPr>
            <w:tcW w:w="5685" w:type="dxa"/>
            <w:vMerge w:val="restart"/>
            <w:tcBorders>
              <w:top w:val="single" w:sz="4" w:space="0" w:color="auto"/>
            </w:tcBorders>
            <w:shd w:val="clear" w:color="auto" w:fill="auto"/>
            <w:tcMar>
              <w:top w:w="28" w:type="dxa"/>
              <w:left w:w="113" w:type="dxa"/>
              <w:bottom w:w="28" w:type="dxa"/>
              <w:right w:w="113" w:type="dxa"/>
            </w:tcMar>
          </w:tcPr>
          <w:p w14:paraId="103E72E1" w14:textId="778146BB" w:rsidR="00EE25AD" w:rsidRPr="00D74F4A" w:rsidRDefault="00EE25AD" w:rsidP="00EE25AD">
            <w:pPr>
              <w:widowControl w:val="0"/>
              <w:jc w:val="center"/>
              <w:rPr>
                <w:b/>
                <w:bCs/>
                <w:sz w:val="20"/>
                <w:szCs w:val="20"/>
              </w:rPr>
            </w:pPr>
            <w:r w:rsidRPr="00D74F4A">
              <w:rPr>
                <w:b/>
                <w:bCs/>
                <w:sz w:val="20"/>
                <w:szCs w:val="20"/>
              </w:rPr>
              <w:t xml:space="preserve">PRIORITA 2 </w:t>
            </w:r>
            <w:r w:rsidR="00D74F4A">
              <w:rPr>
                <w:b/>
                <w:bCs/>
                <w:sz w:val="20"/>
                <w:szCs w:val="20"/>
              </w:rPr>
              <w:t xml:space="preserve">- </w:t>
            </w:r>
            <w:r w:rsidRPr="00D74F4A">
              <w:rPr>
                <w:b/>
                <w:bCs/>
                <w:sz w:val="20"/>
                <w:szCs w:val="20"/>
              </w:rPr>
              <w:t>OBBIETTIVO SPECIFICO 2.2</w:t>
            </w:r>
            <w:r w:rsidR="00D74F4A">
              <w:rPr>
                <w:b/>
                <w:bCs/>
                <w:sz w:val="20"/>
                <w:szCs w:val="20"/>
              </w:rPr>
              <w:t xml:space="preserve"> - </w:t>
            </w:r>
            <w:r w:rsidRPr="00D74F4A">
              <w:rPr>
                <w:b/>
                <w:bCs/>
                <w:sz w:val="20"/>
                <w:szCs w:val="20"/>
              </w:rPr>
              <w:t>INTERVENTO 02</w:t>
            </w:r>
          </w:p>
          <w:p w14:paraId="46C9D5F7" w14:textId="5FF163F8" w:rsidR="00EE25AD" w:rsidRPr="00D74F4A" w:rsidRDefault="00EE25AD" w:rsidP="008763CB">
            <w:pPr>
              <w:pStyle w:val="Paragrafoelenco"/>
              <w:widowControl w:val="0"/>
              <w:numPr>
                <w:ilvl w:val="0"/>
                <w:numId w:val="12"/>
              </w:numPr>
              <w:rPr>
                <w:b/>
                <w:sz w:val="20"/>
                <w:szCs w:val="20"/>
              </w:rPr>
            </w:pPr>
            <w:r w:rsidRPr="00D74F4A">
              <w:rPr>
                <w:b/>
                <w:sz w:val="20"/>
                <w:szCs w:val="20"/>
              </w:rPr>
              <w:t>AZIONE 2: “Competitività e sicurezza delle attività di commercializzazione e trasformazione dei prodotti della pesca e acquacultura”</w:t>
            </w:r>
          </w:p>
          <w:p w14:paraId="2913A3EE" w14:textId="77777777" w:rsidR="00EE25AD" w:rsidRPr="00D74F4A" w:rsidRDefault="00EE25AD" w:rsidP="007049A6">
            <w:pPr>
              <w:widowControl w:val="0"/>
              <w:rPr>
                <w:b/>
                <w:bCs/>
                <w:sz w:val="20"/>
                <w:szCs w:val="20"/>
              </w:rPr>
            </w:pPr>
          </w:p>
          <w:p w14:paraId="50DC232C" w14:textId="73C405F7" w:rsidR="00EE25AD" w:rsidRPr="00D74F4A" w:rsidRDefault="00EE25AD" w:rsidP="008763CB">
            <w:pPr>
              <w:pStyle w:val="Paragrafoelenco"/>
              <w:widowControl w:val="0"/>
              <w:numPr>
                <w:ilvl w:val="0"/>
                <w:numId w:val="12"/>
              </w:numPr>
              <w:rPr>
                <w:b/>
                <w:sz w:val="20"/>
                <w:szCs w:val="20"/>
              </w:rPr>
            </w:pPr>
            <w:r w:rsidRPr="00D74F4A">
              <w:rPr>
                <w:b/>
                <w:sz w:val="20"/>
                <w:szCs w:val="20"/>
              </w:rPr>
              <w:t xml:space="preserve">AZIONE 4: “Resilienza, stabilità, trasparenza ed equa concorrenza nei settori della commercializzazione e trasformazione e miglioramento dell’organizzazione di mercato dei prodotti della pesca e acquacultura” </w:t>
            </w:r>
          </w:p>
          <w:p w14:paraId="05C692FC" w14:textId="18F34AC4" w:rsidR="00FA54C1" w:rsidRPr="00D74F4A" w:rsidRDefault="00FA54C1" w:rsidP="007049A6">
            <w:pPr>
              <w:tabs>
                <w:tab w:val="left" w:pos="10348"/>
              </w:tabs>
              <w:rPr>
                <w:b/>
                <w:strike/>
                <w:sz w:val="20"/>
                <w:szCs w:val="20"/>
              </w:rPr>
            </w:pPr>
          </w:p>
        </w:tc>
      </w:tr>
      <w:tr w:rsidR="00FA54C1" w:rsidRPr="00D74F4A" w14:paraId="7EF5B060" w14:textId="77777777" w:rsidTr="000E5E41">
        <w:trPr>
          <w:cantSplit/>
          <w:trHeight w:val="113"/>
          <w:jc w:val="center"/>
        </w:trPr>
        <w:tc>
          <w:tcPr>
            <w:tcW w:w="4078" w:type="dxa"/>
            <w:vMerge/>
            <w:shd w:val="clear" w:color="auto" w:fill="auto"/>
          </w:tcPr>
          <w:p w14:paraId="0894CDD1" w14:textId="77777777" w:rsidR="00FA54C1" w:rsidRPr="00D74F4A" w:rsidRDefault="00FA54C1" w:rsidP="000E5E41">
            <w:pPr>
              <w:widowControl w:val="0"/>
              <w:tabs>
                <w:tab w:val="left" w:pos="10348"/>
              </w:tabs>
              <w:rPr>
                <w:b/>
                <w:sz w:val="20"/>
                <w:szCs w:val="20"/>
                <w:lang w:eastAsia="en-US"/>
              </w:rPr>
            </w:pPr>
          </w:p>
        </w:tc>
        <w:tc>
          <w:tcPr>
            <w:tcW w:w="160" w:type="dxa"/>
            <w:tcBorders>
              <w:top w:val="nil"/>
              <w:bottom w:val="nil"/>
            </w:tcBorders>
            <w:shd w:val="clear" w:color="auto" w:fill="auto"/>
            <w:tcMar>
              <w:top w:w="28" w:type="dxa"/>
              <w:left w:w="57" w:type="dxa"/>
              <w:bottom w:w="28" w:type="dxa"/>
              <w:right w:w="57" w:type="dxa"/>
            </w:tcMar>
          </w:tcPr>
          <w:p w14:paraId="4FA873B0" w14:textId="77777777" w:rsidR="00FA54C1" w:rsidRPr="00D74F4A" w:rsidRDefault="00FA54C1" w:rsidP="000E5E41">
            <w:pPr>
              <w:widowControl w:val="0"/>
              <w:tabs>
                <w:tab w:val="left" w:pos="10348"/>
              </w:tabs>
              <w:rPr>
                <w:b/>
                <w:sz w:val="20"/>
                <w:szCs w:val="20"/>
                <w:lang w:eastAsia="en-US"/>
              </w:rPr>
            </w:pPr>
          </w:p>
        </w:tc>
        <w:tc>
          <w:tcPr>
            <w:tcW w:w="5685" w:type="dxa"/>
            <w:vMerge/>
            <w:tcBorders>
              <w:top w:val="single" w:sz="4" w:space="0" w:color="auto"/>
              <w:bottom w:val="single" w:sz="4" w:space="0" w:color="auto"/>
            </w:tcBorders>
            <w:shd w:val="clear" w:color="auto" w:fill="auto"/>
            <w:tcMar>
              <w:top w:w="28" w:type="dxa"/>
              <w:left w:w="113" w:type="dxa"/>
              <w:bottom w:w="28" w:type="dxa"/>
              <w:right w:w="113" w:type="dxa"/>
            </w:tcMar>
            <w:vAlign w:val="center"/>
          </w:tcPr>
          <w:p w14:paraId="0C6AF996" w14:textId="77777777" w:rsidR="00FA54C1" w:rsidRPr="00D74F4A" w:rsidRDefault="00FA54C1" w:rsidP="000E5E41">
            <w:pPr>
              <w:widowControl w:val="0"/>
              <w:tabs>
                <w:tab w:val="left" w:pos="10348"/>
              </w:tabs>
              <w:jc w:val="center"/>
              <w:rPr>
                <w:b/>
                <w:sz w:val="20"/>
                <w:szCs w:val="20"/>
                <w:lang w:eastAsia="en-US"/>
              </w:rPr>
            </w:pPr>
          </w:p>
        </w:tc>
      </w:tr>
      <w:tr w:rsidR="00FA54C1" w:rsidRPr="00D74F4A" w14:paraId="472D241B" w14:textId="77777777" w:rsidTr="000E5E41">
        <w:trPr>
          <w:cantSplit/>
          <w:trHeight w:val="113"/>
          <w:jc w:val="center"/>
        </w:trPr>
        <w:tc>
          <w:tcPr>
            <w:tcW w:w="4078" w:type="dxa"/>
            <w:vMerge/>
            <w:shd w:val="clear" w:color="auto" w:fill="auto"/>
          </w:tcPr>
          <w:p w14:paraId="327C5E9E" w14:textId="77777777" w:rsidR="00FA54C1" w:rsidRPr="00D74F4A" w:rsidRDefault="00FA54C1" w:rsidP="000E5E41">
            <w:pPr>
              <w:widowControl w:val="0"/>
              <w:tabs>
                <w:tab w:val="left" w:pos="10348"/>
              </w:tabs>
              <w:rPr>
                <w:b/>
                <w:sz w:val="20"/>
                <w:szCs w:val="20"/>
                <w:lang w:eastAsia="en-US"/>
              </w:rPr>
            </w:pPr>
          </w:p>
        </w:tc>
        <w:tc>
          <w:tcPr>
            <w:tcW w:w="160" w:type="dxa"/>
            <w:tcBorders>
              <w:top w:val="nil"/>
              <w:bottom w:val="nil"/>
            </w:tcBorders>
            <w:shd w:val="clear" w:color="auto" w:fill="auto"/>
            <w:tcMar>
              <w:top w:w="28" w:type="dxa"/>
              <w:left w:w="57" w:type="dxa"/>
              <w:bottom w:w="28" w:type="dxa"/>
              <w:right w:w="57" w:type="dxa"/>
            </w:tcMar>
          </w:tcPr>
          <w:p w14:paraId="6846A418" w14:textId="77777777" w:rsidR="00FA54C1" w:rsidRPr="00D74F4A" w:rsidRDefault="00FA54C1" w:rsidP="000E5E41">
            <w:pPr>
              <w:widowControl w:val="0"/>
              <w:tabs>
                <w:tab w:val="left" w:pos="10348"/>
              </w:tabs>
              <w:rPr>
                <w:b/>
                <w:sz w:val="20"/>
                <w:szCs w:val="20"/>
                <w:lang w:eastAsia="en-US"/>
              </w:rPr>
            </w:pPr>
          </w:p>
        </w:tc>
        <w:tc>
          <w:tcPr>
            <w:tcW w:w="5685" w:type="dxa"/>
            <w:vMerge w:val="restart"/>
            <w:tcBorders>
              <w:top w:val="single" w:sz="4" w:space="0" w:color="auto"/>
            </w:tcBorders>
            <w:shd w:val="clear" w:color="auto" w:fill="auto"/>
            <w:tcMar>
              <w:top w:w="28" w:type="dxa"/>
              <w:left w:w="113" w:type="dxa"/>
              <w:bottom w:w="28" w:type="dxa"/>
              <w:right w:w="113" w:type="dxa"/>
            </w:tcMar>
            <w:vAlign w:val="center"/>
          </w:tcPr>
          <w:p w14:paraId="79121E9B" w14:textId="524DBD6E" w:rsidR="00FA54C1" w:rsidRPr="00D74F4A" w:rsidRDefault="00FA54C1" w:rsidP="000E5E41">
            <w:pPr>
              <w:widowControl w:val="0"/>
              <w:jc w:val="center"/>
              <w:rPr>
                <w:b/>
                <w:sz w:val="20"/>
                <w:szCs w:val="20"/>
                <w:lang w:eastAsia="en-US"/>
              </w:rPr>
            </w:pPr>
            <w:r w:rsidRPr="00D74F4A">
              <w:rPr>
                <w:sz w:val="20"/>
                <w:szCs w:val="20"/>
              </w:rPr>
              <w:t>ESTREMI BANDO</w:t>
            </w:r>
            <w:r w:rsidR="00B81F7D">
              <w:rPr>
                <w:rStyle w:val="Rimandonotaapidipagina"/>
                <w:sz w:val="20"/>
                <w:szCs w:val="20"/>
              </w:rPr>
              <w:footnoteReference w:id="2"/>
            </w:r>
            <w:r w:rsidRPr="00D74F4A">
              <w:rPr>
                <w:sz w:val="20"/>
                <w:szCs w:val="20"/>
              </w:rPr>
              <w:t>: ______ del ___________</w:t>
            </w:r>
          </w:p>
        </w:tc>
      </w:tr>
      <w:tr w:rsidR="00FA54C1" w:rsidRPr="00D74F4A" w14:paraId="3F954090" w14:textId="77777777" w:rsidTr="000E5E41">
        <w:trPr>
          <w:cantSplit/>
          <w:trHeight w:val="113"/>
          <w:jc w:val="center"/>
        </w:trPr>
        <w:tc>
          <w:tcPr>
            <w:tcW w:w="4078" w:type="dxa"/>
            <w:vMerge/>
            <w:shd w:val="clear" w:color="auto" w:fill="auto"/>
            <w:tcMar>
              <w:top w:w="28" w:type="dxa"/>
              <w:left w:w="113" w:type="dxa"/>
              <w:bottom w:w="28" w:type="dxa"/>
              <w:right w:w="113" w:type="dxa"/>
            </w:tcMar>
          </w:tcPr>
          <w:p w14:paraId="29CF0D21" w14:textId="77777777" w:rsidR="00FA54C1" w:rsidRPr="00D74F4A" w:rsidRDefault="00FA54C1" w:rsidP="000E5E41">
            <w:pPr>
              <w:widowControl w:val="0"/>
              <w:tabs>
                <w:tab w:val="left" w:pos="10348"/>
              </w:tabs>
              <w:rPr>
                <w:b/>
                <w:sz w:val="20"/>
                <w:szCs w:val="20"/>
                <w:lang w:eastAsia="en-US"/>
              </w:rPr>
            </w:pPr>
          </w:p>
        </w:tc>
        <w:tc>
          <w:tcPr>
            <w:tcW w:w="160" w:type="dxa"/>
            <w:tcBorders>
              <w:top w:val="nil"/>
              <w:bottom w:val="nil"/>
            </w:tcBorders>
            <w:shd w:val="clear" w:color="auto" w:fill="auto"/>
            <w:tcMar>
              <w:left w:w="0" w:type="dxa"/>
              <w:right w:w="0" w:type="dxa"/>
            </w:tcMar>
          </w:tcPr>
          <w:p w14:paraId="0737855B" w14:textId="77777777" w:rsidR="00FA54C1" w:rsidRPr="00D74F4A" w:rsidRDefault="00FA54C1" w:rsidP="000E5E41">
            <w:pPr>
              <w:widowControl w:val="0"/>
              <w:tabs>
                <w:tab w:val="left" w:pos="10348"/>
              </w:tabs>
              <w:rPr>
                <w:b/>
                <w:sz w:val="20"/>
                <w:szCs w:val="20"/>
                <w:lang w:eastAsia="en-US"/>
              </w:rPr>
            </w:pPr>
          </w:p>
        </w:tc>
        <w:tc>
          <w:tcPr>
            <w:tcW w:w="5685" w:type="dxa"/>
            <w:vMerge/>
            <w:tcBorders>
              <w:top w:val="single" w:sz="4" w:space="0" w:color="auto"/>
            </w:tcBorders>
            <w:shd w:val="clear" w:color="auto" w:fill="auto"/>
          </w:tcPr>
          <w:p w14:paraId="7803A9C7" w14:textId="77777777" w:rsidR="00FA54C1" w:rsidRPr="00D74F4A" w:rsidRDefault="00FA54C1" w:rsidP="000E5E41">
            <w:pPr>
              <w:widowControl w:val="0"/>
              <w:tabs>
                <w:tab w:val="left" w:pos="10348"/>
              </w:tabs>
              <w:jc w:val="center"/>
              <w:rPr>
                <w:b/>
                <w:sz w:val="20"/>
                <w:szCs w:val="20"/>
                <w:lang w:eastAsia="en-US"/>
              </w:rPr>
            </w:pPr>
          </w:p>
        </w:tc>
      </w:tr>
    </w:tbl>
    <w:p w14:paraId="5BDAA529" w14:textId="77777777" w:rsidR="00FA54C1" w:rsidRPr="00D74F4A" w:rsidRDefault="00FA54C1" w:rsidP="00FA54C1">
      <w:pPr>
        <w:widowControl w:val="0"/>
        <w:tabs>
          <w:tab w:val="left" w:pos="10348"/>
        </w:tabs>
        <w:rPr>
          <w:b/>
          <w:sz w:val="16"/>
          <w:szCs w:val="16"/>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2353"/>
        <w:gridCol w:w="406"/>
        <w:gridCol w:w="3755"/>
        <w:gridCol w:w="1264"/>
        <w:gridCol w:w="483"/>
        <w:gridCol w:w="1251"/>
      </w:tblGrid>
      <w:tr w:rsidR="00FA54C1" w:rsidRPr="00D74F4A" w14:paraId="45332802" w14:textId="77777777" w:rsidTr="000E5E41">
        <w:trPr>
          <w:cantSplit/>
          <w:trHeight w:val="340"/>
          <w:jc w:val="center"/>
        </w:trPr>
        <w:tc>
          <w:tcPr>
            <w:tcW w:w="411" w:type="dxa"/>
            <w:shd w:val="clear" w:color="auto" w:fill="auto"/>
            <w:tcMar>
              <w:top w:w="28" w:type="dxa"/>
              <w:left w:w="28" w:type="dxa"/>
              <w:bottom w:w="28" w:type="dxa"/>
              <w:right w:w="28" w:type="dxa"/>
            </w:tcMar>
            <w:vAlign w:val="center"/>
          </w:tcPr>
          <w:p w14:paraId="6DFEEF5B" w14:textId="77777777" w:rsidR="00FA54C1" w:rsidRPr="00D74F4A" w:rsidRDefault="00FA54C1" w:rsidP="000E5E41">
            <w:pPr>
              <w:widowControl w:val="0"/>
              <w:tabs>
                <w:tab w:val="left" w:pos="10348"/>
              </w:tabs>
              <w:jc w:val="center"/>
              <w:rPr>
                <w:b/>
                <w:lang w:eastAsia="en-US"/>
              </w:rPr>
            </w:pPr>
          </w:p>
        </w:tc>
        <w:tc>
          <w:tcPr>
            <w:tcW w:w="2353" w:type="dxa"/>
            <w:tcBorders>
              <w:top w:val="nil"/>
              <w:bottom w:val="nil"/>
            </w:tcBorders>
            <w:shd w:val="clear" w:color="auto" w:fill="auto"/>
            <w:tcMar>
              <w:top w:w="28" w:type="dxa"/>
              <w:left w:w="113" w:type="dxa"/>
              <w:bottom w:w="28" w:type="dxa"/>
              <w:right w:w="113" w:type="dxa"/>
            </w:tcMar>
            <w:vAlign w:val="center"/>
          </w:tcPr>
          <w:p w14:paraId="6831719D" w14:textId="77777777" w:rsidR="00FA54C1" w:rsidRPr="00D74F4A" w:rsidRDefault="00FA54C1" w:rsidP="000E5E41">
            <w:pPr>
              <w:widowControl w:val="0"/>
              <w:tabs>
                <w:tab w:val="left" w:pos="10348"/>
              </w:tabs>
              <w:rPr>
                <w:sz w:val="20"/>
                <w:szCs w:val="20"/>
                <w:lang w:eastAsia="en-US"/>
              </w:rPr>
            </w:pPr>
            <w:r w:rsidRPr="00D74F4A">
              <w:rPr>
                <w:sz w:val="20"/>
                <w:szCs w:val="20"/>
                <w:lang w:eastAsia="en-US"/>
              </w:rPr>
              <w:t>Domanda iniziale</w:t>
            </w:r>
          </w:p>
        </w:tc>
        <w:tc>
          <w:tcPr>
            <w:tcW w:w="406" w:type="dxa"/>
            <w:shd w:val="clear" w:color="auto" w:fill="auto"/>
            <w:tcMar>
              <w:top w:w="28" w:type="dxa"/>
              <w:left w:w="28" w:type="dxa"/>
              <w:bottom w:w="28" w:type="dxa"/>
              <w:right w:w="28" w:type="dxa"/>
            </w:tcMar>
            <w:vAlign w:val="center"/>
          </w:tcPr>
          <w:p w14:paraId="4BE0821B" w14:textId="77777777" w:rsidR="00FA54C1" w:rsidRPr="00D74F4A" w:rsidRDefault="00FA54C1" w:rsidP="000E5E41">
            <w:pPr>
              <w:widowControl w:val="0"/>
              <w:tabs>
                <w:tab w:val="left" w:pos="10348"/>
              </w:tabs>
              <w:jc w:val="center"/>
              <w:rPr>
                <w:b/>
                <w:lang w:eastAsia="en-US"/>
              </w:rPr>
            </w:pPr>
          </w:p>
        </w:tc>
        <w:tc>
          <w:tcPr>
            <w:tcW w:w="3755" w:type="dxa"/>
            <w:tcBorders>
              <w:top w:val="nil"/>
              <w:bottom w:val="nil"/>
            </w:tcBorders>
            <w:shd w:val="clear" w:color="auto" w:fill="auto"/>
            <w:tcMar>
              <w:top w:w="28" w:type="dxa"/>
              <w:left w:w="113" w:type="dxa"/>
              <w:bottom w:w="28" w:type="dxa"/>
              <w:right w:w="113" w:type="dxa"/>
            </w:tcMar>
            <w:vAlign w:val="center"/>
          </w:tcPr>
          <w:p w14:paraId="7EEC1920" w14:textId="77777777" w:rsidR="00FA54C1" w:rsidRPr="00D74F4A" w:rsidRDefault="00FA54C1" w:rsidP="000E5E41">
            <w:pPr>
              <w:widowControl w:val="0"/>
              <w:tabs>
                <w:tab w:val="left" w:pos="10348"/>
              </w:tabs>
              <w:rPr>
                <w:sz w:val="20"/>
                <w:szCs w:val="20"/>
                <w:lang w:eastAsia="en-US"/>
              </w:rPr>
            </w:pPr>
            <w:r w:rsidRPr="00D74F4A">
              <w:rPr>
                <w:sz w:val="20"/>
                <w:szCs w:val="20"/>
                <w:lang w:eastAsia="en-US"/>
              </w:rPr>
              <w:t xml:space="preserve">Domanda di rettifica alla domanda prot. n. </w:t>
            </w:r>
          </w:p>
        </w:tc>
        <w:tc>
          <w:tcPr>
            <w:tcW w:w="1264" w:type="dxa"/>
            <w:shd w:val="clear" w:color="auto" w:fill="auto"/>
            <w:tcMar>
              <w:top w:w="28" w:type="dxa"/>
              <w:left w:w="28" w:type="dxa"/>
              <w:bottom w:w="28" w:type="dxa"/>
              <w:right w:w="28" w:type="dxa"/>
            </w:tcMar>
            <w:vAlign w:val="center"/>
          </w:tcPr>
          <w:p w14:paraId="428CE03A" w14:textId="77777777" w:rsidR="00FA54C1" w:rsidRPr="00D74F4A" w:rsidRDefault="00FA54C1" w:rsidP="000E5E41">
            <w:pPr>
              <w:widowControl w:val="0"/>
              <w:tabs>
                <w:tab w:val="left" w:pos="10348"/>
              </w:tabs>
              <w:jc w:val="center"/>
              <w:rPr>
                <w:b/>
                <w:lang w:eastAsia="en-US"/>
              </w:rPr>
            </w:pPr>
          </w:p>
        </w:tc>
        <w:tc>
          <w:tcPr>
            <w:tcW w:w="483" w:type="dxa"/>
            <w:tcBorders>
              <w:top w:val="nil"/>
              <w:bottom w:val="nil"/>
            </w:tcBorders>
            <w:shd w:val="clear" w:color="auto" w:fill="auto"/>
            <w:tcMar>
              <w:top w:w="28" w:type="dxa"/>
              <w:left w:w="113" w:type="dxa"/>
              <w:bottom w:w="28" w:type="dxa"/>
              <w:right w:w="113" w:type="dxa"/>
            </w:tcMar>
            <w:vAlign w:val="center"/>
          </w:tcPr>
          <w:p w14:paraId="3182F7CC" w14:textId="77777777" w:rsidR="00FA54C1" w:rsidRPr="00D74F4A" w:rsidRDefault="00FA54C1" w:rsidP="000E5E41">
            <w:pPr>
              <w:widowControl w:val="0"/>
              <w:tabs>
                <w:tab w:val="left" w:pos="10348"/>
              </w:tabs>
              <w:jc w:val="center"/>
              <w:rPr>
                <w:sz w:val="20"/>
                <w:szCs w:val="20"/>
                <w:lang w:eastAsia="en-US"/>
              </w:rPr>
            </w:pPr>
            <w:r w:rsidRPr="00D74F4A">
              <w:rPr>
                <w:sz w:val="20"/>
                <w:szCs w:val="20"/>
                <w:lang w:eastAsia="en-US"/>
              </w:rPr>
              <w:t>del</w:t>
            </w:r>
          </w:p>
        </w:tc>
        <w:tc>
          <w:tcPr>
            <w:tcW w:w="1251" w:type="dxa"/>
            <w:shd w:val="clear" w:color="auto" w:fill="auto"/>
            <w:vAlign w:val="center"/>
          </w:tcPr>
          <w:p w14:paraId="08692813" w14:textId="77777777" w:rsidR="00FA54C1" w:rsidRPr="00D74F4A" w:rsidRDefault="00FA54C1" w:rsidP="000E5E41">
            <w:pPr>
              <w:widowControl w:val="0"/>
              <w:tabs>
                <w:tab w:val="left" w:pos="10348"/>
              </w:tabs>
              <w:jc w:val="center"/>
              <w:rPr>
                <w:b/>
                <w:lang w:eastAsia="en-US"/>
              </w:rPr>
            </w:pPr>
          </w:p>
        </w:tc>
      </w:tr>
    </w:tbl>
    <w:p w14:paraId="5692BD07" w14:textId="77777777" w:rsidR="00FA54C1" w:rsidRPr="00D74F4A" w:rsidRDefault="00FA54C1" w:rsidP="00FA54C1">
      <w:pPr>
        <w:widowControl w:val="0"/>
        <w:tabs>
          <w:tab w:val="left" w:pos="10348"/>
        </w:tabs>
        <w:rPr>
          <w:b/>
          <w:sz w:val="12"/>
          <w:szCs w:val="12"/>
          <w:lang w:eastAsia="en-US"/>
        </w:rPr>
      </w:pPr>
    </w:p>
    <w:p w14:paraId="566A8963" w14:textId="77777777" w:rsidR="00FA54C1" w:rsidRPr="00D74F4A" w:rsidRDefault="00FA54C1" w:rsidP="00FA54C1">
      <w:pPr>
        <w:widowControl w:val="0"/>
        <w:pBdr>
          <w:top w:val="single" w:sz="18" w:space="1" w:color="00B0F0"/>
          <w:left w:val="single" w:sz="18" w:space="4" w:color="00B0F0"/>
          <w:bottom w:val="single" w:sz="18" w:space="2" w:color="00B0F0"/>
          <w:right w:val="single" w:sz="18" w:space="8" w:color="00B0F0"/>
        </w:pBdr>
        <w:rPr>
          <w:b/>
          <w:sz w:val="26"/>
          <w:szCs w:val="26"/>
          <w:lang w:eastAsia="en-US"/>
        </w:rPr>
      </w:pPr>
      <w:r w:rsidRPr="00D74F4A">
        <w:rPr>
          <w:b/>
          <w:sz w:val="26"/>
          <w:szCs w:val="26"/>
          <w:lang w:eastAsia="en-US"/>
        </w:rPr>
        <w:t>TIPOLOGIA DELL’ISTANZA</w:t>
      </w:r>
    </w:p>
    <w:p w14:paraId="50257E9E" w14:textId="77777777" w:rsidR="00FA54C1" w:rsidRPr="00D74F4A" w:rsidRDefault="00FA54C1" w:rsidP="00FA54C1">
      <w:pPr>
        <w:widowControl w:val="0"/>
        <w:rPr>
          <w:b/>
          <w:sz w:val="12"/>
          <w:szCs w:val="12"/>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2566"/>
        <w:gridCol w:w="425"/>
        <w:gridCol w:w="6521"/>
      </w:tblGrid>
      <w:tr w:rsidR="00FA54C1" w:rsidRPr="00D74F4A" w14:paraId="50289C75" w14:textId="77777777" w:rsidTr="000E5E41">
        <w:trPr>
          <w:cantSplit/>
          <w:trHeight w:val="340"/>
          <w:jc w:val="center"/>
        </w:trPr>
        <w:tc>
          <w:tcPr>
            <w:tcW w:w="411" w:type="dxa"/>
            <w:shd w:val="clear" w:color="auto" w:fill="auto"/>
            <w:tcMar>
              <w:top w:w="28" w:type="dxa"/>
              <w:left w:w="28" w:type="dxa"/>
              <w:bottom w:w="28" w:type="dxa"/>
              <w:right w:w="28" w:type="dxa"/>
            </w:tcMar>
            <w:vAlign w:val="center"/>
          </w:tcPr>
          <w:p w14:paraId="49776391" w14:textId="77777777" w:rsidR="00FA54C1" w:rsidRPr="00D74F4A" w:rsidRDefault="00FA54C1" w:rsidP="000E5E41">
            <w:pPr>
              <w:tabs>
                <w:tab w:val="left" w:pos="10348"/>
              </w:tabs>
              <w:jc w:val="center"/>
              <w:rPr>
                <w:b/>
              </w:rPr>
            </w:pPr>
          </w:p>
        </w:tc>
        <w:tc>
          <w:tcPr>
            <w:tcW w:w="2566" w:type="dxa"/>
            <w:tcBorders>
              <w:top w:val="nil"/>
              <w:bottom w:val="nil"/>
            </w:tcBorders>
            <w:shd w:val="clear" w:color="auto" w:fill="auto"/>
            <w:tcMar>
              <w:top w:w="28" w:type="dxa"/>
              <w:left w:w="113" w:type="dxa"/>
              <w:bottom w:w="28" w:type="dxa"/>
              <w:right w:w="113" w:type="dxa"/>
            </w:tcMar>
            <w:vAlign w:val="center"/>
          </w:tcPr>
          <w:p w14:paraId="0433884C" w14:textId="77777777" w:rsidR="00FA54C1" w:rsidRPr="00D74F4A" w:rsidRDefault="00FA54C1" w:rsidP="000E5E41">
            <w:pPr>
              <w:tabs>
                <w:tab w:val="left" w:pos="10348"/>
              </w:tabs>
              <w:rPr>
                <w:sz w:val="20"/>
                <w:szCs w:val="20"/>
              </w:rPr>
            </w:pPr>
            <w:r w:rsidRPr="00D74F4A">
              <w:rPr>
                <w:sz w:val="20"/>
                <w:szCs w:val="20"/>
              </w:rPr>
              <w:t>Individuale</w:t>
            </w:r>
          </w:p>
        </w:tc>
        <w:tc>
          <w:tcPr>
            <w:tcW w:w="425" w:type="dxa"/>
            <w:shd w:val="clear" w:color="auto" w:fill="auto"/>
            <w:tcMar>
              <w:top w:w="28" w:type="dxa"/>
              <w:left w:w="28" w:type="dxa"/>
              <w:bottom w:w="28" w:type="dxa"/>
              <w:right w:w="28" w:type="dxa"/>
            </w:tcMar>
            <w:vAlign w:val="center"/>
          </w:tcPr>
          <w:p w14:paraId="48007E30" w14:textId="77777777" w:rsidR="00FA54C1" w:rsidRPr="00D74F4A" w:rsidRDefault="00FA54C1" w:rsidP="000E5E41">
            <w:pPr>
              <w:tabs>
                <w:tab w:val="left" w:pos="10348"/>
              </w:tabs>
              <w:jc w:val="center"/>
              <w:rPr>
                <w:b/>
              </w:rPr>
            </w:pPr>
          </w:p>
        </w:tc>
        <w:tc>
          <w:tcPr>
            <w:tcW w:w="6521" w:type="dxa"/>
            <w:tcBorders>
              <w:top w:val="nil"/>
              <w:bottom w:val="nil"/>
              <w:right w:val="nil"/>
            </w:tcBorders>
            <w:shd w:val="clear" w:color="auto" w:fill="auto"/>
            <w:tcMar>
              <w:top w:w="28" w:type="dxa"/>
              <w:left w:w="113" w:type="dxa"/>
              <w:bottom w:w="28" w:type="dxa"/>
              <w:right w:w="113" w:type="dxa"/>
            </w:tcMar>
            <w:vAlign w:val="center"/>
          </w:tcPr>
          <w:p w14:paraId="55F5C237" w14:textId="0E4588B2" w:rsidR="00FA54C1" w:rsidRPr="00D74F4A" w:rsidRDefault="00FA54C1" w:rsidP="000E5E41">
            <w:pPr>
              <w:tabs>
                <w:tab w:val="left" w:pos="10348"/>
              </w:tabs>
              <w:rPr>
                <w:sz w:val="20"/>
                <w:szCs w:val="20"/>
              </w:rPr>
            </w:pPr>
            <w:r w:rsidRPr="00D74F4A">
              <w:rPr>
                <w:sz w:val="20"/>
                <w:szCs w:val="20"/>
              </w:rPr>
              <w:t>Associazione di imprese / Consorzio</w:t>
            </w:r>
            <w:r w:rsidR="00FA29B0" w:rsidRPr="00D74F4A">
              <w:rPr>
                <w:sz w:val="20"/>
                <w:szCs w:val="20"/>
              </w:rPr>
              <w:t>/Associazioni ed Organizzazioni</w:t>
            </w:r>
          </w:p>
        </w:tc>
      </w:tr>
    </w:tbl>
    <w:p w14:paraId="41072499" w14:textId="77777777" w:rsidR="00FA54C1" w:rsidRPr="00D74F4A" w:rsidRDefault="00FA54C1" w:rsidP="00FA54C1">
      <w:pPr>
        <w:widowControl w:val="0"/>
        <w:rPr>
          <w:b/>
          <w:sz w:val="12"/>
          <w:szCs w:val="12"/>
          <w:lang w:eastAsia="en-US"/>
        </w:rPr>
      </w:pPr>
    </w:p>
    <w:p w14:paraId="4A13D13B" w14:textId="77777777" w:rsidR="00FA54C1" w:rsidRPr="00D74F4A" w:rsidRDefault="00FA54C1" w:rsidP="00FA54C1">
      <w:pPr>
        <w:widowControl w:val="0"/>
        <w:pBdr>
          <w:top w:val="single" w:sz="18" w:space="1" w:color="00B0F0"/>
          <w:left w:val="single" w:sz="18" w:space="4" w:color="00B0F0"/>
          <w:bottom w:val="single" w:sz="18" w:space="2" w:color="00B0F0"/>
          <w:right w:val="single" w:sz="18" w:space="8" w:color="00B0F0"/>
        </w:pBdr>
        <w:rPr>
          <w:b/>
          <w:sz w:val="26"/>
          <w:szCs w:val="26"/>
          <w:lang w:eastAsia="en-US"/>
        </w:rPr>
      </w:pPr>
      <w:r w:rsidRPr="00D74F4A">
        <w:rPr>
          <w:b/>
          <w:sz w:val="26"/>
          <w:szCs w:val="26"/>
          <w:lang w:eastAsia="en-US"/>
        </w:rPr>
        <w:t>DATI IDENTIFICATIVI DELL’ISTANTE</w:t>
      </w:r>
    </w:p>
    <w:p w14:paraId="754EA17E" w14:textId="77777777" w:rsidR="00FA54C1" w:rsidRPr="00D74F4A" w:rsidRDefault="00FA54C1" w:rsidP="00FA54C1">
      <w:pPr>
        <w:widowControl w:val="0"/>
        <w:tabs>
          <w:tab w:val="left" w:pos="10348"/>
        </w:tabs>
        <w:rPr>
          <w:b/>
          <w:sz w:val="12"/>
          <w:szCs w:val="12"/>
          <w:lang w:eastAsia="en-US"/>
        </w:rPr>
      </w:pPr>
    </w:p>
    <w:p w14:paraId="64964F8A" w14:textId="77777777" w:rsidR="00FA54C1" w:rsidRPr="00D74F4A" w:rsidRDefault="00FA54C1" w:rsidP="00FA54C1">
      <w:pPr>
        <w:rPr>
          <w:b/>
          <w:sz w:val="28"/>
          <w:szCs w:val="28"/>
          <w:lang w:eastAsia="en-US"/>
        </w:rPr>
      </w:pPr>
      <w:r w:rsidRPr="00D74F4A">
        <w:rPr>
          <w:b/>
          <w:lang w:eastAsia="en-US"/>
        </w:rPr>
        <w:t>Generalità</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8"/>
        <w:gridCol w:w="114"/>
        <w:gridCol w:w="899"/>
        <w:gridCol w:w="105"/>
        <w:gridCol w:w="4688"/>
      </w:tblGrid>
      <w:tr w:rsidR="00FA54C1" w:rsidRPr="00D74F4A" w14:paraId="396D70FD" w14:textId="77777777" w:rsidTr="797AA6BD">
        <w:trPr>
          <w:trHeight w:val="300"/>
          <w:jc w:val="center"/>
        </w:trPr>
        <w:tc>
          <w:tcPr>
            <w:tcW w:w="9924" w:type="dxa"/>
            <w:gridSpan w:val="5"/>
            <w:tcBorders>
              <w:top w:val="single" w:sz="2" w:space="0" w:color="000000" w:themeColor="text1"/>
              <w:left w:val="single" w:sz="2" w:space="0" w:color="000000" w:themeColor="text1"/>
              <w:bottom w:val="none" w:sz="12" w:space="0" w:color="000000" w:themeColor="text1"/>
              <w:right w:val="single" w:sz="2" w:space="0" w:color="000000" w:themeColor="text1"/>
            </w:tcBorders>
            <w:shd w:val="clear" w:color="auto" w:fill="auto"/>
            <w:tcMar>
              <w:top w:w="28" w:type="dxa"/>
              <w:left w:w="113" w:type="dxa"/>
              <w:bottom w:w="28" w:type="dxa"/>
              <w:right w:w="113" w:type="dxa"/>
            </w:tcMar>
          </w:tcPr>
          <w:p w14:paraId="75764935" w14:textId="77777777" w:rsidR="00FA54C1" w:rsidRPr="00D74F4A" w:rsidRDefault="00FA54C1" w:rsidP="797AA6BD">
            <w:pPr>
              <w:widowControl w:val="0"/>
              <w:tabs>
                <w:tab w:val="left" w:pos="10348"/>
              </w:tabs>
              <w:rPr>
                <w:b/>
                <w:bCs/>
                <w:sz w:val="18"/>
                <w:szCs w:val="18"/>
                <w:lang w:eastAsia="en-US"/>
              </w:rPr>
            </w:pPr>
            <w:r w:rsidRPr="797AA6BD">
              <w:rPr>
                <w:b/>
                <w:bCs/>
                <w:sz w:val="18"/>
                <w:szCs w:val="18"/>
                <w:lang w:eastAsia="en-US"/>
              </w:rPr>
              <w:t>Cognome o Ragione Sociale</w:t>
            </w:r>
          </w:p>
        </w:tc>
      </w:tr>
      <w:tr w:rsidR="00FA54C1" w:rsidRPr="00D74F4A" w14:paraId="0BF8324D" w14:textId="77777777" w:rsidTr="797AA6BD">
        <w:trPr>
          <w:trHeight w:val="300"/>
          <w:jc w:val="center"/>
        </w:trPr>
        <w:tc>
          <w:tcPr>
            <w:tcW w:w="9924" w:type="dxa"/>
            <w:gridSpan w:val="5"/>
            <w:tcBorders>
              <w:top w:val="none" w:sz="12" w:space="0" w:color="000000" w:themeColor="text1"/>
              <w:left w:val="single" w:sz="2" w:space="0" w:color="000000" w:themeColor="text1"/>
              <w:bottom w:val="single" w:sz="2" w:space="0" w:color="000000" w:themeColor="text1"/>
              <w:right w:val="single" w:sz="2" w:space="0" w:color="000000" w:themeColor="text1"/>
            </w:tcBorders>
            <w:shd w:val="clear" w:color="auto" w:fill="auto"/>
            <w:tcMar>
              <w:top w:w="28" w:type="dxa"/>
              <w:left w:w="113" w:type="dxa"/>
              <w:bottom w:w="28" w:type="dxa"/>
              <w:right w:w="113" w:type="dxa"/>
            </w:tcMar>
          </w:tcPr>
          <w:p w14:paraId="36947B18" w14:textId="77777777" w:rsidR="00FA54C1" w:rsidRPr="00D74F4A" w:rsidRDefault="00FA54C1" w:rsidP="797AA6BD">
            <w:pPr>
              <w:widowControl w:val="0"/>
              <w:tabs>
                <w:tab w:val="left" w:pos="10348"/>
              </w:tabs>
              <w:rPr>
                <w:b/>
                <w:bCs/>
                <w:sz w:val="18"/>
                <w:szCs w:val="18"/>
                <w:lang w:eastAsia="en-US"/>
              </w:rPr>
            </w:pPr>
          </w:p>
        </w:tc>
      </w:tr>
      <w:tr w:rsidR="00FA54C1" w:rsidRPr="00D74F4A" w14:paraId="0676F5FE" w14:textId="77777777" w:rsidTr="797AA6BD">
        <w:trPr>
          <w:trHeight w:val="20"/>
          <w:jc w:val="center"/>
        </w:trPr>
        <w:tc>
          <w:tcPr>
            <w:tcW w:w="5131" w:type="dxa"/>
            <w:gridSpan w:val="3"/>
            <w:tcBorders>
              <w:top w:val="single" w:sz="2" w:space="0" w:color="000000" w:themeColor="text1"/>
              <w:left w:val="nil"/>
              <w:bottom w:val="nil"/>
              <w:right w:val="nil"/>
            </w:tcBorders>
            <w:shd w:val="clear" w:color="auto" w:fill="auto"/>
            <w:tcMar>
              <w:top w:w="28" w:type="dxa"/>
              <w:left w:w="28" w:type="dxa"/>
              <w:bottom w:w="28" w:type="dxa"/>
              <w:right w:w="28" w:type="dxa"/>
            </w:tcMar>
          </w:tcPr>
          <w:p w14:paraId="4BAE607B" w14:textId="77777777" w:rsidR="00FA54C1" w:rsidRPr="00D74F4A" w:rsidRDefault="00FA54C1" w:rsidP="000E5E41">
            <w:pPr>
              <w:widowControl w:val="0"/>
              <w:tabs>
                <w:tab w:val="left" w:pos="10348"/>
              </w:tabs>
              <w:rPr>
                <w:sz w:val="2"/>
                <w:szCs w:val="2"/>
              </w:rPr>
            </w:pPr>
          </w:p>
        </w:tc>
        <w:tc>
          <w:tcPr>
            <w:tcW w:w="105" w:type="dxa"/>
            <w:tcBorders>
              <w:top w:val="single" w:sz="2" w:space="0" w:color="000000" w:themeColor="text1"/>
              <w:left w:val="nil"/>
              <w:bottom w:val="nil"/>
              <w:right w:val="nil"/>
            </w:tcBorders>
            <w:shd w:val="clear" w:color="auto" w:fill="auto"/>
            <w:tcMar>
              <w:top w:w="28" w:type="dxa"/>
              <w:left w:w="28" w:type="dxa"/>
              <w:bottom w:w="28" w:type="dxa"/>
              <w:right w:w="28" w:type="dxa"/>
            </w:tcMar>
          </w:tcPr>
          <w:p w14:paraId="7BB82479" w14:textId="77777777" w:rsidR="00FA54C1" w:rsidRPr="00D74F4A" w:rsidRDefault="00FA54C1" w:rsidP="000E5E41">
            <w:pPr>
              <w:widowControl w:val="0"/>
              <w:tabs>
                <w:tab w:val="left" w:pos="10348"/>
              </w:tabs>
              <w:rPr>
                <w:b/>
                <w:sz w:val="2"/>
                <w:szCs w:val="2"/>
                <w:lang w:eastAsia="en-US"/>
              </w:rPr>
            </w:pPr>
          </w:p>
        </w:tc>
        <w:tc>
          <w:tcPr>
            <w:tcW w:w="4688" w:type="dxa"/>
            <w:tcBorders>
              <w:top w:val="single" w:sz="2" w:space="0" w:color="000000" w:themeColor="text1"/>
              <w:left w:val="nil"/>
              <w:bottom w:val="single" w:sz="4" w:space="0" w:color="auto"/>
              <w:right w:val="nil"/>
            </w:tcBorders>
            <w:shd w:val="clear" w:color="auto" w:fill="auto"/>
            <w:tcMar>
              <w:top w:w="28" w:type="dxa"/>
              <w:left w:w="28" w:type="dxa"/>
              <w:bottom w:w="28" w:type="dxa"/>
              <w:right w:w="28" w:type="dxa"/>
            </w:tcMar>
          </w:tcPr>
          <w:p w14:paraId="625C3555" w14:textId="77777777" w:rsidR="00FA54C1" w:rsidRPr="00D74F4A" w:rsidRDefault="00FA54C1" w:rsidP="000E5E41">
            <w:pPr>
              <w:widowControl w:val="0"/>
              <w:tabs>
                <w:tab w:val="left" w:pos="10348"/>
              </w:tabs>
              <w:rPr>
                <w:sz w:val="2"/>
                <w:szCs w:val="2"/>
              </w:rPr>
            </w:pPr>
          </w:p>
        </w:tc>
      </w:tr>
      <w:tr w:rsidR="00FA54C1" w:rsidRPr="00D74F4A" w14:paraId="4544F653" w14:textId="77777777" w:rsidTr="797AA6BD">
        <w:trPr>
          <w:jc w:val="center"/>
        </w:trPr>
        <w:tc>
          <w:tcPr>
            <w:tcW w:w="4118" w:type="dxa"/>
            <w:tcBorders>
              <w:top w:val="single" w:sz="4" w:space="0" w:color="auto"/>
              <w:left w:val="single" w:sz="4" w:space="0" w:color="auto"/>
              <w:bottom w:val="nil"/>
              <w:right w:val="single" w:sz="4" w:space="0" w:color="auto"/>
            </w:tcBorders>
            <w:shd w:val="clear" w:color="auto" w:fill="auto"/>
            <w:tcMar>
              <w:top w:w="28" w:type="dxa"/>
              <w:left w:w="113" w:type="dxa"/>
              <w:bottom w:w="28" w:type="dxa"/>
              <w:right w:w="113" w:type="dxa"/>
            </w:tcMar>
          </w:tcPr>
          <w:p w14:paraId="1CC7CB45" w14:textId="3C132784" w:rsidR="00FA54C1" w:rsidRPr="00D74F4A" w:rsidRDefault="2E284056" w:rsidP="797AA6BD">
            <w:pPr>
              <w:widowControl w:val="0"/>
              <w:tabs>
                <w:tab w:val="left" w:pos="10348"/>
              </w:tabs>
              <w:rPr>
                <w:sz w:val="18"/>
                <w:szCs w:val="18"/>
              </w:rPr>
            </w:pPr>
            <w:r w:rsidRPr="797AA6BD">
              <w:rPr>
                <w:sz w:val="18"/>
                <w:szCs w:val="18"/>
              </w:rPr>
              <w:t>Nome</w:t>
            </w:r>
          </w:p>
        </w:tc>
        <w:tc>
          <w:tcPr>
            <w:tcW w:w="114"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37CDE02C" w14:textId="77777777" w:rsidR="00FA54C1" w:rsidRPr="00D74F4A" w:rsidRDefault="00FA54C1" w:rsidP="000E5E41">
            <w:pPr>
              <w:widowControl w:val="0"/>
              <w:tabs>
                <w:tab w:val="left" w:pos="10348"/>
              </w:tabs>
              <w:rPr>
                <w:b/>
                <w:sz w:val="2"/>
                <w:szCs w:val="2"/>
                <w:lang w:eastAsia="en-US"/>
              </w:rPr>
            </w:pPr>
          </w:p>
          <w:p w14:paraId="701DC41C" w14:textId="77777777" w:rsidR="00FA54C1" w:rsidRPr="00D74F4A" w:rsidRDefault="00FA54C1" w:rsidP="000E5E41">
            <w:pPr>
              <w:rPr>
                <w:sz w:val="2"/>
                <w:szCs w:val="2"/>
                <w:lang w:eastAsia="en-US"/>
              </w:rPr>
            </w:pPr>
          </w:p>
        </w:tc>
        <w:tc>
          <w:tcPr>
            <w:tcW w:w="899" w:type="dxa"/>
            <w:tcBorders>
              <w:top w:val="single" w:sz="4" w:space="0" w:color="auto"/>
              <w:left w:val="single" w:sz="4" w:space="0" w:color="auto"/>
              <w:bottom w:val="nil"/>
              <w:right w:val="single" w:sz="4" w:space="0" w:color="auto"/>
            </w:tcBorders>
            <w:shd w:val="clear" w:color="auto" w:fill="auto"/>
            <w:tcMar>
              <w:top w:w="28" w:type="dxa"/>
              <w:left w:w="113" w:type="dxa"/>
              <w:bottom w:w="28" w:type="dxa"/>
              <w:right w:w="113" w:type="dxa"/>
            </w:tcMar>
          </w:tcPr>
          <w:p w14:paraId="40F954FE" w14:textId="77777777" w:rsidR="00FA54C1" w:rsidRPr="00D74F4A" w:rsidRDefault="00FA54C1" w:rsidP="797AA6BD">
            <w:pPr>
              <w:widowControl w:val="0"/>
              <w:tabs>
                <w:tab w:val="left" w:pos="10348"/>
              </w:tabs>
              <w:rPr>
                <w:sz w:val="18"/>
                <w:szCs w:val="18"/>
              </w:rPr>
            </w:pPr>
            <w:r w:rsidRPr="797AA6BD">
              <w:rPr>
                <w:sz w:val="18"/>
                <w:szCs w:val="18"/>
              </w:rPr>
              <w:t>Sesso</w:t>
            </w:r>
          </w:p>
        </w:tc>
        <w:tc>
          <w:tcPr>
            <w:tcW w:w="105" w:type="dxa"/>
            <w:tcBorders>
              <w:top w:val="nil"/>
              <w:left w:val="single" w:sz="4" w:space="0" w:color="auto"/>
              <w:bottom w:val="nil"/>
            </w:tcBorders>
            <w:shd w:val="clear" w:color="auto" w:fill="auto"/>
            <w:tcMar>
              <w:top w:w="28" w:type="dxa"/>
              <w:left w:w="28" w:type="dxa"/>
              <w:bottom w:w="28" w:type="dxa"/>
              <w:right w:w="28" w:type="dxa"/>
            </w:tcMar>
          </w:tcPr>
          <w:p w14:paraId="383E60A0" w14:textId="77777777" w:rsidR="00FA54C1" w:rsidRPr="00D74F4A" w:rsidRDefault="00FA54C1" w:rsidP="000E5E41">
            <w:pPr>
              <w:widowControl w:val="0"/>
              <w:tabs>
                <w:tab w:val="left" w:pos="10348"/>
              </w:tabs>
              <w:rPr>
                <w:b/>
                <w:sz w:val="2"/>
                <w:szCs w:val="2"/>
                <w:lang w:eastAsia="en-US"/>
              </w:rPr>
            </w:pPr>
          </w:p>
        </w:tc>
        <w:tc>
          <w:tcPr>
            <w:tcW w:w="4688" w:type="dxa"/>
            <w:tcBorders>
              <w:bottom w:val="nil"/>
            </w:tcBorders>
            <w:shd w:val="clear" w:color="auto" w:fill="auto"/>
            <w:tcMar>
              <w:top w:w="28" w:type="dxa"/>
              <w:left w:w="113" w:type="dxa"/>
              <w:bottom w:w="28" w:type="dxa"/>
              <w:right w:w="113" w:type="dxa"/>
            </w:tcMar>
          </w:tcPr>
          <w:p w14:paraId="4C0DB77C" w14:textId="77777777" w:rsidR="00FA54C1" w:rsidRPr="00D74F4A" w:rsidRDefault="00FA54C1" w:rsidP="797AA6BD">
            <w:pPr>
              <w:widowControl w:val="0"/>
              <w:tabs>
                <w:tab w:val="left" w:pos="10348"/>
              </w:tabs>
              <w:rPr>
                <w:b/>
                <w:bCs/>
                <w:sz w:val="18"/>
                <w:szCs w:val="18"/>
                <w:lang w:eastAsia="en-US"/>
              </w:rPr>
            </w:pPr>
            <w:r w:rsidRPr="797AA6BD">
              <w:rPr>
                <w:sz w:val="18"/>
                <w:szCs w:val="18"/>
              </w:rPr>
              <w:t>Comune di nascita</w:t>
            </w:r>
          </w:p>
        </w:tc>
      </w:tr>
      <w:tr w:rsidR="00FA54C1" w:rsidRPr="00D74F4A" w14:paraId="54A2743C" w14:textId="77777777" w:rsidTr="797AA6BD">
        <w:trPr>
          <w:jc w:val="center"/>
        </w:trPr>
        <w:tc>
          <w:tcPr>
            <w:tcW w:w="4118" w:type="dxa"/>
            <w:tcBorders>
              <w:top w:val="nil"/>
              <w:left w:val="single" w:sz="4" w:space="0" w:color="auto"/>
              <w:bottom w:val="single" w:sz="4" w:space="0" w:color="auto"/>
              <w:right w:val="single" w:sz="4" w:space="0" w:color="auto"/>
            </w:tcBorders>
            <w:shd w:val="clear" w:color="auto" w:fill="auto"/>
            <w:tcMar>
              <w:top w:w="28" w:type="dxa"/>
              <w:left w:w="113" w:type="dxa"/>
              <w:bottom w:w="28" w:type="dxa"/>
              <w:right w:w="113" w:type="dxa"/>
            </w:tcMar>
          </w:tcPr>
          <w:p w14:paraId="01AAA5AC" w14:textId="77777777" w:rsidR="00FA54C1" w:rsidRPr="00D74F4A" w:rsidRDefault="00FA54C1" w:rsidP="000E5E41">
            <w:pPr>
              <w:widowControl w:val="0"/>
              <w:tabs>
                <w:tab w:val="left" w:pos="10348"/>
              </w:tabs>
              <w:rPr>
                <w:b/>
                <w:lang w:eastAsia="en-US"/>
              </w:rPr>
            </w:pPr>
          </w:p>
        </w:tc>
        <w:tc>
          <w:tcPr>
            <w:tcW w:w="114"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0AA270F5" w14:textId="77777777" w:rsidR="00FA54C1" w:rsidRPr="00D74F4A" w:rsidRDefault="00FA54C1" w:rsidP="000E5E41">
            <w:pPr>
              <w:widowControl w:val="0"/>
              <w:tabs>
                <w:tab w:val="left" w:pos="10348"/>
              </w:tabs>
              <w:rPr>
                <w:b/>
                <w:sz w:val="4"/>
                <w:szCs w:val="4"/>
                <w:lang w:eastAsia="en-US"/>
              </w:rPr>
            </w:pPr>
          </w:p>
        </w:tc>
        <w:tc>
          <w:tcPr>
            <w:tcW w:w="899" w:type="dxa"/>
            <w:tcBorders>
              <w:top w:val="nil"/>
              <w:left w:val="single" w:sz="4" w:space="0" w:color="auto"/>
              <w:bottom w:val="single" w:sz="4" w:space="0" w:color="auto"/>
              <w:right w:val="single" w:sz="4" w:space="0" w:color="auto"/>
            </w:tcBorders>
            <w:shd w:val="clear" w:color="auto" w:fill="auto"/>
          </w:tcPr>
          <w:p w14:paraId="14D426B3" w14:textId="77777777" w:rsidR="00FA54C1" w:rsidRPr="00D74F4A" w:rsidRDefault="00FA54C1" w:rsidP="000E5E41">
            <w:pPr>
              <w:widowControl w:val="0"/>
              <w:tabs>
                <w:tab w:val="left" w:pos="10348"/>
              </w:tabs>
              <w:rPr>
                <w:b/>
                <w:lang w:eastAsia="en-US"/>
              </w:rPr>
            </w:pPr>
          </w:p>
        </w:tc>
        <w:tc>
          <w:tcPr>
            <w:tcW w:w="105" w:type="dxa"/>
            <w:tcBorders>
              <w:top w:val="nil"/>
              <w:left w:val="single" w:sz="4" w:space="0" w:color="auto"/>
              <w:bottom w:val="nil"/>
            </w:tcBorders>
            <w:shd w:val="clear" w:color="auto" w:fill="auto"/>
            <w:tcMar>
              <w:top w:w="28" w:type="dxa"/>
              <w:left w:w="28" w:type="dxa"/>
              <w:bottom w:w="28" w:type="dxa"/>
              <w:right w:w="28" w:type="dxa"/>
            </w:tcMar>
          </w:tcPr>
          <w:p w14:paraId="29DD5445" w14:textId="77777777" w:rsidR="00FA54C1" w:rsidRPr="00D74F4A" w:rsidRDefault="00FA54C1" w:rsidP="000E5E41">
            <w:pPr>
              <w:widowControl w:val="0"/>
              <w:tabs>
                <w:tab w:val="left" w:pos="10348"/>
              </w:tabs>
              <w:rPr>
                <w:b/>
                <w:sz w:val="2"/>
                <w:szCs w:val="2"/>
                <w:lang w:eastAsia="en-US"/>
              </w:rPr>
            </w:pPr>
          </w:p>
        </w:tc>
        <w:tc>
          <w:tcPr>
            <w:tcW w:w="4688" w:type="dxa"/>
            <w:tcBorders>
              <w:top w:val="nil"/>
              <w:bottom w:val="single" w:sz="4" w:space="0" w:color="auto"/>
            </w:tcBorders>
            <w:shd w:val="clear" w:color="auto" w:fill="auto"/>
            <w:tcMar>
              <w:top w:w="28" w:type="dxa"/>
              <w:left w:w="113" w:type="dxa"/>
              <w:bottom w:w="28" w:type="dxa"/>
              <w:right w:w="113" w:type="dxa"/>
            </w:tcMar>
          </w:tcPr>
          <w:p w14:paraId="2AF6AEF3" w14:textId="77777777" w:rsidR="00FA54C1" w:rsidRPr="00D74F4A" w:rsidRDefault="00FA54C1" w:rsidP="000E5E41">
            <w:pPr>
              <w:widowControl w:val="0"/>
              <w:tabs>
                <w:tab w:val="left" w:pos="10348"/>
              </w:tabs>
              <w:rPr>
                <w:b/>
                <w:lang w:eastAsia="en-US"/>
              </w:rPr>
            </w:pPr>
          </w:p>
        </w:tc>
      </w:tr>
      <w:tr w:rsidR="00FA54C1" w:rsidRPr="00D74F4A" w14:paraId="7B6C9384" w14:textId="77777777" w:rsidTr="797AA6BD">
        <w:trPr>
          <w:trHeight w:val="20"/>
          <w:jc w:val="center"/>
        </w:trPr>
        <w:tc>
          <w:tcPr>
            <w:tcW w:w="5131" w:type="dxa"/>
            <w:gridSpan w:val="3"/>
            <w:tcBorders>
              <w:top w:val="nil"/>
              <w:left w:val="nil"/>
              <w:bottom w:val="single" w:sz="4" w:space="0" w:color="auto"/>
              <w:right w:val="nil"/>
            </w:tcBorders>
            <w:shd w:val="clear" w:color="auto" w:fill="auto"/>
            <w:tcMar>
              <w:top w:w="28" w:type="dxa"/>
              <w:left w:w="28" w:type="dxa"/>
              <w:bottom w:w="28" w:type="dxa"/>
              <w:right w:w="28" w:type="dxa"/>
            </w:tcMar>
          </w:tcPr>
          <w:p w14:paraId="7751FCB8" w14:textId="77777777" w:rsidR="00FA54C1" w:rsidRPr="00D74F4A" w:rsidRDefault="00FA54C1" w:rsidP="000E5E41">
            <w:pPr>
              <w:widowControl w:val="0"/>
              <w:tabs>
                <w:tab w:val="left" w:pos="10348"/>
              </w:tabs>
              <w:rPr>
                <w:b/>
                <w:sz w:val="2"/>
                <w:szCs w:val="2"/>
                <w:lang w:eastAsia="en-US"/>
              </w:rPr>
            </w:pPr>
          </w:p>
        </w:tc>
        <w:tc>
          <w:tcPr>
            <w:tcW w:w="105" w:type="dxa"/>
            <w:tcBorders>
              <w:top w:val="nil"/>
              <w:left w:val="nil"/>
              <w:bottom w:val="nil"/>
              <w:right w:val="nil"/>
            </w:tcBorders>
            <w:shd w:val="clear" w:color="auto" w:fill="auto"/>
            <w:tcMar>
              <w:top w:w="28" w:type="dxa"/>
              <w:left w:w="28" w:type="dxa"/>
              <w:bottom w:w="28" w:type="dxa"/>
              <w:right w:w="28" w:type="dxa"/>
            </w:tcMar>
          </w:tcPr>
          <w:p w14:paraId="1F591BFA" w14:textId="77777777" w:rsidR="00FA54C1" w:rsidRPr="00D74F4A" w:rsidRDefault="00FA54C1" w:rsidP="000E5E41">
            <w:pPr>
              <w:widowControl w:val="0"/>
              <w:tabs>
                <w:tab w:val="left" w:pos="10348"/>
              </w:tabs>
              <w:rPr>
                <w:b/>
                <w:sz w:val="2"/>
                <w:szCs w:val="2"/>
                <w:lang w:eastAsia="en-US"/>
              </w:rPr>
            </w:pPr>
          </w:p>
        </w:tc>
        <w:tc>
          <w:tcPr>
            <w:tcW w:w="4688" w:type="dxa"/>
            <w:tcBorders>
              <w:left w:val="nil"/>
              <w:bottom w:val="single" w:sz="4" w:space="0" w:color="auto"/>
              <w:right w:val="nil"/>
            </w:tcBorders>
            <w:shd w:val="clear" w:color="auto" w:fill="auto"/>
            <w:tcMar>
              <w:top w:w="28" w:type="dxa"/>
              <w:left w:w="28" w:type="dxa"/>
              <w:bottom w:w="28" w:type="dxa"/>
              <w:right w:w="28" w:type="dxa"/>
            </w:tcMar>
          </w:tcPr>
          <w:p w14:paraId="3893067C" w14:textId="77777777" w:rsidR="00FA54C1" w:rsidRPr="00D74F4A" w:rsidRDefault="00FA54C1" w:rsidP="000E5E41">
            <w:pPr>
              <w:widowControl w:val="0"/>
              <w:tabs>
                <w:tab w:val="left" w:pos="10348"/>
              </w:tabs>
              <w:rPr>
                <w:b/>
                <w:sz w:val="2"/>
                <w:szCs w:val="2"/>
                <w:lang w:eastAsia="en-US"/>
              </w:rPr>
            </w:pPr>
          </w:p>
        </w:tc>
      </w:tr>
      <w:tr w:rsidR="00FA54C1" w:rsidRPr="00D74F4A" w14:paraId="11EA9DD9" w14:textId="77777777" w:rsidTr="797AA6BD">
        <w:trPr>
          <w:jc w:val="center"/>
        </w:trPr>
        <w:tc>
          <w:tcPr>
            <w:tcW w:w="9924" w:type="dxa"/>
            <w:gridSpan w:val="5"/>
            <w:tcBorders>
              <w:bottom w:val="nil"/>
            </w:tcBorders>
            <w:shd w:val="clear" w:color="auto" w:fill="auto"/>
            <w:tcMar>
              <w:top w:w="28" w:type="dxa"/>
              <w:left w:w="113" w:type="dxa"/>
              <w:bottom w:w="28" w:type="dxa"/>
              <w:right w:w="113" w:type="dxa"/>
            </w:tcMar>
          </w:tcPr>
          <w:p w14:paraId="0F64324E" w14:textId="77777777" w:rsidR="00FA54C1" w:rsidRPr="00D74F4A" w:rsidRDefault="00FA54C1" w:rsidP="797AA6BD">
            <w:pPr>
              <w:widowControl w:val="0"/>
              <w:tabs>
                <w:tab w:val="left" w:pos="10348"/>
              </w:tabs>
              <w:rPr>
                <w:b/>
                <w:bCs/>
                <w:sz w:val="18"/>
                <w:szCs w:val="18"/>
                <w:lang w:eastAsia="en-US"/>
              </w:rPr>
            </w:pPr>
            <w:r w:rsidRPr="797AA6BD">
              <w:rPr>
                <w:sz w:val="18"/>
                <w:szCs w:val="18"/>
              </w:rPr>
              <w:t>Forma giuridica</w:t>
            </w:r>
          </w:p>
        </w:tc>
      </w:tr>
      <w:tr w:rsidR="00DA6665" w:rsidRPr="00D74F4A" w14:paraId="1EBCF9CA" w14:textId="77777777" w:rsidTr="797AA6BD">
        <w:trPr>
          <w:jc w:val="center"/>
        </w:trPr>
        <w:tc>
          <w:tcPr>
            <w:tcW w:w="9924" w:type="dxa"/>
            <w:gridSpan w:val="5"/>
            <w:tcBorders>
              <w:top w:val="nil"/>
              <w:bottom w:val="single" w:sz="4" w:space="0" w:color="auto"/>
            </w:tcBorders>
            <w:shd w:val="clear" w:color="auto" w:fill="auto"/>
            <w:tcMar>
              <w:top w:w="28" w:type="dxa"/>
              <w:left w:w="113" w:type="dxa"/>
              <w:bottom w:w="28" w:type="dxa"/>
              <w:right w:w="113" w:type="dxa"/>
            </w:tcMar>
          </w:tcPr>
          <w:p w14:paraId="70B65A8E" w14:textId="77777777" w:rsidR="00DA6665" w:rsidRPr="00D74F4A" w:rsidRDefault="00DA6665" w:rsidP="00DA6665">
            <w:pPr>
              <w:widowControl w:val="0"/>
              <w:tabs>
                <w:tab w:val="left" w:pos="10348"/>
              </w:tabs>
              <w:rPr>
                <w:b/>
                <w:lang w:eastAsia="en-US"/>
              </w:rPr>
            </w:pPr>
          </w:p>
        </w:tc>
      </w:tr>
      <w:tr w:rsidR="00DA6665" w:rsidRPr="00D74F4A" w14:paraId="52A8D2D0" w14:textId="77777777" w:rsidTr="797AA6BD">
        <w:trPr>
          <w:trHeight w:val="420"/>
          <w:jc w:val="center"/>
        </w:trPr>
        <w:tc>
          <w:tcPr>
            <w:tcW w:w="5131" w:type="dxa"/>
            <w:gridSpan w:val="3"/>
            <w:tcBorders>
              <w:left w:val="nil"/>
              <w:bottom w:val="single" w:sz="4" w:space="0" w:color="auto"/>
              <w:right w:val="nil"/>
            </w:tcBorders>
            <w:shd w:val="clear" w:color="auto" w:fill="auto"/>
            <w:tcMar>
              <w:top w:w="28" w:type="dxa"/>
              <w:left w:w="28" w:type="dxa"/>
              <w:bottom w:w="28" w:type="dxa"/>
              <w:right w:w="28" w:type="dxa"/>
            </w:tcMar>
          </w:tcPr>
          <w:p w14:paraId="52C78C21" w14:textId="77777777" w:rsidR="00DA6665" w:rsidRPr="00D74F4A" w:rsidRDefault="00DA6665" w:rsidP="00DA6665">
            <w:pPr>
              <w:widowControl w:val="0"/>
              <w:tabs>
                <w:tab w:val="left" w:pos="10348"/>
              </w:tabs>
              <w:rPr>
                <w:b/>
                <w:sz w:val="2"/>
                <w:szCs w:val="2"/>
                <w:lang w:eastAsia="en-US"/>
              </w:rPr>
            </w:pPr>
          </w:p>
        </w:tc>
        <w:tc>
          <w:tcPr>
            <w:tcW w:w="105" w:type="dxa"/>
            <w:tcBorders>
              <w:top w:val="nil"/>
              <w:left w:val="nil"/>
              <w:bottom w:val="nil"/>
              <w:right w:val="nil"/>
            </w:tcBorders>
            <w:shd w:val="clear" w:color="auto" w:fill="auto"/>
            <w:tcMar>
              <w:top w:w="28" w:type="dxa"/>
              <w:left w:w="28" w:type="dxa"/>
              <w:bottom w:w="28" w:type="dxa"/>
              <w:right w:w="28" w:type="dxa"/>
            </w:tcMar>
          </w:tcPr>
          <w:p w14:paraId="4C57AE58" w14:textId="77777777" w:rsidR="00DA6665" w:rsidRPr="00D74F4A" w:rsidRDefault="00DA6665" w:rsidP="00DA6665">
            <w:pPr>
              <w:widowControl w:val="0"/>
              <w:tabs>
                <w:tab w:val="left" w:pos="10348"/>
              </w:tabs>
              <w:rPr>
                <w:b/>
                <w:sz w:val="2"/>
                <w:szCs w:val="2"/>
                <w:lang w:eastAsia="en-US"/>
              </w:rPr>
            </w:pPr>
          </w:p>
        </w:tc>
        <w:tc>
          <w:tcPr>
            <w:tcW w:w="4688" w:type="dxa"/>
            <w:tcBorders>
              <w:left w:val="nil"/>
              <w:bottom w:val="single" w:sz="4" w:space="0" w:color="auto"/>
              <w:right w:val="nil"/>
            </w:tcBorders>
            <w:shd w:val="clear" w:color="auto" w:fill="auto"/>
            <w:tcMar>
              <w:top w:w="28" w:type="dxa"/>
              <w:left w:w="28" w:type="dxa"/>
              <w:bottom w:w="28" w:type="dxa"/>
              <w:right w:w="28" w:type="dxa"/>
            </w:tcMar>
          </w:tcPr>
          <w:p w14:paraId="5AC8566F" w14:textId="77777777" w:rsidR="00DA6665" w:rsidRPr="00D74F4A" w:rsidRDefault="00DA6665" w:rsidP="00DA6665">
            <w:pPr>
              <w:widowControl w:val="0"/>
              <w:tabs>
                <w:tab w:val="left" w:pos="10348"/>
              </w:tabs>
              <w:rPr>
                <w:sz w:val="2"/>
                <w:szCs w:val="2"/>
              </w:rPr>
            </w:pPr>
          </w:p>
        </w:tc>
      </w:tr>
      <w:tr w:rsidR="00DA6665" w:rsidRPr="00D74F4A" w14:paraId="4DEFF963" w14:textId="77777777" w:rsidTr="797AA6BD">
        <w:trPr>
          <w:jc w:val="center"/>
        </w:trPr>
        <w:tc>
          <w:tcPr>
            <w:tcW w:w="5131" w:type="dxa"/>
            <w:gridSpan w:val="3"/>
            <w:tcBorders>
              <w:bottom w:val="nil"/>
            </w:tcBorders>
            <w:shd w:val="clear" w:color="auto" w:fill="auto"/>
            <w:tcMar>
              <w:top w:w="28" w:type="dxa"/>
              <w:left w:w="113" w:type="dxa"/>
              <w:bottom w:w="28" w:type="dxa"/>
              <w:right w:w="113" w:type="dxa"/>
            </w:tcMar>
          </w:tcPr>
          <w:p w14:paraId="31AC6462" w14:textId="374EA427" w:rsidR="00DA6665" w:rsidRPr="00D74F4A" w:rsidRDefault="00C81D5A" w:rsidP="797AA6BD">
            <w:pPr>
              <w:widowControl w:val="0"/>
              <w:tabs>
                <w:tab w:val="left" w:pos="10348"/>
              </w:tabs>
              <w:rPr>
                <w:b/>
                <w:bCs/>
                <w:sz w:val="18"/>
                <w:szCs w:val="18"/>
                <w:lang w:eastAsia="en-US"/>
              </w:rPr>
            </w:pPr>
            <w:r>
              <w:rPr>
                <w:sz w:val="18"/>
                <w:szCs w:val="18"/>
              </w:rPr>
              <w:t>D</w:t>
            </w:r>
            <w:r w:rsidR="048DF035" w:rsidRPr="797AA6BD">
              <w:rPr>
                <w:sz w:val="18"/>
                <w:szCs w:val="18"/>
              </w:rPr>
              <w:t>ata di nascita</w:t>
            </w:r>
          </w:p>
        </w:tc>
        <w:tc>
          <w:tcPr>
            <w:tcW w:w="105" w:type="dxa"/>
            <w:tcBorders>
              <w:top w:val="nil"/>
              <w:bottom w:val="nil"/>
            </w:tcBorders>
            <w:shd w:val="clear" w:color="auto" w:fill="auto"/>
            <w:tcMar>
              <w:top w:w="28" w:type="dxa"/>
              <w:left w:w="28" w:type="dxa"/>
              <w:bottom w:w="28" w:type="dxa"/>
              <w:right w:w="28" w:type="dxa"/>
            </w:tcMar>
          </w:tcPr>
          <w:p w14:paraId="3D93CFE1" w14:textId="77777777" w:rsidR="00DA6665" w:rsidRPr="00D74F4A" w:rsidRDefault="00DA6665" w:rsidP="00DA6665">
            <w:pPr>
              <w:widowControl w:val="0"/>
              <w:tabs>
                <w:tab w:val="left" w:pos="10348"/>
              </w:tabs>
              <w:rPr>
                <w:b/>
                <w:sz w:val="2"/>
                <w:szCs w:val="2"/>
                <w:lang w:eastAsia="en-US"/>
              </w:rPr>
            </w:pPr>
          </w:p>
        </w:tc>
        <w:tc>
          <w:tcPr>
            <w:tcW w:w="4688" w:type="dxa"/>
            <w:tcBorders>
              <w:bottom w:val="nil"/>
            </w:tcBorders>
            <w:shd w:val="clear" w:color="auto" w:fill="auto"/>
            <w:tcMar>
              <w:top w:w="28" w:type="dxa"/>
              <w:left w:w="113" w:type="dxa"/>
              <w:bottom w:w="28" w:type="dxa"/>
              <w:right w:w="113" w:type="dxa"/>
            </w:tcMar>
          </w:tcPr>
          <w:p w14:paraId="6A9AC121" w14:textId="77777777" w:rsidR="00DA6665" w:rsidRPr="00D74F4A" w:rsidRDefault="048DF035" w:rsidP="797AA6BD">
            <w:pPr>
              <w:widowControl w:val="0"/>
              <w:tabs>
                <w:tab w:val="left" w:pos="10348"/>
              </w:tabs>
              <w:rPr>
                <w:b/>
                <w:bCs/>
                <w:sz w:val="18"/>
                <w:szCs w:val="18"/>
                <w:lang w:eastAsia="en-US"/>
              </w:rPr>
            </w:pPr>
            <w:r w:rsidRPr="797AA6BD">
              <w:rPr>
                <w:sz w:val="18"/>
                <w:szCs w:val="18"/>
              </w:rPr>
              <w:t>Partita IVA</w:t>
            </w:r>
          </w:p>
        </w:tc>
      </w:tr>
      <w:tr w:rsidR="00DA6665" w:rsidRPr="00D74F4A" w14:paraId="65389C52" w14:textId="77777777" w:rsidTr="797AA6BD">
        <w:trPr>
          <w:jc w:val="center"/>
        </w:trPr>
        <w:tc>
          <w:tcPr>
            <w:tcW w:w="5131" w:type="dxa"/>
            <w:gridSpan w:val="3"/>
            <w:tcBorders>
              <w:top w:val="nil"/>
              <w:bottom w:val="single" w:sz="4" w:space="0" w:color="auto"/>
            </w:tcBorders>
            <w:shd w:val="clear" w:color="auto" w:fill="auto"/>
            <w:tcMar>
              <w:top w:w="28" w:type="dxa"/>
              <w:left w:w="113" w:type="dxa"/>
              <w:bottom w:w="28" w:type="dxa"/>
              <w:right w:w="113" w:type="dxa"/>
            </w:tcMar>
          </w:tcPr>
          <w:p w14:paraId="0A3F221C" w14:textId="77777777" w:rsidR="00DA6665" w:rsidRPr="00D74F4A" w:rsidRDefault="00DA6665" w:rsidP="00DA6665">
            <w:pPr>
              <w:widowControl w:val="0"/>
              <w:tabs>
                <w:tab w:val="left" w:pos="10348"/>
              </w:tabs>
              <w:rPr>
                <w:b/>
                <w:lang w:eastAsia="en-US"/>
              </w:rPr>
            </w:pPr>
          </w:p>
        </w:tc>
        <w:tc>
          <w:tcPr>
            <w:tcW w:w="105" w:type="dxa"/>
            <w:tcBorders>
              <w:top w:val="nil"/>
              <w:bottom w:val="nil"/>
            </w:tcBorders>
            <w:shd w:val="clear" w:color="auto" w:fill="auto"/>
            <w:tcMar>
              <w:top w:w="28" w:type="dxa"/>
              <w:left w:w="28" w:type="dxa"/>
              <w:bottom w:w="28" w:type="dxa"/>
              <w:right w:w="28" w:type="dxa"/>
            </w:tcMar>
          </w:tcPr>
          <w:p w14:paraId="330C492A" w14:textId="77777777" w:rsidR="00DA6665" w:rsidRPr="00D74F4A" w:rsidRDefault="00DA6665" w:rsidP="00DA6665">
            <w:pPr>
              <w:widowControl w:val="0"/>
              <w:tabs>
                <w:tab w:val="left" w:pos="10348"/>
              </w:tabs>
              <w:rPr>
                <w:b/>
                <w:sz w:val="2"/>
                <w:szCs w:val="2"/>
                <w:lang w:eastAsia="en-US"/>
              </w:rPr>
            </w:pPr>
          </w:p>
        </w:tc>
        <w:tc>
          <w:tcPr>
            <w:tcW w:w="4688" w:type="dxa"/>
            <w:tcBorders>
              <w:top w:val="nil"/>
              <w:bottom w:val="single" w:sz="4" w:space="0" w:color="auto"/>
            </w:tcBorders>
            <w:shd w:val="clear" w:color="auto" w:fill="auto"/>
            <w:tcMar>
              <w:top w:w="28" w:type="dxa"/>
              <w:left w:w="113" w:type="dxa"/>
              <w:bottom w:w="28" w:type="dxa"/>
              <w:right w:w="113" w:type="dxa"/>
            </w:tcMar>
          </w:tcPr>
          <w:p w14:paraId="795FA48D" w14:textId="77777777" w:rsidR="00DA6665" w:rsidRPr="00D74F4A" w:rsidRDefault="00DA6665" w:rsidP="00DA6665">
            <w:pPr>
              <w:widowControl w:val="0"/>
              <w:tabs>
                <w:tab w:val="left" w:pos="10348"/>
              </w:tabs>
              <w:rPr>
                <w:b/>
                <w:lang w:eastAsia="en-US"/>
              </w:rPr>
            </w:pPr>
          </w:p>
        </w:tc>
      </w:tr>
      <w:tr w:rsidR="00DA6665" w:rsidRPr="00D74F4A" w14:paraId="04457314" w14:textId="77777777" w:rsidTr="797AA6BD">
        <w:trPr>
          <w:trHeight w:val="20"/>
          <w:jc w:val="center"/>
        </w:trPr>
        <w:tc>
          <w:tcPr>
            <w:tcW w:w="5131" w:type="dxa"/>
            <w:gridSpan w:val="3"/>
            <w:tcBorders>
              <w:left w:val="nil"/>
              <w:bottom w:val="single" w:sz="4" w:space="0" w:color="auto"/>
              <w:right w:val="nil"/>
            </w:tcBorders>
            <w:shd w:val="clear" w:color="auto" w:fill="auto"/>
            <w:tcMar>
              <w:top w:w="28" w:type="dxa"/>
              <w:left w:w="28" w:type="dxa"/>
              <w:bottom w:w="28" w:type="dxa"/>
              <w:right w:w="28" w:type="dxa"/>
            </w:tcMar>
          </w:tcPr>
          <w:p w14:paraId="47D1F398" w14:textId="77777777" w:rsidR="00DA6665" w:rsidRPr="00D74F4A" w:rsidRDefault="00DA6665" w:rsidP="00DA6665">
            <w:pPr>
              <w:widowControl w:val="0"/>
              <w:tabs>
                <w:tab w:val="left" w:pos="10348"/>
              </w:tabs>
              <w:rPr>
                <w:b/>
                <w:sz w:val="2"/>
                <w:szCs w:val="2"/>
                <w:lang w:eastAsia="en-US"/>
              </w:rPr>
            </w:pPr>
          </w:p>
        </w:tc>
        <w:tc>
          <w:tcPr>
            <w:tcW w:w="105" w:type="dxa"/>
            <w:tcBorders>
              <w:top w:val="nil"/>
              <w:left w:val="nil"/>
              <w:bottom w:val="nil"/>
              <w:right w:val="nil"/>
            </w:tcBorders>
            <w:shd w:val="clear" w:color="auto" w:fill="auto"/>
            <w:tcMar>
              <w:top w:w="28" w:type="dxa"/>
              <w:left w:w="28" w:type="dxa"/>
              <w:bottom w:w="28" w:type="dxa"/>
              <w:right w:w="28" w:type="dxa"/>
            </w:tcMar>
          </w:tcPr>
          <w:p w14:paraId="5C7AE715" w14:textId="77777777" w:rsidR="00DA6665" w:rsidRPr="00D74F4A" w:rsidRDefault="00DA6665" w:rsidP="00DA6665">
            <w:pPr>
              <w:widowControl w:val="0"/>
              <w:tabs>
                <w:tab w:val="left" w:pos="10348"/>
              </w:tabs>
              <w:rPr>
                <w:b/>
                <w:sz w:val="2"/>
                <w:szCs w:val="2"/>
                <w:lang w:eastAsia="en-US"/>
              </w:rPr>
            </w:pPr>
          </w:p>
        </w:tc>
        <w:tc>
          <w:tcPr>
            <w:tcW w:w="4688" w:type="dxa"/>
            <w:tcBorders>
              <w:left w:val="nil"/>
              <w:bottom w:val="single" w:sz="4" w:space="0" w:color="auto"/>
              <w:right w:val="nil"/>
            </w:tcBorders>
            <w:shd w:val="clear" w:color="auto" w:fill="auto"/>
            <w:tcMar>
              <w:top w:w="28" w:type="dxa"/>
              <w:left w:w="28" w:type="dxa"/>
              <w:bottom w:w="28" w:type="dxa"/>
              <w:right w:w="28" w:type="dxa"/>
            </w:tcMar>
          </w:tcPr>
          <w:p w14:paraId="71FFFACD" w14:textId="77777777" w:rsidR="00DA6665" w:rsidRPr="00D74F4A" w:rsidRDefault="00DA6665" w:rsidP="00DA6665">
            <w:pPr>
              <w:widowControl w:val="0"/>
              <w:tabs>
                <w:tab w:val="left" w:pos="10348"/>
              </w:tabs>
              <w:rPr>
                <w:sz w:val="2"/>
                <w:szCs w:val="2"/>
              </w:rPr>
            </w:pPr>
          </w:p>
        </w:tc>
      </w:tr>
      <w:tr w:rsidR="00DA6665" w:rsidRPr="00D74F4A" w14:paraId="5422DF71" w14:textId="77777777" w:rsidTr="797AA6BD">
        <w:trPr>
          <w:jc w:val="center"/>
        </w:trPr>
        <w:tc>
          <w:tcPr>
            <w:tcW w:w="5131" w:type="dxa"/>
            <w:gridSpan w:val="3"/>
            <w:tcBorders>
              <w:bottom w:val="nil"/>
            </w:tcBorders>
            <w:shd w:val="clear" w:color="auto" w:fill="auto"/>
            <w:tcMar>
              <w:top w:w="28" w:type="dxa"/>
              <w:left w:w="113" w:type="dxa"/>
              <w:bottom w:w="28" w:type="dxa"/>
              <w:right w:w="113" w:type="dxa"/>
            </w:tcMar>
          </w:tcPr>
          <w:p w14:paraId="775C6941" w14:textId="77777777" w:rsidR="00DA6665" w:rsidRPr="00D74F4A" w:rsidRDefault="048DF035" w:rsidP="797AA6BD">
            <w:pPr>
              <w:widowControl w:val="0"/>
              <w:tabs>
                <w:tab w:val="left" w:pos="10348"/>
              </w:tabs>
              <w:rPr>
                <w:b/>
                <w:bCs/>
                <w:sz w:val="18"/>
                <w:szCs w:val="18"/>
                <w:lang w:eastAsia="en-US"/>
              </w:rPr>
            </w:pPr>
            <w:r w:rsidRPr="797AA6BD">
              <w:rPr>
                <w:sz w:val="18"/>
                <w:szCs w:val="18"/>
              </w:rPr>
              <w:t>COD. Iscrizione Camera di Commercio</w:t>
            </w:r>
          </w:p>
        </w:tc>
        <w:tc>
          <w:tcPr>
            <w:tcW w:w="105" w:type="dxa"/>
            <w:tcBorders>
              <w:top w:val="nil"/>
              <w:bottom w:val="nil"/>
            </w:tcBorders>
            <w:shd w:val="clear" w:color="auto" w:fill="auto"/>
            <w:tcMar>
              <w:top w:w="28" w:type="dxa"/>
              <w:left w:w="28" w:type="dxa"/>
              <w:bottom w:w="28" w:type="dxa"/>
              <w:right w:w="28" w:type="dxa"/>
            </w:tcMar>
          </w:tcPr>
          <w:p w14:paraId="2F3EDC26" w14:textId="77777777" w:rsidR="00DA6665" w:rsidRPr="00D74F4A" w:rsidRDefault="00DA6665" w:rsidP="797AA6BD">
            <w:pPr>
              <w:widowControl w:val="0"/>
              <w:tabs>
                <w:tab w:val="left" w:pos="10348"/>
              </w:tabs>
              <w:rPr>
                <w:b/>
                <w:bCs/>
                <w:sz w:val="18"/>
                <w:szCs w:val="18"/>
                <w:lang w:eastAsia="en-US"/>
              </w:rPr>
            </w:pPr>
          </w:p>
        </w:tc>
        <w:tc>
          <w:tcPr>
            <w:tcW w:w="4688" w:type="dxa"/>
            <w:tcBorders>
              <w:bottom w:val="nil"/>
            </w:tcBorders>
            <w:shd w:val="clear" w:color="auto" w:fill="auto"/>
            <w:tcMar>
              <w:top w:w="28" w:type="dxa"/>
              <w:left w:w="113" w:type="dxa"/>
              <w:bottom w:w="28" w:type="dxa"/>
              <w:right w:w="113" w:type="dxa"/>
            </w:tcMar>
          </w:tcPr>
          <w:p w14:paraId="19906943" w14:textId="77777777" w:rsidR="00DA6665" w:rsidRPr="00D74F4A" w:rsidRDefault="048DF035" w:rsidP="797AA6BD">
            <w:pPr>
              <w:widowControl w:val="0"/>
              <w:tabs>
                <w:tab w:val="left" w:pos="10348"/>
              </w:tabs>
              <w:rPr>
                <w:b/>
                <w:bCs/>
                <w:sz w:val="18"/>
                <w:szCs w:val="18"/>
                <w:lang w:eastAsia="en-US"/>
              </w:rPr>
            </w:pPr>
            <w:r w:rsidRPr="797AA6BD">
              <w:rPr>
                <w:sz w:val="18"/>
                <w:szCs w:val="18"/>
              </w:rPr>
              <w:t>COD. Iscrizione INPS</w:t>
            </w:r>
          </w:p>
        </w:tc>
      </w:tr>
      <w:tr w:rsidR="00DA6665" w:rsidRPr="00D74F4A" w14:paraId="28B05D0A" w14:textId="77777777" w:rsidTr="797AA6BD">
        <w:trPr>
          <w:jc w:val="center"/>
        </w:trPr>
        <w:tc>
          <w:tcPr>
            <w:tcW w:w="5131" w:type="dxa"/>
            <w:gridSpan w:val="3"/>
            <w:tcBorders>
              <w:top w:val="nil"/>
            </w:tcBorders>
            <w:shd w:val="clear" w:color="auto" w:fill="auto"/>
            <w:tcMar>
              <w:top w:w="28" w:type="dxa"/>
              <w:left w:w="113" w:type="dxa"/>
              <w:bottom w:w="28" w:type="dxa"/>
              <w:right w:w="113" w:type="dxa"/>
            </w:tcMar>
          </w:tcPr>
          <w:p w14:paraId="614DA9B4" w14:textId="77777777" w:rsidR="00DA6665" w:rsidRPr="00D74F4A" w:rsidRDefault="00DA6665" w:rsidP="00DA6665">
            <w:pPr>
              <w:widowControl w:val="0"/>
              <w:tabs>
                <w:tab w:val="left" w:pos="10348"/>
              </w:tabs>
              <w:rPr>
                <w:b/>
                <w:lang w:eastAsia="en-US"/>
              </w:rPr>
            </w:pPr>
          </w:p>
        </w:tc>
        <w:tc>
          <w:tcPr>
            <w:tcW w:w="105" w:type="dxa"/>
            <w:tcBorders>
              <w:top w:val="nil"/>
              <w:bottom w:val="nil"/>
            </w:tcBorders>
            <w:shd w:val="clear" w:color="auto" w:fill="auto"/>
            <w:tcMar>
              <w:top w:w="28" w:type="dxa"/>
              <w:left w:w="28" w:type="dxa"/>
              <w:bottom w:w="28" w:type="dxa"/>
              <w:right w:w="28" w:type="dxa"/>
            </w:tcMar>
          </w:tcPr>
          <w:p w14:paraId="7B7437B4" w14:textId="77777777" w:rsidR="00DA6665" w:rsidRPr="00D74F4A" w:rsidRDefault="00DA6665" w:rsidP="00DA6665">
            <w:pPr>
              <w:widowControl w:val="0"/>
              <w:tabs>
                <w:tab w:val="left" w:pos="10348"/>
              </w:tabs>
              <w:rPr>
                <w:b/>
                <w:sz w:val="2"/>
                <w:szCs w:val="2"/>
                <w:lang w:eastAsia="en-US"/>
              </w:rPr>
            </w:pPr>
          </w:p>
        </w:tc>
        <w:tc>
          <w:tcPr>
            <w:tcW w:w="4688" w:type="dxa"/>
            <w:tcBorders>
              <w:top w:val="nil"/>
            </w:tcBorders>
            <w:shd w:val="clear" w:color="auto" w:fill="auto"/>
            <w:tcMar>
              <w:top w:w="28" w:type="dxa"/>
              <w:left w:w="113" w:type="dxa"/>
              <w:bottom w:w="28" w:type="dxa"/>
              <w:right w:w="113" w:type="dxa"/>
            </w:tcMar>
          </w:tcPr>
          <w:p w14:paraId="3489E203" w14:textId="77777777" w:rsidR="00DA6665" w:rsidRPr="00D74F4A" w:rsidRDefault="00DA6665" w:rsidP="00DA6665">
            <w:pPr>
              <w:widowControl w:val="0"/>
              <w:tabs>
                <w:tab w:val="left" w:pos="10348"/>
              </w:tabs>
              <w:rPr>
                <w:b/>
                <w:lang w:eastAsia="en-US"/>
              </w:rPr>
            </w:pPr>
          </w:p>
        </w:tc>
      </w:tr>
    </w:tbl>
    <w:p w14:paraId="10EE1B35" w14:textId="77777777" w:rsidR="00FA54C1" w:rsidRPr="00D74F4A" w:rsidRDefault="00FA54C1" w:rsidP="00FA54C1">
      <w:pPr>
        <w:widowControl w:val="0"/>
        <w:tabs>
          <w:tab w:val="left" w:pos="10348"/>
        </w:tabs>
        <w:rPr>
          <w:b/>
          <w:sz w:val="12"/>
          <w:szCs w:val="12"/>
          <w:lang w:eastAsia="en-US"/>
        </w:rPr>
      </w:pPr>
    </w:p>
    <w:p w14:paraId="19967A2D" w14:textId="77777777" w:rsidR="00FA54C1" w:rsidRPr="00D74F4A" w:rsidRDefault="00FA54C1" w:rsidP="00FA54C1">
      <w:pPr>
        <w:widowControl w:val="0"/>
        <w:tabs>
          <w:tab w:val="left" w:pos="10348"/>
        </w:tabs>
        <w:rPr>
          <w:b/>
          <w:lang w:eastAsia="en-US"/>
        </w:rPr>
      </w:pPr>
      <w:r w:rsidRPr="00D74F4A">
        <w:rPr>
          <w:b/>
          <w:lang w:eastAsia="en-US"/>
        </w:rPr>
        <w:t>Residenza o sede legale</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07"/>
        <w:gridCol w:w="783"/>
        <w:gridCol w:w="114"/>
        <w:gridCol w:w="1441"/>
        <w:gridCol w:w="115"/>
        <w:gridCol w:w="2144"/>
      </w:tblGrid>
      <w:tr w:rsidR="00FA54C1" w:rsidRPr="00D74F4A" w14:paraId="66ABD2CA" w14:textId="77777777" w:rsidTr="797AA6BD">
        <w:trPr>
          <w:jc w:val="center"/>
        </w:trPr>
        <w:tc>
          <w:tcPr>
            <w:tcW w:w="5220" w:type="dxa"/>
            <w:tcBorders>
              <w:bottom w:val="nil"/>
            </w:tcBorders>
            <w:shd w:val="clear" w:color="auto" w:fill="auto"/>
            <w:tcMar>
              <w:top w:w="28" w:type="dxa"/>
              <w:left w:w="113" w:type="dxa"/>
              <w:bottom w:w="28" w:type="dxa"/>
              <w:right w:w="113" w:type="dxa"/>
            </w:tcMar>
          </w:tcPr>
          <w:p w14:paraId="3CD9D37C" w14:textId="77777777" w:rsidR="00FA54C1" w:rsidRPr="00D74F4A" w:rsidRDefault="00FA54C1" w:rsidP="797AA6BD">
            <w:pPr>
              <w:widowControl w:val="0"/>
              <w:tabs>
                <w:tab w:val="left" w:pos="10348"/>
              </w:tabs>
              <w:rPr>
                <w:b/>
                <w:bCs/>
                <w:sz w:val="18"/>
                <w:szCs w:val="18"/>
                <w:lang w:eastAsia="en-US"/>
              </w:rPr>
            </w:pPr>
            <w:r w:rsidRPr="797AA6BD">
              <w:rPr>
                <w:sz w:val="18"/>
                <w:szCs w:val="18"/>
              </w:rPr>
              <w:t>Indirizzo e n. civico</w:t>
            </w:r>
          </w:p>
        </w:tc>
        <w:tc>
          <w:tcPr>
            <w:tcW w:w="107" w:type="dxa"/>
            <w:tcBorders>
              <w:top w:val="nil"/>
              <w:bottom w:val="nil"/>
              <w:right w:val="single" w:sz="4" w:space="0" w:color="auto"/>
            </w:tcBorders>
            <w:shd w:val="clear" w:color="auto" w:fill="auto"/>
            <w:tcMar>
              <w:top w:w="28" w:type="dxa"/>
              <w:left w:w="28" w:type="dxa"/>
              <w:bottom w:w="28" w:type="dxa"/>
              <w:right w:w="28" w:type="dxa"/>
            </w:tcMar>
          </w:tcPr>
          <w:p w14:paraId="0B930C4C" w14:textId="77777777" w:rsidR="00FA54C1" w:rsidRPr="00D74F4A" w:rsidRDefault="00FA54C1" w:rsidP="797AA6BD">
            <w:pPr>
              <w:widowControl w:val="0"/>
              <w:tabs>
                <w:tab w:val="left" w:pos="10348"/>
              </w:tabs>
              <w:rPr>
                <w:b/>
                <w:bCs/>
                <w:sz w:val="18"/>
                <w:szCs w:val="18"/>
                <w:lang w:eastAsia="en-US"/>
              </w:rPr>
            </w:pPr>
          </w:p>
        </w:tc>
        <w:tc>
          <w:tcPr>
            <w:tcW w:w="2338" w:type="dxa"/>
            <w:gridSpan w:val="3"/>
            <w:tcBorders>
              <w:top w:val="single" w:sz="4" w:space="0" w:color="auto"/>
              <w:left w:val="single" w:sz="4" w:space="0" w:color="auto"/>
              <w:bottom w:val="nil"/>
              <w:right w:val="single" w:sz="4" w:space="0" w:color="auto"/>
            </w:tcBorders>
            <w:shd w:val="clear" w:color="auto" w:fill="auto"/>
            <w:tcMar>
              <w:top w:w="28" w:type="dxa"/>
              <w:left w:w="113" w:type="dxa"/>
              <w:bottom w:w="28" w:type="dxa"/>
              <w:right w:w="113" w:type="dxa"/>
            </w:tcMar>
          </w:tcPr>
          <w:p w14:paraId="234B87B1" w14:textId="77777777" w:rsidR="00FA54C1" w:rsidRPr="00D74F4A" w:rsidRDefault="00FA54C1" w:rsidP="797AA6BD">
            <w:pPr>
              <w:widowControl w:val="0"/>
              <w:tabs>
                <w:tab w:val="left" w:pos="10348"/>
              </w:tabs>
              <w:rPr>
                <w:b/>
                <w:bCs/>
                <w:sz w:val="18"/>
                <w:szCs w:val="18"/>
                <w:lang w:eastAsia="en-US"/>
              </w:rPr>
            </w:pPr>
            <w:r w:rsidRPr="797AA6BD">
              <w:rPr>
                <w:sz w:val="18"/>
                <w:szCs w:val="18"/>
              </w:rPr>
              <w:t>Tel.</w:t>
            </w:r>
          </w:p>
        </w:tc>
        <w:tc>
          <w:tcPr>
            <w:tcW w:w="115"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23A1611A" w14:textId="77777777" w:rsidR="00FA54C1" w:rsidRPr="00D74F4A" w:rsidRDefault="00FA54C1" w:rsidP="797AA6BD">
            <w:pPr>
              <w:widowControl w:val="0"/>
              <w:tabs>
                <w:tab w:val="left" w:pos="10348"/>
              </w:tabs>
              <w:rPr>
                <w:b/>
                <w:bCs/>
                <w:sz w:val="18"/>
                <w:szCs w:val="18"/>
                <w:lang w:eastAsia="en-US"/>
              </w:rPr>
            </w:pPr>
          </w:p>
        </w:tc>
        <w:tc>
          <w:tcPr>
            <w:tcW w:w="2144" w:type="dxa"/>
            <w:tcBorders>
              <w:top w:val="single" w:sz="4" w:space="0" w:color="auto"/>
              <w:left w:val="single" w:sz="4" w:space="0" w:color="auto"/>
              <w:bottom w:val="nil"/>
              <w:right w:val="single" w:sz="4" w:space="0" w:color="auto"/>
            </w:tcBorders>
            <w:shd w:val="clear" w:color="auto" w:fill="auto"/>
          </w:tcPr>
          <w:p w14:paraId="0116E715" w14:textId="77777777" w:rsidR="00FA54C1" w:rsidRPr="00D74F4A" w:rsidRDefault="00FA54C1" w:rsidP="797AA6BD">
            <w:pPr>
              <w:widowControl w:val="0"/>
              <w:tabs>
                <w:tab w:val="left" w:pos="10348"/>
              </w:tabs>
              <w:rPr>
                <w:b/>
                <w:bCs/>
                <w:sz w:val="18"/>
                <w:szCs w:val="18"/>
                <w:lang w:eastAsia="en-US"/>
              </w:rPr>
            </w:pPr>
            <w:r w:rsidRPr="797AA6BD">
              <w:rPr>
                <w:b/>
                <w:bCs/>
                <w:sz w:val="18"/>
                <w:szCs w:val="18"/>
                <w:lang w:eastAsia="en-US"/>
              </w:rPr>
              <w:t>Cell.</w:t>
            </w:r>
          </w:p>
        </w:tc>
      </w:tr>
      <w:tr w:rsidR="00FA54C1" w:rsidRPr="00D74F4A" w14:paraId="59F9F49C" w14:textId="77777777" w:rsidTr="797AA6BD">
        <w:trPr>
          <w:jc w:val="center"/>
        </w:trPr>
        <w:tc>
          <w:tcPr>
            <w:tcW w:w="5220" w:type="dxa"/>
            <w:tcBorders>
              <w:top w:val="nil"/>
              <w:bottom w:val="single" w:sz="4" w:space="0" w:color="auto"/>
            </w:tcBorders>
            <w:shd w:val="clear" w:color="auto" w:fill="auto"/>
            <w:tcMar>
              <w:top w:w="28" w:type="dxa"/>
              <w:left w:w="113" w:type="dxa"/>
              <w:bottom w:w="28" w:type="dxa"/>
              <w:right w:w="113" w:type="dxa"/>
            </w:tcMar>
          </w:tcPr>
          <w:p w14:paraId="68C27822" w14:textId="77777777" w:rsidR="00FA54C1" w:rsidRPr="00D74F4A" w:rsidRDefault="00FA54C1" w:rsidP="000E5E41">
            <w:pPr>
              <w:widowControl w:val="0"/>
              <w:tabs>
                <w:tab w:val="left" w:pos="10348"/>
              </w:tabs>
              <w:rPr>
                <w:b/>
                <w:lang w:eastAsia="en-US"/>
              </w:rPr>
            </w:pPr>
          </w:p>
        </w:tc>
        <w:tc>
          <w:tcPr>
            <w:tcW w:w="107" w:type="dxa"/>
            <w:tcBorders>
              <w:top w:val="nil"/>
              <w:bottom w:val="nil"/>
              <w:right w:val="single" w:sz="4" w:space="0" w:color="auto"/>
            </w:tcBorders>
            <w:shd w:val="clear" w:color="auto" w:fill="auto"/>
            <w:tcMar>
              <w:top w:w="28" w:type="dxa"/>
              <w:left w:w="28" w:type="dxa"/>
              <w:bottom w:w="28" w:type="dxa"/>
              <w:right w:w="28" w:type="dxa"/>
            </w:tcMar>
          </w:tcPr>
          <w:p w14:paraId="0787931C" w14:textId="77777777" w:rsidR="00FA54C1" w:rsidRPr="00D74F4A" w:rsidRDefault="00FA54C1" w:rsidP="000E5E41">
            <w:pPr>
              <w:widowControl w:val="0"/>
              <w:tabs>
                <w:tab w:val="left" w:pos="10348"/>
              </w:tabs>
              <w:rPr>
                <w:b/>
                <w:sz w:val="2"/>
                <w:szCs w:val="2"/>
                <w:lang w:eastAsia="en-US"/>
              </w:rPr>
            </w:pPr>
          </w:p>
        </w:tc>
        <w:tc>
          <w:tcPr>
            <w:tcW w:w="2338" w:type="dxa"/>
            <w:gridSpan w:val="3"/>
            <w:tcBorders>
              <w:top w:val="nil"/>
              <w:left w:val="single" w:sz="4" w:space="0" w:color="auto"/>
              <w:bottom w:val="single" w:sz="4" w:space="0" w:color="auto"/>
              <w:right w:val="single" w:sz="4" w:space="0" w:color="auto"/>
            </w:tcBorders>
            <w:shd w:val="clear" w:color="auto" w:fill="auto"/>
            <w:tcMar>
              <w:top w:w="28" w:type="dxa"/>
              <w:left w:w="113" w:type="dxa"/>
              <w:bottom w:w="28" w:type="dxa"/>
              <w:right w:w="113" w:type="dxa"/>
            </w:tcMar>
          </w:tcPr>
          <w:p w14:paraId="77235C14" w14:textId="77777777" w:rsidR="00FA54C1" w:rsidRPr="00D74F4A" w:rsidRDefault="00FA54C1" w:rsidP="000E5E41">
            <w:pPr>
              <w:widowControl w:val="0"/>
              <w:tabs>
                <w:tab w:val="left" w:pos="10348"/>
              </w:tabs>
              <w:rPr>
                <w:b/>
                <w:lang w:eastAsia="en-US"/>
              </w:rPr>
            </w:pPr>
          </w:p>
        </w:tc>
        <w:tc>
          <w:tcPr>
            <w:tcW w:w="115"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22907356" w14:textId="77777777" w:rsidR="00FA54C1" w:rsidRPr="00D74F4A" w:rsidRDefault="00FA54C1" w:rsidP="000E5E41">
            <w:pPr>
              <w:widowControl w:val="0"/>
              <w:tabs>
                <w:tab w:val="left" w:pos="10348"/>
              </w:tabs>
              <w:rPr>
                <w:b/>
                <w:sz w:val="4"/>
                <w:szCs w:val="4"/>
                <w:lang w:eastAsia="en-US"/>
              </w:rPr>
            </w:pPr>
          </w:p>
        </w:tc>
        <w:tc>
          <w:tcPr>
            <w:tcW w:w="2144" w:type="dxa"/>
            <w:tcBorders>
              <w:top w:val="nil"/>
              <w:left w:val="single" w:sz="4" w:space="0" w:color="auto"/>
              <w:bottom w:val="single" w:sz="4" w:space="0" w:color="auto"/>
              <w:right w:val="single" w:sz="4" w:space="0" w:color="auto"/>
            </w:tcBorders>
            <w:shd w:val="clear" w:color="auto" w:fill="auto"/>
          </w:tcPr>
          <w:p w14:paraId="1AA57EB0" w14:textId="77777777" w:rsidR="00FA54C1" w:rsidRPr="00D74F4A" w:rsidRDefault="00FA54C1" w:rsidP="000E5E41">
            <w:pPr>
              <w:widowControl w:val="0"/>
              <w:tabs>
                <w:tab w:val="left" w:pos="10348"/>
              </w:tabs>
              <w:rPr>
                <w:b/>
                <w:lang w:eastAsia="en-US"/>
              </w:rPr>
            </w:pPr>
          </w:p>
        </w:tc>
      </w:tr>
      <w:tr w:rsidR="00FA54C1" w:rsidRPr="00D74F4A" w14:paraId="5419D72E" w14:textId="77777777" w:rsidTr="797AA6BD">
        <w:trPr>
          <w:trHeight w:val="20"/>
          <w:jc w:val="center"/>
        </w:trPr>
        <w:tc>
          <w:tcPr>
            <w:tcW w:w="5220" w:type="dxa"/>
            <w:tcBorders>
              <w:left w:val="nil"/>
              <w:bottom w:val="nil"/>
              <w:right w:val="nil"/>
            </w:tcBorders>
            <w:shd w:val="clear" w:color="auto" w:fill="auto"/>
            <w:tcMar>
              <w:top w:w="28" w:type="dxa"/>
              <w:left w:w="28" w:type="dxa"/>
              <w:bottom w:w="28" w:type="dxa"/>
              <w:right w:w="28" w:type="dxa"/>
            </w:tcMar>
          </w:tcPr>
          <w:p w14:paraId="6529FA3B" w14:textId="77777777" w:rsidR="00FA54C1" w:rsidRPr="00D74F4A" w:rsidRDefault="00FA54C1" w:rsidP="000E5E41">
            <w:pPr>
              <w:widowControl w:val="0"/>
              <w:tabs>
                <w:tab w:val="left" w:pos="10348"/>
              </w:tabs>
              <w:rPr>
                <w:sz w:val="2"/>
                <w:szCs w:val="2"/>
              </w:rPr>
            </w:pPr>
          </w:p>
        </w:tc>
        <w:tc>
          <w:tcPr>
            <w:tcW w:w="107" w:type="dxa"/>
            <w:tcBorders>
              <w:top w:val="nil"/>
              <w:left w:val="nil"/>
              <w:bottom w:val="nil"/>
              <w:right w:val="nil"/>
            </w:tcBorders>
            <w:shd w:val="clear" w:color="auto" w:fill="auto"/>
            <w:tcMar>
              <w:top w:w="28" w:type="dxa"/>
              <w:left w:w="28" w:type="dxa"/>
              <w:bottom w:w="28" w:type="dxa"/>
              <w:right w:w="28" w:type="dxa"/>
            </w:tcMar>
          </w:tcPr>
          <w:p w14:paraId="1671A96A" w14:textId="77777777" w:rsidR="00FA54C1" w:rsidRPr="00D74F4A" w:rsidRDefault="00FA54C1" w:rsidP="000E5E41">
            <w:pPr>
              <w:widowControl w:val="0"/>
              <w:tabs>
                <w:tab w:val="left" w:pos="10348"/>
              </w:tabs>
              <w:rPr>
                <w:b/>
                <w:sz w:val="2"/>
                <w:szCs w:val="2"/>
                <w:lang w:eastAsia="en-US"/>
              </w:rPr>
            </w:pPr>
          </w:p>
        </w:tc>
        <w:tc>
          <w:tcPr>
            <w:tcW w:w="4597" w:type="dxa"/>
            <w:gridSpan w:val="5"/>
            <w:tcBorders>
              <w:top w:val="nil"/>
              <w:left w:val="nil"/>
              <w:bottom w:val="nil"/>
              <w:right w:val="nil"/>
            </w:tcBorders>
            <w:shd w:val="clear" w:color="auto" w:fill="auto"/>
            <w:tcMar>
              <w:top w:w="28" w:type="dxa"/>
              <w:left w:w="28" w:type="dxa"/>
              <w:bottom w:w="28" w:type="dxa"/>
              <w:right w:w="28" w:type="dxa"/>
            </w:tcMar>
          </w:tcPr>
          <w:p w14:paraId="217D0447" w14:textId="77777777" w:rsidR="00FA54C1" w:rsidRPr="00D74F4A" w:rsidRDefault="00FA54C1" w:rsidP="000E5E41">
            <w:pPr>
              <w:widowControl w:val="0"/>
              <w:tabs>
                <w:tab w:val="left" w:pos="10348"/>
              </w:tabs>
              <w:rPr>
                <w:sz w:val="2"/>
                <w:szCs w:val="2"/>
              </w:rPr>
            </w:pPr>
          </w:p>
        </w:tc>
      </w:tr>
      <w:tr w:rsidR="00FA54C1" w:rsidRPr="00D74F4A" w14:paraId="60915F9E" w14:textId="77777777" w:rsidTr="797AA6BD">
        <w:trPr>
          <w:jc w:val="center"/>
        </w:trPr>
        <w:tc>
          <w:tcPr>
            <w:tcW w:w="6110" w:type="dxa"/>
            <w:gridSpan w:val="3"/>
            <w:tcBorders>
              <w:top w:val="single" w:sz="4" w:space="0" w:color="auto"/>
              <w:left w:val="single" w:sz="4" w:space="0" w:color="auto"/>
              <w:bottom w:val="nil"/>
              <w:right w:val="single" w:sz="4" w:space="0" w:color="auto"/>
            </w:tcBorders>
            <w:shd w:val="clear" w:color="auto" w:fill="auto"/>
            <w:tcMar>
              <w:top w:w="28" w:type="dxa"/>
              <w:left w:w="113" w:type="dxa"/>
              <w:bottom w:w="28" w:type="dxa"/>
              <w:right w:w="113" w:type="dxa"/>
            </w:tcMar>
          </w:tcPr>
          <w:p w14:paraId="685DDBAA" w14:textId="57B352FC" w:rsidR="00FA54C1" w:rsidRPr="00D74F4A" w:rsidRDefault="00FA54C1" w:rsidP="797AA6BD">
            <w:pPr>
              <w:rPr>
                <w:sz w:val="18"/>
                <w:szCs w:val="18"/>
              </w:rPr>
            </w:pPr>
            <w:r w:rsidRPr="797AA6BD">
              <w:rPr>
                <w:sz w:val="18"/>
                <w:szCs w:val="18"/>
              </w:rPr>
              <w:t>Comune</w:t>
            </w:r>
          </w:p>
        </w:tc>
        <w:tc>
          <w:tcPr>
            <w:tcW w:w="114"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3C0EC2F" w14:textId="77777777" w:rsidR="00FA54C1" w:rsidRPr="00D74F4A" w:rsidRDefault="00FA54C1" w:rsidP="797AA6BD">
            <w:pPr>
              <w:widowControl w:val="0"/>
              <w:tabs>
                <w:tab w:val="left" w:pos="10348"/>
              </w:tabs>
              <w:rPr>
                <w:b/>
                <w:bCs/>
                <w:sz w:val="18"/>
                <w:szCs w:val="18"/>
                <w:lang w:eastAsia="en-US"/>
              </w:rPr>
            </w:pPr>
          </w:p>
        </w:tc>
        <w:tc>
          <w:tcPr>
            <w:tcW w:w="1441" w:type="dxa"/>
            <w:tcBorders>
              <w:top w:val="single" w:sz="4" w:space="0" w:color="auto"/>
              <w:left w:val="single" w:sz="4" w:space="0" w:color="auto"/>
              <w:bottom w:val="nil"/>
              <w:right w:val="single" w:sz="4" w:space="0" w:color="auto"/>
            </w:tcBorders>
            <w:shd w:val="clear" w:color="auto" w:fill="auto"/>
            <w:tcMar>
              <w:top w:w="28" w:type="dxa"/>
              <w:left w:w="113" w:type="dxa"/>
              <w:bottom w:w="28" w:type="dxa"/>
              <w:right w:w="113" w:type="dxa"/>
            </w:tcMar>
          </w:tcPr>
          <w:p w14:paraId="4B31C8B3" w14:textId="77777777" w:rsidR="00FA54C1" w:rsidRPr="00D74F4A" w:rsidRDefault="00FA54C1" w:rsidP="797AA6BD">
            <w:pPr>
              <w:widowControl w:val="0"/>
              <w:tabs>
                <w:tab w:val="left" w:pos="10348"/>
              </w:tabs>
              <w:rPr>
                <w:b/>
                <w:bCs/>
                <w:sz w:val="18"/>
                <w:szCs w:val="18"/>
                <w:lang w:eastAsia="en-US"/>
              </w:rPr>
            </w:pPr>
            <w:r w:rsidRPr="797AA6BD">
              <w:rPr>
                <w:b/>
                <w:bCs/>
                <w:sz w:val="18"/>
                <w:szCs w:val="18"/>
                <w:lang w:eastAsia="en-US"/>
              </w:rPr>
              <w:t xml:space="preserve">Prov. </w:t>
            </w:r>
          </w:p>
        </w:tc>
        <w:tc>
          <w:tcPr>
            <w:tcW w:w="115"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4FED5E28" w14:textId="77777777" w:rsidR="00FA54C1" w:rsidRPr="00D74F4A" w:rsidRDefault="00FA54C1" w:rsidP="797AA6BD">
            <w:pPr>
              <w:widowControl w:val="0"/>
              <w:tabs>
                <w:tab w:val="left" w:pos="10348"/>
              </w:tabs>
              <w:rPr>
                <w:b/>
                <w:bCs/>
                <w:sz w:val="18"/>
                <w:szCs w:val="18"/>
                <w:lang w:eastAsia="en-US"/>
              </w:rPr>
            </w:pPr>
          </w:p>
        </w:tc>
        <w:tc>
          <w:tcPr>
            <w:tcW w:w="2144" w:type="dxa"/>
            <w:tcBorders>
              <w:top w:val="single" w:sz="4" w:space="0" w:color="auto"/>
              <w:left w:val="single" w:sz="4" w:space="0" w:color="auto"/>
              <w:bottom w:val="nil"/>
              <w:right w:val="single" w:sz="4" w:space="0" w:color="auto"/>
            </w:tcBorders>
            <w:shd w:val="clear" w:color="auto" w:fill="auto"/>
          </w:tcPr>
          <w:p w14:paraId="60420A48" w14:textId="77777777" w:rsidR="00FA54C1" w:rsidRPr="00D74F4A" w:rsidRDefault="00FA54C1" w:rsidP="797AA6BD">
            <w:pPr>
              <w:widowControl w:val="0"/>
              <w:tabs>
                <w:tab w:val="left" w:pos="10348"/>
              </w:tabs>
              <w:rPr>
                <w:b/>
                <w:bCs/>
                <w:sz w:val="18"/>
                <w:szCs w:val="18"/>
                <w:lang w:eastAsia="en-US"/>
              </w:rPr>
            </w:pPr>
            <w:r w:rsidRPr="797AA6BD">
              <w:rPr>
                <w:b/>
                <w:bCs/>
                <w:sz w:val="18"/>
                <w:szCs w:val="18"/>
                <w:lang w:eastAsia="en-US"/>
              </w:rPr>
              <w:t>Cap</w:t>
            </w:r>
          </w:p>
        </w:tc>
      </w:tr>
      <w:tr w:rsidR="00FA54C1" w:rsidRPr="00D74F4A" w14:paraId="7EA296E6" w14:textId="77777777" w:rsidTr="797AA6BD">
        <w:trPr>
          <w:jc w:val="center"/>
        </w:trPr>
        <w:tc>
          <w:tcPr>
            <w:tcW w:w="6110" w:type="dxa"/>
            <w:gridSpan w:val="3"/>
            <w:tcBorders>
              <w:top w:val="nil"/>
              <w:left w:val="single" w:sz="4" w:space="0" w:color="auto"/>
              <w:bottom w:val="single" w:sz="4" w:space="0" w:color="auto"/>
              <w:right w:val="single" w:sz="4" w:space="0" w:color="auto"/>
            </w:tcBorders>
            <w:shd w:val="clear" w:color="auto" w:fill="auto"/>
            <w:tcMar>
              <w:top w:w="28" w:type="dxa"/>
              <w:left w:w="113" w:type="dxa"/>
              <w:bottom w:w="28" w:type="dxa"/>
              <w:right w:w="113" w:type="dxa"/>
            </w:tcMar>
          </w:tcPr>
          <w:p w14:paraId="440E2D14" w14:textId="77777777" w:rsidR="00FA54C1" w:rsidRPr="00D74F4A" w:rsidRDefault="00FA54C1" w:rsidP="000E5E41">
            <w:pPr>
              <w:rPr>
                <w:b/>
                <w:lang w:eastAsia="en-US"/>
              </w:rPr>
            </w:pPr>
          </w:p>
        </w:tc>
        <w:tc>
          <w:tcPr>
            <w:tcW w:w="114"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6EE43BB1" w14:textId="77777777" w:rsidR="00FA54C1" w:rsidRPr="00D74F4A" w:rsidRDefault="00FA54C1" w:rsidP="000E5E41">
            <w:pPr>
              <w:widowControl w:val="0"/>
              <w:tabs>
                <w:tab w:val="left" w:pos="10348"/>
              </w:tabs>
              <w:rPr>
                <w:b/>
                <w:sz w:val="4"/>
                <w:szCs w:val="4"/>
                <w:lang w:eastAsia="en-US"/>
              </w:rPr>
            </w:pPr>
          </w:p>
        </w:tc>
        <w:tc>
          <w:tcPr>
            <w:tcW w:w="1441" w:type="dxa"/>
            <w:tcBorders>
              <w:top w:val="nil"/>
              <w:left w:val="single" w:sz="4" w:space="0" w:color="auto"/>
              <w:bottom w:val="single" w:sz="4" w:space="0" w:color="auto"/>
              <w:right w:val="single" w:sz="4" w:space="0" w:color="auto"/>
            </w:tcBorders>
            <w:shd w:val="clear" w:color="auto" w:fill="auto"/>
            <w:tcMar>
              <w:top w:w="28" w:type="dxa"/>
              <w:left w:w="113" w:type="dxa"/>
              <w:bottom w:w="28" w:type="dxa"/>
              <w:right w:w="113" w:type="dxa"/>
            </w:tcMar>
          </w:tcPr>
          <w:p w14:paraId="44D2F6ED" w14:textId="77777777" w:rsidR="00FA54C1" w:rsidRPr="00D74F4A" w:rsidRDefault="00FA54C1" w:rsidP="000E5E41">
            <w:pPr>
              <w:widowControl w:val="0"/>
              <w:tabs>
                <w:tab w:val="left" w:pos="10348"/>
              </w:tabs>
              <w:rPr>
                <w:b/>
                <w:lang w:eastAsia="en-US"/>
              </w:rPr>
            </w:pPr>
          </w:p>
        </w:tc>
        <w:tc>
          <w:tcPr>
            <w:tcW w:w="115"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6C57C53A" w14:textId="77777777" w:rsidR="00FA54C1" w:rsidRPr="00D74F4A" w:rsidRDefault="00FA54C1" w:rsidP="000E5E41">
            <w:pPr>
              <w:widowControl w:val="0"/>
              <w:tabs>
                <w:tab w:val="left" w:pos="10348"/>
              </w:tabs>
              <w:rPr>
                <w:b/>
                <w:sz w:val="4"/>
                <w:szCs w:val="4"/>
                <w:lang w:eastAsia="en-US"/>
              </w:rPr>
            </w:pPr>
          </w:p>
        </w:tc>
        <w:tc>
          <w:tcPr>
            <w:tcW w:w="2144" w:type="dxa"/>
            <w:tcBorders>
              <w:top w:val="nil"/>
              <w:left w:val="single" w:sz="4" w:space="0" w:color="auto"/>
              <w:bottom w:val="single" w:sz="4" w:space="0" w:color="auto"/>
              <w:right w:val="single" w:sz="4" w:space="0" w:color="auto"/>
            </w:tcBorders>
            <w:shd w:val="clear" w:color="auto" w:fill="auto"/>
          </w:tcPr>
          <w:p w14:paraId="7E3627D2" w14:textId="77777777" w:rsidR="00FA54C1" w:rsidRPr="00D74F4A" w:rsidRDefault="00FA54C1" w:rsidP="000E5E41">
            <w:pPr>
              <w:widowControl w:val="0"/>
              <w:tabs>
                <w:tab w:val="left" w:pos="10348"/>
              </w:tabs>
              <w:rPr>
                <w:b/>
                <w:lang w:eastAsia="en-US"/>
              </w:rPr>
            </w:pPr>
          </w:p>
        </w:tc>
      </w:tr>
      <w:tr w:rsidR="00FA54C1" w:rsidRPr="00D74F4A" w14:paraId="09A8DEAC" w14:textId="77777777" w:rsidTr="797AA6BD">
        <w:trPr>
          <w:trHeight w:val="315"/>
          <w:jc w:val="center"/>
        </w:trPr>
        <w:tc>
          <w:tcPr>
            <w:tcW w:w="5220" w:type="dxa"/>
            <w:tcBorders>
              <w:top w:val="nil"/>
              <w:left w:val="nil"/>
              <w:bottom w:val="single" w:sz="4" w:space="0" w:color="auto"/>
              <w:right w:val="nil"/>
            </w:tcBorders>
            <w:shd w:val="clear" w:color="auto" w:fill="auto"/>
            <w:tcMar>
              <w:top w:w="28" w:type="dxa"/>
              <w:left w:w="28" w:type="dxa"/>
              <w:bottom w:w="28" w:type="dxa"/>
              <w:right w:w="28" w:type="dxa"/>
            </w:tcMar>
          </w:tcPr>
          <w:p w14:paraId="3E84003F" w14:textId="77777777" w:rsidR="00FA54C1" w:rsidRPr="00D74F4A" w:rsidRDefault="00FA54C1" w:rsidP="000E5E41">
            <w:pPr>
              <w:widowControl w:val="0"/>
              <w:tabs>
                <w:tab w:val="left" w:pos="10348"/>
              </w:tabs>
              <w:rPr>
                <w:b/>
                <w:sz w:val="2"/>
                <w:szCs w:val="2"/>
                <w:lang w:eastAsia="en-US"/>
              </w:rPr>
            </w:pPr>
          </w:p>
        </w:tc>
        <w:tc>
          <w:tcPr>
            <w:tcW w:w="107" w:type="dxa"/>
            <w:tcBorders>
              <w:top w:val="nil"/>
              <w:left w:val="nil"/>
              <w:bottom w:val="nil"/>
              <w:right w:val="nil"/>
            </w:tcBorders>
            <w:shd w:val="clear" w:color="auto" w:fill="auto"/>
            <w:tcMar>
              <w:top w:w="28" w:type="dxa"/>
              <w:left w:w="28" w:type="dxa"/>
              <w:bottom w:w="28" w:type="dxa"/>
              <w:right w:w="28" w:type="dxa"/>
            </w:tcMar>
          </w:tcPr>
          <w:p w14:paraId="690A531E" w14:textId="77777777" w:rsidR="00FA54C1" w:rsidRPr="00D74F4A" w:rsidRDefault="00FA54C1" w:rsidP="000E5E41">
            <w:pPr>
              <w:widowControl w:val="0"/>
              <w:tabs>
                <w:tab w:val="left" w:pos="10348"/>
              </w:tabs>
              <w:rPr>
                <w:b/>
                <w:sz w:val="2"/>
                <w:szCs w:val="2"/>
                <w:lang w:eastAsia="en-US"/>
              </w:rPr>
            </w:pPr>
          </w:p>
        </w:tc>
        <w:tc>
          <w:tcPr>
            <w:tcW w:w="4597" w:type="dxa"/>
            <w:gridSpan w:val="5"/>
            <w:tcBorders>
              <w:top w:val="nil"/>
              <w:left w:val="nil"/>
              <w:bottom w:val="single" w:sz="4" w:space="0" w:color="auto"/>
              <w:right w:val="nil"/>
            </w:tcBorders>
            <w:shd w:val="clear" w:color="auto" w:fill="auto"/>
            <w:tcMar>
              <w:top w:w="28" w:type="dxa"/>
              <w:left w:w="28" w:type="dxa"/>
              <w:bottom w:w="28" w:type="dxa"/>
              <w:right w:w="28" w:type="dxa"/>
            </w:tcMar>
          </w:tcPr>
          <w:p w14:paraId="4C2384C2" w14:textId="77777777" w:rsidR="00FA54C1" w:rsidRPr="00D74F4A" w:rsidRDefault="00FA54C1" w:rsidP="000E5E41">
            <w:pPr>
              <w:widowControl w:val="0"/>
              <w:tabs>
                <w:tab w:val="left" w:pos="10348"/>
              </w:tabs>
              <w:rPr>
                <w:b/>
                <w:sz w:val="2"/>
                <w:szCs w:val="2"/>
                <w:lang w:eastAsia="en-US"/>
              </w:rPr>
            </w:pPr>
          </w:p>
        </w:tc>
      </w:tr>
      <w:tr w:rsidR="00FA54C1" w:rsidRPr="00D74F4A" w14:paraId="106A5FE1" w14:textId="77777777" w:rsidTr="797AA6BD">
        <w:trPr>
          <w:jc w:val="center"/>
        </w:trPr>
        <w:tc>
          <w:tcPr>
            <w:tcW w:w="9924" w:type="dxa"/>
            <w:gridSpan w:val="7"/>
            <w:tcBorders>
              <w:bottom w:val="nil"/>
            </w:tcBorders>
            <w:shd w:val="clear" w:color="auto" w:fill="auto"/>
            <w:tcMar>
              <w:top w:w="28" w:type="dxa"/>
              <w:left w:w="113" w:type="dxa"/>
              <w:bottom w:w="28" w:type="dxa"/>
              <w:right w:w="113" w:type="dxa"/>
            </w:tcMar>
          </w:tcPr>
          <w:p w14:paraId="2E7317F2" w14:textId="77777777" w:rsidR="00FA54C1" w:rsidRPr="00D74F4A" w:rsidRDefault="00FA54C1" w:rsidP="797AA6BD">
            <w:pPr>
              <w:widowControl w:val="0"/>
              <w:tabs>
                <w:tab w:val="left" w:pos="10348"/>
              </w:tabs>
              <w:rPr>
                <w:b/>
                <w:bCs/>
                <w:sz w:val="18"/>
                <w:szCs w:val="18"/>
                <w:lang w:eastAsia="en-US"/>
              </w:rPr>
            </w:pPr>
            <w:r w:rsidRPr="797AA6BD">
              <w:rPr>
                <w:sz w:val="18"/>
                <w:szCs w:val="18"/>
              </w:rPr>
              <w:t>Indirizzo di posta elettronica certificata (PEC)</w:t>
            </w:r>
          </w:p>
        </w:tc>
      </w:tr>
      <w:tr w:rsidR="00FA54C1" w:rsidRPr="00D74F4A" w14:paraId="2E4185B6" w14:textId="77777777" w:rsidTr="797AA6BD">
        <w:trPr>
          <w:jc w:val="center"/>
        </w:trPr>
        <w:tc>
          <w:tcPr>
            <w:tcW w:w="9924" w:type="dxa"/>
            <w:gridSpan w:val="7"/>
            <w:tcBorders>
              <w:top w:val="nil"/>
              <w:bottom w:val="single" w:sz="4" w:space="0" w:color="auto"/>
            </w:tcBorders>
            <w:shd w:val="clear" w:color="auto" w:fill="auto"/>
            <w:tcMar>
              <w:top w:w="28" w:type="dxa"/>
              <w:left w:w="113" w:type="dxa"/>
              <w:bottom w:w="28" w:type="dxa"/>
              <w:right w:w="113" w:type="dxa"/>
            </w:tcMar>
          </w:tcPr>
          <w:p w14:paraId="5BED00B8" w14:textId="77777777" w:rsidR="00FA54C1" w:rsidRPr="00D74F4A" w:rsidRDefault="00FA54C1" w:rsidP="000E5E41">
            <w:pPr>
              <w:widowControl w:val="0"/>
              <w:tabs>
                <w:tab w:val="left" w:pos="10348"/>
              </w:tabs>
              <w:rPr>
                <w:b/>
                <w:lang w:eastAsia="en-US"/>
              </w:rPr>
            </w:pPr>
          </w:p>
        </w:tc>
      </w:tr>
    </w:tbl>
    <w:p w14:paraId="22B35C0E" w14:textId="77777777" w:rsidR="00FA54C1" w:rsidRPr="00D74F4A" w:rsidRDefault="00FA54C1" w:rsidP="00FA54C1">
      <w:pPr>
        <w:widowControl w:val="0"/>
        <w:tabs>
          <w:tab w:val="left" w:pos="10348"/>
        </w:tabs>
        <w:rPr>
          <w:b/>
          <w:sz w:val="12"/>
          <w:szCs w:val="12"/>
          <w:lang w:eastAsia="en-US"/>
        </w:rPr>
      </w:pPr>
    </w:p>
    <w:p w14:paraId="55DF3CC2" w14:textId="77777777" w:rsidR="00FA54C1" w:rsidRPr="00D74F4A" w:rsidRDefault="00FA54C1" w:rsidP="00FA54C1">
      <w:pPr>
        <w:widowControl w:val="0"/>
        <w:tabs>
          <w:tab w:val="left" w:pos="10348"/>
        </w:tabs>
        <w:rPr>
          <w:b/>
          <w:lang w:eastAsia="en-US"/>
        </w:rPr>
      </w:pPr>
      <w:r w:rsidRPr="00D74F4A">
        <w:rPr>
          <w:b/>
          <w:lang w:eastAsia="en-US"/>
        </w:rPr>
        <w:t>Rappresentante legale</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8"/>
        <w:gridCol w:w="114"/>
        <w:gridCol w:w="899"/>
        <w:gridCol w:w="105"/>
        <w:gridCol w:w="4688"/>
      </w:tblGrid>
      <w:tr w:rsidR="00FA54C1" w:rsidRPr="00D74F4A" w14:paraId="588568CB" w14:textId="77777777" w:rsidTr="797AA6BD">
        <w:trPr>
          <w:jc w:val="center"/>
        </w:trPr>
        <w:tc>
          <w:tcPr>
            <w:tcW w:w="5131" w:type="dxa"/>
            <w:gridSpan w:val="3"/>
            <w:tcBorders>
              <w:bottom w:val="nil"/>
            </w:tcBorders>
            <w:shd w:val="clear" w:color="auto" w:fill="auto"/>
            <w:tcMar>
              <w:top w:w="28" w:type="dxa"/>
              <w:left w:w="113" w:type="dxa"/>
              <w:bottom w:w="28" w:type="dxa"/>
              <w:right w:w="113" w:type="dxa"/>
            </w:tcMar>
          </w:tcPr>
          <w:p w14:paraId="702AB6BD" w14:textId="77777777" w:rsidR="00FA54C1" w:rsidRPr="00D74F4A" w:rsidRDefault="00FA54C1" w:rsidP="797AA6BD">
            <w:pPr>
              <w:widowControl w:val="0"/>
              <w:tabs>
                <w:tab w:val="left" w:pos="10348"/>
              </w:tabs>
              <w:rPr>
                <w:b/>
                <w:bCs/>
                <w:sz w:val="18"/>
                <w:szCs w:val="18"/>
                <w:lang w:eastAsia="en-US"/>
              </w:rPr>
            </w:pPr>
            <w:r w:rsidRPr="797AA6BD">
              <w:rPr>
                <w:sz w:val="18"/>
                <w:szCs w:val="18"/>
              </w:rPr>
              <w:t>Cognome o Ragione Sociale</w:t>
            </w:r>
          </w:p>
        </w:tc>
        <w:tc>
          <w:tcPr>
            <w:tcW w:w="105" w:type="dxa"/>
            <w:tcBorders>
              <w:top w:val="nil"/>
              <w:bottom w:val="nil"/>
            </w:tcBorders>
            <w:shd w:val="clear" w:color="auto" w:fill="auto"/>
            <w:tcMar>
              <w:top w:w="28" w:type="dxa"/>
              <w:left w:w="28" w:type="dxa"/>
              <w:bottom w:w="28" w:type="dxa"/>
              <w:right w:w="28" w:type="dxa"/>
            </w:tcMar>
          </w:tcPr>
          <w:p w14:paraId="31B16FD1" w14:textId="77777777" w:rsidR="00FA54C1" w:rsidRPr="00D74F4A" w:rsidRDefault="00FA54C1" w:rsidP="797AA6BD">
            <w:pPr>
              <w:widowControl w:val="0"/>
              <w:tabs>
                <w:tab w:val="left" w:pos="10348"/>
              </w:tabs>
              <w:rPr>
                <w:b/>
                <w:bCs/>
                <w:sz w:val="18"/>
                <w:szCs w:val="18"/>
                <w:lang w:eastAsia="en-US"/>
              </w:rPr>
            </w:pPr>
          </w:p>
        </w:tc>
        <w:tc>
          <w:tcPr>
            <w:tcW w:w="4688" w:type="dxa"/>
            <w:tcBorders>
              <w:bottom w:val="nil"/>
            </w:tcBorders>
            <w:shd w:val="clear" w:color="auto" w:fill="auto"/>
            <w:tcMar>
              <w:top w:w="28" w:type="dxa"/>
              <w:left w:w="113" w:type="dxa"/>
              <w:bottom w:w="28" w:type="dxa"/>
              <w:right w:w="113" w:type="dxa"/>
            </w:tcMar>
          </w:tcPr>
          <w:p w14:paraId="7F1B61D7" w14:textId="77777777" w:rsidR="00FA54C1" w:rsidRPr="00D74F4A" w:rsidRDefault="00FA54C1" w:rsidP="797AA6BD">
            <w:pPr>
              <w:widowControl w:val="0"/>
              <w:tabs>
                <w:tab w:val="left" w:pos="10348"/>
              </w:tabs>
              <w:rPr>
                <w:b/>
                <w:bCs/>
                <w:sz w:val="18"/>
                <w:szCs w:val="18"/>
                <w:lang w:eastAsia="en-US"/>
              </w:rPr>
            </w:pPr>
            <w:r w:rsidRPr="797AA6BD">
              <w:rPr>
                <w:sz w:val="18"/>
                <w:szCs w:val="18"/>
              </w:rPr>
              <w:t>Nome</w:t>
            </w:r>
          </w:p>
        </w:tc>
      </w:tr>
      <w:tr w:rsidR="00FA54C1" w:rsidRPr="00D74F4A" w14:paraId="7DEF5EA5" w14:textId="77777777" w:rsidTr="797AA6BD">
        <w:trPr>
          <w:jc w:val="center"/>
        </w:trPr>
        <w:tc>
          <w:tcPr>
            <w:tcW w:w="5131" w:type="dxa"/>
            <w:gridSpan w:val="3"/>
            <w:tcBorders>
              <w:top w:val="nil"/>
              <w:bottom w:val="single" w:sz="4" w:space="0" w:color="auto"/>
            </w:tcBorders>
            <w:shd w:val="clear" w:color="auto" w:fill="auto"/>
            <w:tcMar>
              <w:top w:w="28" w:type="dxa"/>
              <w:left w:w="113" w:type="dxa"/>
              <w:bottom w:w="28" w:type="dxa"/>
              <w:right w:w="113" w:type="dxa"/>
            </w:tcMar>
          </w:tcPr>
          <w:p w14:paraId="11121EF9" w14:textId="77777777" w:rsidR="00FA54C1" w:rsidRPr="00D74F4A" w:rsidRDefault="00FA54C1" w:rsidP="000E5E41">
            <w:pPr>
              <w:widowControl w:val="0"/>
              <w:tabs>
                <w:tab w:val="left" w:pos="10348"/>
              </w:tabs>
              <w:rPr>
                <w:b/>
                <w:lang w:eastAsia="en-US"/>
              </w:rPr>
            </w:pPr>
          </w:p>
        </w:tc>
        <w:tc>
          <w:tcPr>
            <w:tcW w:w="105" w:type="dxa"/>
            <w:tcBorders>
              <w:top w:val="nil"/>
              <w:bottom w:val="nil"/>
            </w:tcBorders>
            <w:shd w:val="clear" w:color="auto" w:fill="auto"/>
            <w:tcMar>
              <w:top w:w="28" w:type="dxa"/>
              <w:left w:w="28" w:type="dxa"/>
              <w:bottom w:w="28" w:type="dxa"/>
              <w:right w:w="28" w:type="dxa"/>
            </w:tcMar>
          </w:tcPr>
          <w:p w14:paraId="7F3AE728" w14:textId="77777777" w:rsidR="00FA54C1" w:rsidRPr="00D74F4A" w:rsidRDefault="00FA54C1" w:rsidP="000E5E41">
            <w:pPr>
              <w:widowControl w:val="0"/>
              <w:tabs>
                <w:tab w:val="left" w:pos="10348"/>
              </w:tabs>
              <w:rPr>
                <w:b/>
                <w:sz w:val="2"/>
                <w:szCs w:val="2"/>
                <w:lang w:eastAsia="en-US"/>
              </w:rPr>
            </w:pPr>
          </w:p>
        </w:tc>
        <w:tc>
          <w:tcPr>
            <w:tcW w:w="4688" w:type="dxa"/>
            <w:tcBorders>
              <w:top w:val="nil"/>
              <w:bottom w:val="single" w:sz="4" w:space="0" w:color="auto"/>
            </w:tcBorders>
            <w:shd w:val="clear" w:color="auto" w:fill="auto"/>
            <w:tcMar>
              <w:top w:w="28" w:type="dxa"/>
              <w:left w:w="113" w:type="dxa"/>
              <w:bottom w:w="28" w:type="dxa"/>
              <w:right w:w="113" w:type="dxa"/>
            </w:tcMar>
          </w:tcPr>
          <w:p w14:paraId="11C2EC49" w14:textId="77777777" w:rsidR="00FA54C1" w:rsidRPr="00D74F4A" w:rsidRDefault="00FA54C1" w:rsidP="000E5E41">
            <w:pPr>
              <w:widowControl w:val="0"/>
              <w:tabs>
                <w:tab w:val="left" w:pos="10348"/>
              </w:tabs>
              <w:rPr>
                <w:b/>
                <w:lang w:eastAsia="en-US"/>
              </w:rPr>
            </w:pPr>
          </w:p>
        </w:tc>
      </w:tr>
      <w:tr w:rsidR="00FA54C1" w:rsidRPr="00D74F4A" w14:paraId="3072223E" w14:textId="77777777" w:rsidTr="797AA6BD">
        <w:trPr>
          <w:trHeight w:val="20"/>
          <w:jc w:val="center"/>
        </w:trPr>
        <w:tc>
          <w:tcPr>
            <w:tcW w:w="5131" w:type="dxa"/>
            <w:gridSpan w:val="3"/>
            <w:tcBorders>
              <w:left w:val="nil"/>
              <w:bottom w:val="nil"/>
              <w:right w:val="nil"/>
            </w:tcBorders>
            <w:shd w:val="clear" w:color="auto" w:fill="auto"/>
            <w:tcMar>
              <w:top w:w="28" w:type="dxa"/>
              <w:left w:w="28" w:type="dxa"/>
              <w:bottom w:w="28" w:type="dxa"/>
              <w:right w:w="28" w:type="dxa"/>
            </w:tcMar>
          </w:tcPr>
          <w:p w14:paraId="630ECDA2" w14:textId="77777777" w:rsidR="00FA54C1" w:rsidRPr="00D74F4A" w:rsidRDefault="00FA54C1" w:rsidP="000E5E41">
            <w:pPr>
              <w:widowControl w:val="0"/>
              <w:tabs>
                <w:tab w:val="left" w:pos="10348"/>
              </w:tabs>
              <w:rPr>
                <w:sz w:val="2"/>
                <w:szCs w:val="2"/>
              </w:rPr>
            </w:pPr>
          </w:p>
        </w:tc>
        <w:tc>
          <w:tcPr>
            <w:tcW w:w="105" w:type="dxa"/>
            <w:tcBorders>
              <w:top w:val="nil"/>
              <w:left w:val="nil"/>
              <w:bottom w:val="nil"/>
              <w:right w:val="nil"/>
            </w:tcBorders>
            <w:shd w:val="clear" w:color="auto" w:fill="auto"/>
            <w:tcMar>
              <w:top w:w="28" w:type="dxa"/>
              <w:left w:w="28" w:type="dxa"/>
              <w:bottom w:w="28" w:type="dxa"/>
              <w:right w:w="28" w:type="dxa"/>
            </w:tcMar>
          </w:tcPr>
          <w:p w14:paraId="49F3BD0E" w14:textId="77777777" w:rsidR="00FA54C1" w:rsidRPr="00D74F4A" w:rsidRDefault="00FA54C1" w:rsidP="000E5E41">
            <w:pPr>
              <w:widowControl w:val="0"/>
              <w:tabs>
                <w:tab w:val="left" w:pos="10348"/>
              </w:tabs>
              <w:rPr>
                <w:b/>
                <w:sz w:val="2"/>
                <w:szCs w:val="2"/>
                <w:lang w:eastAsia="en-US"/>
              </w:rPr>
            </w:pPr>
          </w:p>
        </w:tc>
        <w:tc>
          <w:tcPr>
            <w:tcW w:w="4688" w:type="dxa"/>
            <w:tcBorders>
              <w:left w:val="nil"/>
              <w:bottom w:val="single" w:sz="4" w:space="0" w:color="auto"/>
              <w:right w:val="nil"/>
            </w:tcBorders>
            <w:shd w:val="clear" w:color="auto" w:fill="auto"/>
            <w:tcMar>
              <w:top w:w="28" w:type="dxa"/>
              <w:left w:w="28" w:type="dxa"/>
              <w:bottom w:w="28" w:type="dxa"/>
              <w:right w:w="28" w:type="dxa"/>
            </w:tcMar>
          </w:tcPr>
          <w:p w14:paraId="26A8AFEF" w14:textId="77777777" w:rsidR="00FA54C1" w:rsidRPr="00D74F4A" w:rsidRDefault="00FA54C1" w:rsidP="000E5E41">
            <w:pPr>
              <w:widowControl w:val="0"/>
              <w:tabs>
                <w:tab w:val="left" w:pos="10348"/>
              </w:tabs>
              <w:rPr>
                <w:sz w:val="2"/>
                <w:szCs w:val="2"/>
              </w:rPr>
            </w:pPr>
          </w:p>
        </w:tc>
      </w:tr>
      <w:tr w:rsidR="00FA54C1" w:rsidRPr="00D74F4A" w14:paraId="52ED787F" w14:textId="77777777" w:rsidTr="797AA6BD">
        <w:trPr>
          <w:jc w:val="center"/>
        </w:trPr>
        <w:tc>
          <w:tcPr>
            <w:tcW w:w="4118" w:type="dxa"/>
            <w:tcBorders>
              <w:top w:val="single" w:sz="4" w:space="0" w:color="auto"/>
              <w:left w:val="single" w:sz="4" w:space="0" w:color="auto"/>
              <w:bottom w:val="nil"/>
              <w:right w:val="single" w:sz="4" w:space="0" w:color="auto"/>
            </w:tcBorders>
            <w:shd w:val="clear" w:color="auto" w:fill="auto"/>
            <w:tcMar>
              <w:top w:w="28" w:type="dxa"/>
              <w:left w:w="113" w:type="dxa"/>
              <w:bottom w:w="28" w:type="dxa"/>
              <w:right w:w="113" w:type="dxa"/>
            </w:tcMar>
          </w:tcPr>
          <w:p w14:paraId="259863C4" w14:textId="77777777" w:rsidR="00FA54C1" w:rsidRPr="00D74F4A" w:rsidRDefault="00FA54C1" w:rsidP="797AA6BD">
            <w:pPr>
              <w:widowControl w:val="0"/>
              <w:tabs>
                <w:tab w:val="left" w:pos="10348"/>
              </w:tabs>
              <w:rPr>
                <w:b/>
                <w:bCs/>
                <w:sz w:val="18"/>
                <w:szCs w:val="18"/>
                <w:lang w:eastAsia="en-US"/>
              </w:rPr>
            </w:pPr>
            <w:r w:rsidRPr="797AA6BD">
              <w:rPr>
                <w:sz w:val="18"/>
                <w:szCs w:val="18"/>
              </w:rPr>
              <w:t>Data di nascita</w:t>
            </w:r>
          </w:p>
        </w:tc>
        <w:tc>
          <w:tcPr>
            <w:tcW w:w="114"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6238155E" w14:textId="77777777" w:rsidR="00FA54C1" w:rsidRPr="00D74F4A" w:rsidRDefault="00FA54C1" w:rsidP="797AA6BD">
            <w:pPr>
              <w:widowControl w:val="0"/>
              <w:tabs>
                <w:tab w:val="left" w:pos="10348"/>
              </w:tabs>
              <w:rPr>
                <w:b/>
                <w:bCs/>
                <w:sz w:val="18"/>
                <w:szCs w:val="18"/>
                <w:lang w:eastAsia="en-US"/>
              </w:rPr>
            </w:pPr>
          </w:p>
          <w:p w14:paraId="1C9895B6" w14:textId="77777777" w:rsidR="00FA54C1" w:rsidRPr="00D74F4A" w:rsidRDefault="00FA54C1" w:rsidP="797AA6BD">
            <w:pPr>
              <w:rPr>
                <w:sz w:val="18"/>
                <w:szCs w:val="18"/>
                <w:lang w:eastAsia="en-US"/>
              </w:rPr>
            </w:pPr>
          </w:p>
        </w:tc>
        <w:tc>
          <w:tcPr>
            <w:tcW w:w="899" w:type="dxa"/>
            <w:tcBorders>
              <w:top w:val="single" w:sz="4" w:space="0" w:color="auto"/>
              <w:left w:val="single" w:sz="4" w:space="0" w:color="auto"/>
              <w:bottom w:val="nil"/>
              <w:right w:val="single" w:sz="4" w:space="0" w:color="auto"/>
            </w:tcBorders>
            <w:shd w:val="clear" w:color="auto" w:fill="auto"/>
            <w:tcMar>
              <w:top w:w="28" w:type="dxa"/>
              <w:left w:w="113" w:type="dxa"/>
              <w:bottom w:w="28" w:type="dxa"/>
              <w:right w:w="113" w:type="dxa"/>
            </w:tcMar>
          </w:tcPr>
          <w:p w14:paraId="24B42370" w14:textId="77777777" w:rsidR="00FA54C1" w:rsidRPr="00D74F4A" w:rsidRDefault="00FA54C1" w:rsidP="797AA6BD">
            <w:pPr>
              <w:widowControl w:val="0"/>
              <w:tabs>
                <w:tab w:val="left" w:pos="10348"/>
              </w:tabs>
              <w:rPr>
                <w:b/>
                <w:bCs/>
                <w:sz w:val="18"/>
                <w:szCs w:val="18"/>
                <w:lang w:eastAsia="en-US"/>
              </w:rPr>
            </w:pPr>
            <w:r w:rsidRPr="797AA6BD">
              <w:rPr>
                <w:sz w:val="18"/>
                <w:szCs w:val="18"/>
              </w:rPr>
              <w:t>Sesso</w:t>
            </w:r>
          </w:p>
        </w:tc>
        <w:tc>
          <w:tcPr>
            <w:tcW w:w="105" w:type="dxa"/>
            <w:tcBorders>
              <w:top w:val="nil"/>
              <w:left w:val="single" w:sz="4" w:space="0" w:color="auto"/>
              <w:bottom w:val="nil"/>
            </w:tcBorders>
            <w:shd w:val="clear" w:color="auto" w:fill="auto"/>
            <w:tcMar>
              <w:top w:w="28" w:type="dxa"/>
              <w:left w:w="28" w:type="dxa"/>
              <w:bottom w:w="28" w:type="dxa"/>
              <w:right w:w="28" w:type="dxa"/>
            </w:tcMar>
          </w:tcPr>
          <w:p w14:paraId="2DC03BA2" w14:textId="77777777" w:rsidR="00FA54C1" w:rsidRPr="00D74F4A" w:rsidRDefault="00FA54C1" w:rsidP="797AA6BD">
            <w:pPr>
              <w:widowControl w:val="0"/>
              <w:tabs>
                <w:tab w:val="left" w:pos="10348"/>
              </w:tabs>
              <w:rPr>
                <w:b/>
                <w:bCs/>
                <w:sz w:val="18"/>
                <w:szCs w:val="18"/>
                <w:lang w:eastAsia="en-US"/>
              </w:rPr>
            </w:pPr>
          </w:p>
        </w:tc>
        <w:tc>
          <w:tcPr>
            <w:tcW w:w="4688" w:type="dxa"/>
            <w:tcBorders>
              <w:bottom w:val="nil"/>
            </w:tcBorders>
            <w:shd w:val="clear" w:color="auto" w:fill="auto"/>
            <w:tcMar>
              <w:top w:w="28" w:type="dxa"/>
              <w:left w:w="113" w:type="dxa"/>
              <w:bottom w:w="28" w:type="dxa"/>
              <w:right w:w="113" w:type="dxa"/>
            </w:tcMar>
          </w:tcPr>
          <w:p w14:paraId="42BC7551" w14:textId="77777777" w:rsidR="00FA54C1" w:rsidRPr="00D74F4A" w:rsidRDefault="00FA54C1" w:rsidP="797AA6BD">
            <w:pPr>
              <w:widowControl w:val="0"/>
              <w:tabs>
                <w:tab w:val="left" w:pos="10348"/>
              </w:tabs>
              <w:rPr>
                <w:b/>
                <w:bCs/>
                <w:sz w:val="18"/>
                <w:szCs w:val="18"/>
                <w:lang w:eastAsia="en-US"/>
              </w:rPr>
            </w:pPr>
            <w:r w:rsidRPr="797AA6BD">
              <w:rPr>
                <w:sz w:val="18"/>
                <w:szCs w:val="18"/>
              </w:rPr>
              <w:t>Comune di nascita</w:t>
            </w:r>
          </w:p>
        </w:tc>
      </w:tr>
      <w:tr w:rsidR="00FA54C1" w:rsidRPr="00D74F4A" w14:paraId="7FB1D0FD" w14:textId="77777777" w:rsidTr="797AA6BD">
        <w:trPr>
          <w:jc w:val="center"/>
        </w:trPr>
        <w:tc>
          <w:tcPr>
            <w:tcW w:w="4118" w:type="dxa"/>
            <w:tcBorders>
              <w:top w:val="nil"/>
              <w:left w:val="single" w:sz="4" w:space="0" w:color="auto"/>
              <w:bottom w:val="single" w:sz="4" w:space="0" w:color="auto"/>
              <w:right w:val="single" w:sz="4" w:space="0" w:color="auto"/>
            </w:tcBorders>
            <w:shd w:val="clear" w:color="auto" w:fill="auto"/>
            <w:tcMar>
              <w:top w:w="28" w:type="dxa"/>
              <w:left w:w="113" w:type="dxa"/>
              <w:bottom w:w="28" w:type="dxa"/>
              <w:right w:w="113" w:type="dxa"/>
            </w:tcMar>
          </w:tcPr>
          <w:p w14:paraId="7B347254" w14:textId="77777777" w:rsidR="00FA54C1" w:rsidRPr="00D74F4A" w:rsidRDefault="00FA54C1" w:rsidP="000E5E41">
            <w:pPr>
              <w:widowControl w:val="0"/>
              <w:tabs>
                <w:tab w:val="left" w:pos="10348"/>
              </w:tabs>
              <w:rPr>
                <w:b/>
                <w:lang w:eastAsia="en-US"/>
              </w:rPr>
            </w:pPr>
          </w:p>
        </w:tc>
        <w:tc>
          <w:tcPr>
            <w:tcW w:w="114"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26130AAF" w14:textId="77777777" w:rsidR="00FA54C1" w:rsidRPr="00D74F4A" w:rsidRDefault="00FA54C1" w:rsidP="000E5E41">
            <w:pPr>
              <w:widowControl w:val="0"/>
              <w:tabs>
                <w:tab w:val="left" w:pos="10348"/>
              </w:tabs>
              <w:rPr>
                <w:b/>
                <w:sz w:val="4"/>
                <w:szCs w:val="4"/>
                <w:lang w:eastAsia="en-US"/>
              </w:rPr>
            </w:pPr>
          </w:p>
        </w:tc>
        <w:tc>
          <w:tcPr>
            <w:tcW w:w="899" w:type="dxa"/>
            <w:tcBorders>
              <w:top w:val="nil"/>
              <w:left w:val="single" w:sz="4" w:space="0" w:color="auto"/>
              <w:bottom w:val="single" w:sz="4" w:space="0" w:color="auto"/>
              <w:right w:val="single" w:sz="4" w:space="0" w:color="auto"/>
            </w:tcBorders>
            <w:shd w:val="clear" w:color="auto" w:fill="auto"/>
          </w:tcPr>
          <w:p w14:paraId="438DB351" w14:textId="77777777" w:rsidR="00FA54C1" w:rsidRPr="00D74F4A" w:rsidRDefault="00FA54C1" w:rsidP="000E5E41">
            <w:pPr>
              <w:widowControl w:val="0"/>
              <w:tabs>
                <w:tab w:val="left" w:pos="10348"/>
              </w:tabs>
              <w:rPr>
                <w:b/>
                <w:lang w:eastAsia="en-US"/>
              </w:rPr>
            </w:pPr>
          </w:p>
        </w:tc>
        <w:tc>
          <w:tcPr>
            <w:tcW w:w="105" w:type="dxa"/>
            <w:tcBorders>
              <w:top w:val="nil"/>
              <w:left w:val="single" w:sz="4" w:space="0" w:color="auto"/>
              <w:bottom w:val="nil"/>
            </w:tcBorders>
            <w:shd w:val="clear" w:color="auto" w:fill="auto"/>
            <w:tcMar>
              <w:top w:w="28" w:type="dxa"/>
              <w:left w:w="28" w:type="dxa"/>
              <w:bottom w:w="28" w:type="dxa"/>
              <w:right w:w="28" w:type="dxa"/>
            </w:tcMar>
          </w:tcPr>
          <w:p w14:paraId="2E24F8CD" w14:textId="77777777" w:rsidR="00FA54C1" w:rsidRPr="00D74F4A" w:rsidRDefault="00FA54C1" w:rsidP="000E5E41">
            <w:pPr>
              <w:widowControl w:val="0"/>
              <w:tabs>
                <w:tab w:val="left" w:pos="10348"/>
              </w:tabs>
              <w:rPr>
                <w:b/>
                <w:sz w:val="2"/>
                <w:szCs w:val="2"/>
                <w:lang w:eastAsia="en-US"/>
              </w:rPr>
            </w:pPr>
          </w:p>
        </w:tc>
        <w:tc>
          <w:tcPr>
            <w:tcW w:w="4688" w:type="dxa"/>
            <w:tcBorders>
              <w:top w:val="nil"/>
              <w:bottom w:val="single" w:sz="4" w:space="0" w:color="auto"/>
            </w:tcBorders>
            <w:shd w:val="clear" w:color="auto" w:fill="auto"/>
            <w:tcMar>
              <w:top w:w="28" w:type="dxa"/>
              <w:left w:w="113" w:type="dxa"/>
              <w:bottom w:w="28" w:type="dxa"/>
              <w:right w:w="113" w:type="dxa"/>
            </w:tcMar>
          </w:tcPr>
          <w:p w14:paraId="5B69AA29" w14:textId="77777777" w:rsidR="00FA54C1" w:rsidRPr="00D74F4A" w:rsidRDefault="00FA54C1" w:rsidP="000E5E41">
            <w:pPr>
              <w:widowControl w:val="0"/>
              <w:tabs>
                <w:tab w:val="left" w:pos="10348"/>
              </w:tabs>
              <w:rPr>
                <w:b/>
                <w:lang w:eastAsia="en-US"/>
              </w:rPr>
            </w:pPr>
          </w:p>
        </w:tc>
      </w:tr>
      <w:tr w:rsidR="00FA54C1" w:rsidRPr="00D74F4A" w14:paraId="071B4526" w14:textId="77777777" w:rsidTr="797AA6BD">
        <w:trPr>
          <w:trHeight w:val="20"/>
          <w:jc w:val="center"/>
        </w:trPr>
        <w:tc>
          <w:tcPr>
            <w:tcW w:w="5131" w:type="dxa"/>
            <w:gridSpan w:val="3"/>
            <w:tcBorders>
              <w:top w:val="nil"/>
              <w:left w:val="nil"/>
              <w:bottom w:val="single" w:sz="4" w:space="0" w:color="auto"/>
              <w:right w:val="nil"/>
            </w:tcBorders>
            <w:shd w:val="clear" w:color="auto" w:fill="auto"/>
            <w:tcMar>
              <w:top w:w="28" w:type="dxa"/>
              <w:left w:w="28" w:type="dxa"/>
              <w:bottom w:w="28" w:type="dxa"/>
              <w:right w:w="28" w:type="dxa"/>
            </w:tcMar>
          </w:tcPr>
          <w:p w14:paraId="63AB81E7" w14:textId="77777777" w:rsidR="00FA54C1" w:rsidRPr="00D74F4A" w:rsidRDefault="00FA54C1" w:rsidP="000E5E41">
            <w:pPr>
              <w:widowControl w:val="0"/>
              <w:tabs>
                <w:tab w:val="left" w:pos="10348"/>
              </w:tabs>
              <w:rPr>
                <w:b/>
                <w:sz w:val="2"/>
                <w:szCs w:val="2"/>
                <w:lang w:eastAsia="en-US"/>
              </w:rPr>
            </w:pPr>
          </w:p>
        </w:tc>
        <w:tc>
          <w:tcPr>
            <w:tcW w:w="105" w:type="dxa"/>
            <w:tcBorders>
              <w:top w:val="nil"/>
              <w:left w:val="nil"/>
              <w:bottom w:val="nil"/>
              <w:right w:val="nil"/>
            </w:tcBorders>
            <w:shd w:val="clear" w:color="auto" w:fill="auto"/>
            <w:tcMar>
              <w:top w:w="28" w:type="dxa"/>
              <w:left w:w="28" w:type="dxa"/>
              <w:bottom w:w="28" w:type="dxa"/>
              <w:right w:w="28" w:type="dxa"/>
            </w:tcMar>
          </w:tcPr>
          <w:p w14:paraId="45A36ED5" w14:textId="77777777" w:rsidR="00FA54C1" w:rsidRPr="00D74F4A" w:rsidRDefault="00FA54C1" w:rsidP="000E5E41">
            <w:pPr>
              <w:widowControl w:val="0"/>
              <w:tabs>
                <w:tab w:val="left" w:pos="10348"/>
              </w:tabs>
              <w:rPr>
                <w:b/>
                <w:sz w:val="2"/>
                <w:szCs w:val="2"/>
                <w:lang w:eastAsia="en-US"/>
              </w:rPr>
            </w:pPr>
          </w:p>
        </w:tc>
        <w:tc>
          <w:tcPr>
            <w:tcW w:w="4688" w:type="dxa"/>
            <w:tcBorders>
              <w:left w:val="nil"/>
              <w:bottom w:val="nil"/>
              <w:right w:val="nil"/>
            </w:tcBorders>
            <w:shd w:val="clear" w:color="auto" w:fill="auto"/>
            <w:tcMar>
              <w:top w:w="28" w:type="dxa"/>
              <w:left w:w="28" w:type="dxa"/>
              <w:bottom w:w="28" w:type="dxa"/>
              <w:right w:w="28" w:type="dxa"/>
            </w:tcMar>
          </w:tcPr>
          <w:p w14:paraId="29DFBB25" w14:textId="77777777" w:rsidR="00FA54C1" w:rsidRPr="00D74F4A" w:rsidRDefault="00FA54C1" w:rsidP="000E5E41">
            <w:pPr>
              <w:widowControl w:val="0"/>
              <w:tabs>
                <w:tab w:val="left" w:pos="10348"/>
              </w:tabs>
              <w:rPr>
                <w:b/>
                <w:sz w:val="2"/>
                <w:szCs w:val="2"/>
                <w:lang w:eastAsia="en-US"/>
              </w:rPr>
            </w:pPr>
          </w:p>
        </w:tc>
      </w:tr>
      <w:tr w:rsidR="00FA54C1" w:rsidRPr="00D74F4A" w14:paraId="1EA324F2" w14:textId="77777777" w:rsidTr="797AA6BD">
        <w:trPr>
          <w:jc w:val="center"/>
        </w:trPr>
        <w:tc>
          <w:tcPr>
            <w:tcW w:w="5131" w:type="dxa"/>
            <w:gridSpan w:val="3"/>
            <w:tcBorders>
              <w:bottom w:val="nil"/>
            </w:tcBorders>
            <w:shd w:val="clear" w:color="auto" w:fill="auto"/>
            <w:tcMar>
              <w:top w:w="28" w:type="dxa"/>
              <w:left w:w="113" w:type="dxa"/>
              <w:bottom w:w="28" w:type="dxa"/>
              <w:right w:w="113" w:type="dxa"/>
            </w:tcMar>
          </w:tcPr>
          <w:p w14:paraId="3C3879F4" w14:textId="77777777" w:rsidR="00FA54C1" w:rsidRPr="00D74F4A" w:rsidRDefault="00FA54C1" w:rsidP="797AA6BD">
            <w:pPr>
              <w:widowControl w:val="0"/>
              <w:tabs>
                <w:tab w:val="left" w:pos="10348"/>
              </w:tabs>
              <w:rPr>
                <w:b/>
                <w:bCs/>
                <w:sz w:val="18"/>
                <w:szCs w:val="18"/>
                <w:lang w:eastAsia="en-US"/>
              </w:rPr>
            </w:pPr>
            <w:r w:rsidRPr="797AA6BD">
              <w:rPr>
                <w:sz w:val="18"/>
                <w:szCs w:val="18"/>
              </w:rPr>
              <w:t>Codice Fiscale</w:t>
            </w:r>
          </w:p>
        </w:tc>
        <w:tc>
          <w:tcPr>
            <w:tcW w:w="105" w:type="dxa"/>
            <w:tcBorders>
              <w:top w:val="nil"/>
              <w:bottom w:val="nil"/>
              <w:right w:val="nil"/>
            </w:tcBorders>
            <w:shd w:val="clear" w:color="auto" w:fill="auto"/>
            <w:tcMar>
              <w:top w:w="28" w:type="dxa"/>
              <w:left w:w="28" w:type="dxa"/>
              <w:bottom w:w="28" w:type="dxa"/>
              <w:right w:w="28" w:type="dxa"/>
            </w:tcMar>
          </w:tcPr>
          <w:p w14:paraId="5DAB537D" w14:textId="77777777" w:rsidR="00FA54C1" w:rsidRPr="00D74F4A" w:rsidRDefault="00FA54C1" w:rsidP="000E5E41">
            <w:pPr>
              <w:widowControl w:val="0"/>
              <w:tabs>
                <w:tab w:val="left" w:pos="10348"/>
              </w:tabs>
              <w:rPr>
                <w:b/>
                <w:sz w:val="2"/>
                <w:szCs w:val="2"/>
                <w:lang w:eastAsia="en-US"/>
              </w:rPr>
            </w:pPr>
          </w:p>
        </w:tc>
        <w:tc>
          <w:tcPr>
            <w:tcW w:w="4688" w:type="dxa"/>
            <w:tcBorders>
              <w:top w:val="nil"/>
              <w:left w:val="nil"/>
              <w:bottom w:val="nil"/>
              <w:right w:val="nil"/>
            </w:tcBorders>
            <w:shd w:val="clear" w:color="auto" w:fill="auto"/>
            <w:tcMar>
              <w:top w:w="28" w:type="dxa"/>
              <w:left w:w="113" w:type="dxa"/>
              <w:bottom w:w="28" w:type="dxa"/>
              <w:right w:w="113" w:type="dxa"/>
            </w:tcMar>
          </w:tcPr>
          <w:p w14:paraId="10AED80D" w14:textId="77777777" w:rsidR="00FA54C1" w:rsidRPr="00D74F4A" w:rsidRDefault="00FA54C1" w:rsidP="000E5E41">
            <w:pPr>
              <w:widowControl w:val="0"/>
              <w:tabs>
                <w:tab w:val="left" w:pos="10348"/>
              </w:tabs>
              <w:rPr>
                <w:b/>
                <w:sz w:val="12"/>
                <w:szCs w:val="12"/>
                <w:lang w:eastAsia="en-US"/>
              </w:rPr>
            </w:pPr>
          </w:p>
        </w:tc>
      </w:tr>
      <w:tr w:rsidR="00FA54C1" w:rsidRPr="00D74F4A" w14:paraId="4115126A" w14:textId="77777777" w:rsidTr="797AA6BD">
        <w:trPr>
          <w:jc w:val="center"/>
        </w:trPr>
        <w:tc>
          <w:tcPr>
            <w:tcW w:w="5131" w:type="dxa"/>
            <w:gridSpan w:val="3"/>
            <w:tcBorders>
              <w:top w:val="nil"/>
              <w:bottom w:val="single" w:sz="4" w:space="0" w:color="auto"/>
            </w:tcBorders>
            <w:shd w:val="clear" w:color="auto" w:fill="auto"/>
            <w:tcMar>
              <w:top w:w="28" w:type="dxa"/>
              <w:left w:w="113" w:type="dxa"/>
              <w:bottom w:w="28" w:type="dxa"/>
              <w:right w:w="113" w:type="dxa"/>
            </w:tcMar>
          </w:tcPr>
          <w:p w14:paraId="73CD108F" w14:textId="77777777" w:rsidR="00FA54C1" w:rsidRPr="00D74F4A" w:rsidRDefault="00FA54C1" w:rsidP="000E5E41">
            <w:pPr>
              <w:widowControl w:val="0"/>
              <w:tabs>
                <w:tab w:val="left" w:pos="10348"/>
              </w:tabs>
              <w:rPr>
                <w:b/>
                <w:lang w:eastAsia="en-US"/>
              </w:rPr>
            </w:pPr>
          </w:p>
        </w:tc>
        <w:tc>
          <w:tcPr>
            <w:tcW w:w="105" w:type="dxa"/>
            <w:tcBorders>
              <w:top w:val="nil"/>
              <w:bottom w:val="nil"/>
              <w:right w:val="nil"/>
            </w:tcBorders>
            <w:shd w:val="clear" w:color="auto" w:fill="auto"/>
            <w:tcMar>
              <w:top w:w="28" w:type="dxa"/>
              <w:left w:w="28" w:type="dxa"/>
              <w:bottom w:w="28" w:type="dxa"/>
              <w:right w:w="28" w:type="dxa"/>
            </w:tcMar>
          </w:tcPr>
          <w:p w14:paraId="1D012414" w14:textId="77777777" w:rsidR="00FA54C1" w:rsidRPr="00D74F4A" w:rsidRDefault="00FA54C1" w:rsidP="000E5E41">
            <w:pPr>
              <w:widowControl w:val="0"/>
              <w:tabs>
                <w:tab w:val="left" w:pos="10348"/>
              </w:tabs>
              <w:rPr>
                <w:b/>
                <w:sz w:val="2"/>
                <w:szCs w:val="2"/>
                <w:lang w:eastAsia="en-US"/>
              </w:rPr>
            </w:pPr>
          </w:p>
        </w:tc>
        <w:tc>
          <w:tcPr>
            <w:tcW w:w="4688" w:type="dxa"/>
            <w:tcBorders>
              <w:top w:val="nil"/>
              <w:left w:val="nil"/>
              <w:bottom w:val="nil"/>
              <w:right w:val="nil"/>
            </w:tcBorders>
            <w:shd w:val="clear" w:color="auto" w:fill="auto"/>
            <w:tcMar>
              <w:top w:w="28" w:type="dxa"/>
              <w:left w:w="113" w:type="dxa"/>
              <w:bottom w:w="28" w:type="dxa"/>
              <w:right w:w="113" w:type="dxa"/>
            </w:tcMar>
          </w:tcPr>
          <w:p w14:paraId="4FD1DCEB" w14:textId="77777777" w:rsidR="00FA54C1" w:rsidRPr="00D74F4A" w:rsidRDefault="00FA54C1" w:rsidP="000E5E41">
            <w:pPr>
              <w:widowControl w:val="0"/>
              <w:tabs>
                <w:tab w:val="left" w:pos="10348"/>
              </w:tabs>
              <w:rPr>
                <w:b/>
                <w:lang w:eastAsia="en-US"/>
              </w:rPr>
            </w:pPr>
          </w:p>
        </w:tc>
      </w:tr>
    </w:tbl>
    <w:p w14:paraId="60704DB0" w14:textId="77777777" w:rsidR="00FA54C1" w:rsidRPr="00D74F4A" w:rsidRDefault="00FA54C1" w:rsidP="00FA54C1">
      <w:pPr>
        <w:rPr>
          <w:sz w:val="12"/>
          <w:szCs w:val="12"/>
          <w:lang w:eastAsia="en-US"/>
        </w:rPr>
      </w:pPr>
    </w:p>
    <w:p w14:paraId="4F614954" w14:textId="77777777" w:rsidR="00FA54C1" w:rsidRPr="00D74F4A" w:rsidRDefault="00FA54C1" w:rsidP="00FA54C1">
      <w:pPr>
        <w:rPr>
          <w:b/>
          <w:sz w:val="28"/>
          <w:szCs w:val="28"/>
          <w:lang w:eastAsia="en-US"/>
        </w:rPr>
      </w:pPr>
      <w:r w:rsidRPr="00D74F4A">
        <w:rPr>
          <w:b/>
          <w:lang w:eastAsia="en-US"/>
        </w:rPr>
        <w:t>Residenza del rappresentante legale</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07"/>
        <w:gridCol w:w="783"/>
        <w:gridCol w:w="114"/>
        <w:gridCol w:w="1441"/>
        <w:gridCol w:w="115"/>
        <w:gridCol w:w="2144"/>
      </w:tblGrid>
      <w:tr w:rsidR="00FA54C1" w:rsidRPr="00D74F4A" w14:paraId="125B9C2D" w14:textId="77777777" w:rsidTr="797AA6BD">
        <w:trPr>
          <w:jc w:val="center"/>
        </w:trPr>
        <w:tc>
          <w:tcPr>
            <w:tcW w:w="5220" w:type="dxa"/>
            <w:tcBorders>
              <w:bottom w:val="nil"/>
            </w:tcBorders>
            <w:shd w:val="clear" w:color="auto" w:fill="auto"/>
            <w:tcMar>
              <w:top w:w="28" w:type="dxa"/>
              <w:left w:w="113" w:type="dxa"/>
              <w:bottom w:w="28" w:type="dxa"/>
              <w:right w:w="113" w:type="dxa"/>
            </w:tcMar>
          </w:tcPr>
          <w:p w14:paraId="62470709" w14:textId="77777777" w:rsidR="00FA54C1" w:rsidRPr="00D74F4A" w:rsidRDefault="00FA54C1" w:rsidP="797AA6BD">
            <w:pPr>
              <w:widowControl w:val="0"/>
              <w:tabs>
                <w:tab w:val="left" w:pos="10348"/>
              </w:tabs>
              <w:rPr>
                <w:sz w:val="18"/>
                <w:szCs w:val="18"/>
                <w:lang w:eastAsia="en-US"/>
              </w:rPr>
            </w:pPr>
            <w:r w:rsidRPr="797AA6BD">
              <w:rPr>
                <w:sz w:val="18"/>
                <w:szCs w:val="18"/>
              </w:rPr>
              <w:t>Indirizzo e n. civico</w:t>
            </w:r>
          </w:p>
        </w:tc>
        <w:tc>
          <w:tcPr>
            <w:tcW w:w="107" w:type="dxa"/>
            <w:tcBorders>
              <w:top w:val="nil"/>
              <w:bottom w:val="nil"/>
              <w:right w:val="single" w:sz="4" w:space="0" w:color="auto"/>
            </w:tcBorders>
            <w:shd w:val="clear" w:color="auto" w:fill="auto"/>
            <w:tcMar>
              <w:top w:w="28" w:type="dxa"/>
              <w:left w:w="28" w:type="dxa"/>
              <w:bottom w:w="28" w:type="dxa"/>
              <w:right w:w="28" w:type="dxa"/>
            </w:tcMar>
          </w:tcPr>
          <w:p w14:paraId="59E5D735" w14:textId="77777777" w:rsidR="00FA54C1" w:rsidRPr="00D74F4A" w:rsidRDefault="00FA54C1" w:rsidP="797AA6BD">
            <w:pPr>
              <w:widowControl w:val="0"/>
              <w:tabs>
                <w:tab w:val="left" w:pos="10348"/>
              </w:tabs>
              <w:rPr>
                <w:sz w:val="18"/>
                <w:szCs w:val="18"/>
                <w:lang w:eastAsia="en-US"/>
              </w:rPr>
            </w:pPr>
          </w:p>
        </w:tc>
        <w:tc>
          <w:tcPr>
            <w:tcW w:w="2338" w:type="dxa"/>
            <w:gridSpan w:val="3"/>
            <w:tcBorders>
              <w:top w:val="single" w:sz="4" w:space="0" w:color="auto"/>
              <w:left w:val="single" w:sz="4" w:space="0" w:color="auto"/>
              <w:bottom w:val="nil"/>
              <w:right w:val="single" w:sz="4" w:space="0" w:color="auto"/>
            </w:tcBorders>
            <w:shd w:val="clear" w:color="auto" w:fill="auto"/>
            <w:tcMar>
              <w:top w:w="28" w:type="dxa"/>
              <w:left w:w="113" w:type="dxa"/>
              <w:bottom w:w="28" w:type="dxa"/>
              <w:right w:w="113" w:type="dxa"/>
            </w:tcMar>
          </w:tcPr>
          <w:p w14:paraId="617DFE85" w14:textId="77777777" w:rsidR="00FA54C1" w:rsidRPr="00D74F4A" w:rsidRDefault="00FA54C1" w:rsidP="797AA6BD">
            <w:pPr>
              <w:widowControl w:val="0"/>
              <w:tabs>
                <w:tab w:val="left" w:pos="10348"/>
              </w:tabs>
              <w:rPr>
                <w:sz w:val="18"/>
                <w:szCs w:val="18"/>
                <w:lang w:eastAsia="en-US"/>
              </w:rPr>
            </w:pPr>
            <w:r w:rsidRPr="797AA6BD">
              <w:rPr>
                <w:sz w:val="18"/>
                <w:szCs w:val="18"/>
              </w:rPr>
              <w:t>Tel.</w:t>
            </w:r>
          </w:p>
        </w:tc>
        <w:tc>
          <w:tcPr>
            <w:tcW w:w="115"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399A0E3B" w14:textId="77777777" w:rsidR="00FA54C1" w:rsidRPr="00D74F4A" w:rsidRDefault="00FA54C1" w:rsidP="797AA6BD">
            <w:pPr>
              <w:widowControl w:val="0"/>
              <w:tabs>
                <w:tab w:val="left" w:pos="10348"/>
              </w:tabs>
              <w:rPr>
                <w:sz w:val="18"/>
                <w:szCs w:val="18"/>
                <w:lang w:eastAsia="en-US"/>
              </w:rPr>
            </w:pPr>
          </w:p>
        </w:tc>
        <w:tc>
          <w:tcPr>
            <w:tcW w:w="2144" w:type="dxa"/>
            <w:tcBorders>
              <w:top w:val="single" w:sz="4" w:space="0" w:color="auto"/>
              <w:left w:val="single" w:sz="4" w:space="0" w:color="auto"/>
              <w:bottom w:val="nil"/>
              <w:right w:val="single" w:sz="4" w:space="0" w:color="auto"/>
            </w:tcBorders>
            <w:shd w:val="clear" w:color="auto" w:fill="auto"/>
          </w:tcPr>
          <w:p w14:paraId="6620C612" w14:textId="77777777" w:rsidR="00FA54C1" w:rsidRPr="00D74F4A" w:rsidRDefault="00FA54C1" w:rsidP="797AA6BD">
            <w:pPr>
              <w:widowControl w:val="0"/>
              <w:tabs>
                <w:tab w:val="left" w:pos="10348"/>
              </w:tabs>
              <w:rPr>
                <w:sz w:val="18"/>
                <w:szCs w:val="18"/>
                <w:lang w:eastAsia="en-US"/>
              </w:rPr>
            </w:pPr>
            <w:r w:rsidRPr="797AA6BD">
              <w:rPr>
                <w:sz w:val="18"/>
                <w:szCs w:val="18"/>
                <w:lang w:eastAsia="en-US"/>
              </w:rPr>
              <w:t>Cell.</w:t>
            </w:r>
          </w:p>
        </w:tc>
      </w:tr>
      <w:tr w:rsidR="00FA54C1" w:rsidRPr="00D74F4A" w14:paraId="00245162" w14:textId="77777777" w:rsidTr="797AA6BD">
        <w:trPr>
          <w:jc w:val="center"/>
        </w:trPr>
        <w:tc>
          <w:tcPr>
            <w:tcW w:w="5220" w:type="dxa"/>
            <w:tcBorders>
              <w:top w:val="nil"/>
              <w:bottom w:val="single" w:sz="4" w:space="0" w:color="auto"/>
            </w:tcBorders>
            <w:shd w:val="clear" w:color="auto" w:fill="auto"/>
            <w:tcMar>
              <w:top w:w="28" w:type="dxa"/>
              <w:left w:w="113" w:type="dxa"/>
              <w:bottom w:w="28" w:type="dxa"/>
              <w:right w:w="113" w:type="dxa"/>
            </w:tcMar>
          </w:tcPr>
          <w:p w14:paraId="5F831295" w14:textId="77777777" w:rsidR="00FA54C1" w:rsidRPr="00D74F4A" w:rsidRDefault="00FA54C1" w:rsidP="797AA6BD">
            <w:pPr>
              <w:widowControl w:val="0"/>
              <w:tabs>
                <w:tab w:val="left" w:pos="10348"/>
              </w:tabs>
              <w:rPr>
                <w:b/>
                <w:bCs/>
                <w:sz w:val="18"/>
                <w:szCs w:val="18"/>
                <w:lang w:eastAsia="en-US"/>
              </w:rPr>
            </w:pPr>
          </w:p>
        </w:tc>
        <w:tc>
          <w:tcPr>
            <w:tcW w:w="107" w:type="dxa"/>
            <w:tcBorders>
              <w:top w:val="nil"/>
              <w:bottom w:val="nil"/>
              <w:right w:val="single" w:sz="4" w:space="0" w:color="auto"/>
            </w:tcBorders>
            <w:shd w:val="clear" w:color="auto" w:fill="auto"/>
            <w:tcMar>
              <w:top w:w="28" w:type="dxa"/>
              <w:left w:w="28" w:type="dxa"/>
              <w:bottom w:w="28" w:type="dxa"/>
              <w:right w:w="28" w:type="dxa"/>
            </w:tcMar>
          </w:tcPr>
          <w:p w14:paraId="426CCCB9" w14:textId="77777777" w:rsidR="00FA54C1" w:rsidRPr="00D74F4A" w:rsidRDefault="00FA54C1" w:rsidP="797AA6BD">
            <w:pPr>
              <w:widowControl w:val="0"/>
              <w:tabs>
                <w:tab w:val="left" w:pos="10348"/>
              </w:tabs>
              <w:rPr>
                <w:b/>
                <w:bCs/>
                <w:sz w:val="18"/>
                <w:szCs w:val="18"/>
                <w:lang w:eastAsia="en-US"/>
              </w:rPr>
            </w:pPr>
          </w:p>
        </w:tc>
        <w:tc>
          <w:tcPr>
            <w:tcW w:w="2338" w:type="dxa"/>
            <w:gridSpan w:val="3"/>
            <w:tcBorders>
              <w:top w:val="nil"/>
              <w:left w:val="single" w:sz="4" w:space="0" w:color="auto"/>
              <w:bottom w:val="single" w:sz="4" w:space="0" w:color="auto"/>
              <w:right w:val="single" w:sz="4" w:space="0" w:color="auto"/>
            </w:tcBorders>
            <w:shd w:val="clear" w:color="auto" w:fill="auto"/>
            <w:tcMar>
              <w:top w:w="28" w:type="dxa"/>
              <w:left w:w="113" w:type="dxa"/>
              <w:bottom w:w="28" w:type="dxa"/>
              <w:right w:w="113" w:type="dxa"/>
            </w:tcMar>
          </w:tcPr>
          <w:p w14:paraId="62F6B2F1" w14:textId="77777777" w:rsidR="00FA54C1" w:rsidRPr="00D74F4A" w:rsidRDefault="00FA54C1" w:rsidP="797AA6BD">
            <w:pPr>
              <w:widowControl w:val="0"/>
              <w:tabs>
                <w:tab w:val="left" w:pos="10348"/>
              </w:tabs>
              <w:rPr>
                <w:b/>
                <w:bCs/>
                <w:sz w:val="18"/>
                <w:szCs w:val="18"/>
                <w:lang w:eastAsia="en-US"/>
              </w:rPr>
            </w:pPr>
          </w:p>
        </w:tc>
        <w:tc>
          <w:tcPr>
            <w:tcW w:w="115"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2D3BAA4F" w14:textId="77777777" w:rsidR="00FA54C1" w:rsidRPr="00D74F4A" w:rsidRDefault="00FA54C1" w:rsidP="797AA6BD">
            <w:pPr>
              <w:widowControl w:val="0"/>
              <w:tabs>
                <w:tab w:val="left" w:pos="10348"/>
              </w:tabs>
              <w:rPr>
                <w:b/>
                <w:bCs/>
                <w:sz w:val="18"/>
                <w:szCs w:val="18"/>
                <w:lang w:eastAsia="en-US"/>
              </w:rPr>
            </w:pPr>
          </w:p>
        </w:tc>
        <w:tc>
          <w:tcPr>
            <w:tcW w:w="2144" w:type="dxa"/>
            <w:tcBorders>
              <w:top w:val="nil"/>
              <w:left w:val="single" w:sz="4" w:space="0" w:color="auto"/>
              <w:bottom w:val="single" w:sz="4" w:space="0" w:color="auto"/>
              <w:right w:val="single" w:sz="4" w:space="0" w:color="auto"/>
            </w:tcBorders>
            <w:shd w:val="clear" w:color="auto" w:fill="auto"/>
          </w:tcPr>
          <w:p w14:paraId="65015B9C" w14:textId="77777777" w:rsidR="00FA54C1" w:rsidRPr="00D74F4A" w:rsidRDefault="00FA54C1" w:rsidP="797AA6BD">
            <w:pPr>
              <w:widowControl w:val="0"/>
              <w:tabs>
                <w:tab w:val="left" w:pos="10348"/>
              </w:tabs>
              <w:rPr>
                <w:b/>
                <w:bCs/>
                <w:sz w:val="18"/>
                <w:szCs w:val="18"/>
                <w:lang w:eastAsia="en-US"/>
              </w:rPr>
            </w:pPr>
          </w:p>
        </w:tc>
      </w:tr>
      <w:tr w:rsidR="00FA54C1" w:rsidRPr="00D74F4A" w14:paraId="4B87E88C" w14:textId="77777777" w:rsidTr="797AA6BD">
        <w:trPr>
          <w:trHeight w:val="20"/>
          <w:jc w:val="center"/>
        </w:trPr>
        <w:tc>
          <w:tcPr>
            <w:tcW w:w="5220" w:type="dxa"/>
            <w:tcBorders>
              <w:left w:val="nil"/>
              <w:bottom w:val="nil"/>
              <w:right w:val="nil"/>
            </w:tcBorders>
            <w:shd w:val="clear" w:color="auto" w:fill="auto"/>
            <w:tcMar>
              <w:top w:w="28" w:type="dxa"/>
              <w:left w:w="28" w:type="dxa"/>
              <w:bottom w:w="28" w:type="dxa"/>
              <w:right w:w="28" w:type="dxa"/>
            </w:tcMar>
          </w:tcPr>
          <w:p w14:paraId="0C52CAB0" w14:textId="77777777" w:rsidR="00FA54C1" w:rsidRPr="00D74F4A" w:rsidRDefault="00FA54C1" w:rsidP="000E5E41">
            <w:pPr>
              <w:widowControl w:val="0"/>
              <w:tabs>
                <w:tab w:val="left" w:pos="10348"/>
              </w:tabs>
              <w:rPr>
                <w:sz w:val="2"/>
                <w:szCs w:val="2"/>
              </w:rPr>
            </w:pPr>
          </w:p>
        </w:tc>
        <w:tc>
          <w:tcPr>
            <w:tcW w:w="107" w:type="dxa"/>
            <w:tcBorders>
              <w:top w:val="nil"/>
              <w:left w:val="nil"/>
              <w:bottom w:val="nil"/>
              <w:right w:val="nil"/>
            </w:tcBorders>
            <w:shd w:val="clear" w:color="auto" w:fill="auto"/>
            <w:tcMar>
              <w:top w:w="28" w:type="dxa"/>
              <w:left w:w="28" w:type="dxa"/>
              <w:bottom w:w="28" w:type="dxa"/>
              <w:right w:w="28" w:type="dxa"/>
            </w:tcMar>
          </w:tcPr>
          <w:p w14:paraId="5F366A40" w14:textId="77777777" w:rsidR="00FA54C1" w:rsidRPr="00D74F4A" w:rsidRDefault="00FA54C1" w:rsidP="000E5E41">
            <w:pPr>
              <w:widowControl w:val="0"/>
              <w:tabs>
                <w:tab w:val="left" w:pos="10348"/>
              </w:tabs>
              <w:rPr>
                <w:b/>
                <w:sz w:val="2"/>
                <w:szCs w:val="2"/>
                <w:lang w:eastAsia="en-US"/>
              </w:rPr>
            </w:pPr>
          </w:p>
        </w:tc>
        <w:tc>
          <w:tcPr>
            <w:tcW w:w="4597" w:type="dxa"/>
            <w:gridSpan w:val="5"/>
            <w:tcBorders>
              <w:top w:val="nil"/>
              <w:left w:val="nil"/>
              <w:bottom w:val="nil"/>
              <w:right w:val="nil"/>
            </w:tcBorders>
            <w:shd w:val="clear" w:color="auto" w:fill="auto"/>
            <w:tcMar>
              <w:top w:w="28" w:type="dxa"/>
              <w:left w:w="28" w:type="dxa"/>
              <w:bottom w:w="28" w:type="dxa"/>
              <w:right w:w="28" w:type="dxa"/>
            </w:tcMar>
          </w:tcPr>
          <w:p w14:paraId="4596F6D3" w14:textId="77777777" w:rsidR="00FA54C1" w:rsidRPr="00D74F4A" w:rsidRDefault="00FA54C1" w:rsidP="000E5E41">
            <w:pPr>
              <w:widowControl w:val="0"/>
              <w:tabs>
                <w:tab w:val="left" w:pos="10348"/>
              </w:tabs>
              <w:rPr>
                <w:sz w:val="2"/>
                <w:szCs w:val="2"/>
              </w:rPr>
            </w:pPr>
          </w:p>
        </w:tc>
      </w:tr>
      <w:tr w:rsidR="00FA54C1" w:rsidRPr="00D74F4A" w14:paraId="0E07725D" w14:textId="77777777" w:rsidTr="797AA6BD">
        <w:trPr>
          <w:jc w:val="center"/>
        </w:trPr>
        <w:tc>
          <w:tcPr>
            <w:tcW w:w="6110" w:type="dxa"/>
            <w:gridSpan w:val="3"/>
            <w:tcBorders>
              <w:top w:val="single" w:sz="4" w:space="0" w:color="auto"/>
              <w:left w:val="single" w:sz="4" w:space="0" w:color="auto"/>
              <w:bottom w:val="nil"/>
              <w:right w:val="single" w:sz="4" w:space="0" w:color="auto"/>
            </w:tcBorders>
            <w:shd w:val="clear" w:color="auto" w:fill="auto"/>
            <w:tcMar>
              <w:top w:w="28" w:type="dxa"/>
              <w:left w:w="113" w:type="dxa"/>
              <w:bottom w:w="28" w:type="dxa"/>
              <w:right w:w="113" w:type="dxa"/>
            </w:tcMar>
          </w:tcPr>
          <w:p w14:paraId="3B22AB74" w14:textId="734F1AC6" w:rsidR="00FA54C1" w:rsidRPr="00D74F4A" w:rsidRDefault="00FA54C1" w:rsidP="797AA6BD">
            <w:pPr>
              <w:rPr>
                <w:sz w:val="18"/>
                <w:szCs w:val="18"/>
              </w:rPr>
            </w:pPr>
            <w:r w:rsidRPr="797AA6BD">
              <w:rPr>
                <w:sz w:val="18"/>
                <w:szCs w:val="18"/>
              </w:rPr>
              <w:t>Comune</w:t>
            </w:r>
          </w:p>
        </w:tc>
        <w:tc>
          <w:tcPr>
            <w:tcW w:w="114"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3C185CEE" w14:textId="77777777" w:rsidR="00FA54C1" w:rsidRPr="00D74F4A" w:rsidRDefault="00FA54C1" w:rsidP="797AA6BD">
            <w:pPr>
              <w:widowControl w:val="0"/>
              <w:tabs>
                <w:tab w:val="left" w:pos="10348"/>
              </w:tabs>
              <w:rPr>
                <w:sz w:val="18"/>
                <w:szCs w:val="18"/>
                <w:lang w:eastAsia="en-US"/>
              </w:rPr>
            </w:pPr>
          </w:p>
        </w:tc>
        <w:tc>
          <w:tcPr>
            <w:tcW w:w="1441" w:type="dxa"/>
            <w:tcBorders>
              <w:top w:val="single" w:sz="4" w:space="0" w:color="auto"/>
              <w:left w:val="single" w:sz="4" w:space="0" w:color="auto"/>
              <w:bottom w:val="nil"/>
              <w:right w:val="single" w:sz="4" w:space="0" w:color="auto"/>
            </w:tcBorders>
            <w:shd w:val="clear" w:color="auto" w:fill="auto"/>
            <w:tcMar>
              <w:top w:w="28" w:type="dxa"/>
              <w:left w:w="113" w:type="dxa"/>
              <w:bottom w:w="28" w:type="dxa"/>
              <w:right w:w="113" w:type="dxa"/>
            </w:tcMar>
          </w:tcPr>
          <w:p w14:paraId="0DB1DD7F" w14:textId="77777777" w:rsidR="00FA54C1" w:rsidRPr="00D74F4A" w:rsidRDefault="00FA54C1" w:rsidP="797AA6BD">
            <w:pPr>
              <w:widowControl w:val="0"/>
              <w:tabs>
                <w:tab w:val="left" w:pos="10348"/>
              </w:tabs>
              <w:rPr>
                <w:sz w:val="18"/>
                <w:szCs w:val="18"/>
                <w:lang w:eastAsia="en-US"/>
              </w:rPr>
            </w:pPr>
            <w:r w:rsidRPr="797AA6BD">
              <w:rPr>
                <w:sz w:val="18"/>
                <w:szCs w:val="18"/>
                <w:lang w:eastAsia="en-US"/>
              </w:rPr>
              <w:t xml:space="preserve">Prov. </w:t>
            </w:r>
          </w:p>
        </w:tc>
        <w:tc>
          <w:tcPr>
            <w:tcW w:w="115"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B8B0C1A" w14:textId="77777777" w:rsidR="00FA54C1" w:rsidRPr="00D74F4A" w:rsidRDefault="00FA54C1" w:rsidP="797AA6BD">
            <w:pPr>
              <w:widowControl w:val="0"/>
              <w:tabs>
                <w:tab w:val="left" w:pos="10348"/>
              </w:tabs>
              <w:rPr>
                <w:sz w:val="18"/>
                <w:szCs w:val="18"/>
                <w:lang w:eastAsia="en-US"/>
              </w:rPr>
            </w:pPr>
          </w:p>
        </w:tc>
        <w:tc>
          <w:tcPr>
            <w:tcW w:w="2144" w:type="dxa"/>
            <w:tcBorders>
              <w:top w:val="single" w:sz="4" w:space="0" w:color="auto"/>
              <w:left w:val="single" w:sz="4" w:space="0" w:color="auto"/>
              <w:bottom w:val="nil"/>
              <w:right w:val="single" w:sz="4" w:space="0" w:color="auto"/>
            </w:tcBorders>
            <w:shd w:val="clear" w:color="auto" w:fill="auto"/>
          </w:tcPr>
          <w:p w14:paraId="205C3FC7" w14:textId="77777777" w:rsidR="00FA54C1" w:rsidRPr="00D74F4A" w:rsidRDefault="00FA54C1" w:rsidP="797AA6BD">
            <w:pPr>
              <w:widowControl w:val="0"/>
              <w:tabs>
                <w:tab w:val="left" w:pos="10348"/>
              </w:tabs>
              <w:rPr>
                <w:sz w:val="18"/>
                <w:szCs w:val="18"/>
                <w:lang w:eastAsia="en-US"/>
              </w:rPr>
            </w:pPr>
            <w:r w:rsidRPr="797AA6BD">
              <w:rPr>
                <w:sz w:val="18"/>
                <w:szCs w:val="18"/>
                <w:lang w:eastAsia="en-US"/>
              </w:rPr>
              <w:t>CAP</w:t>
            </w:r>
          </w:p>
        </w:tc>
      </w:tr>
      <w:tr w:rsidR="00FA54C1" w:rsidRPr="00D74F4A" w14:paraId="04656742" w14:textId="77777777" w:rsidTr="797AA6BD">
        <w:trPr>
          <w:jc w:val="center"/>
        </w:trPr>
        <w:tc>
          <w:tcPr>
            <w:tcW w:w="6110" w:type="dxa"/>
            <w:gridSpan w:val="3"/>
            <w:tcBorders>
              <w:top w:val="nil"/>
              <w:left w:val="single" w:sz="4" w:space="0" w:color="auto"/>
              <w:bottom w:val="single" w:sz="4" w:space="0" w:color="auto"/>
              <w:right w:val="single" w:sz="4" w:space="0" w:color="auto"/>
            </w:tcBorders>
            <w:shd w:val="clear" w:color="auto" w:fill="auto"/>
            <w:tcMar>
              <w:top w:w="28" w:type="dxa"/>
              <w:left w:w="113" w:type="dxa"/>
              <w:bottom w:w="28" w:type="dxa"/>
              <w:right w:w="113" w:type="dxa"/>
            </w:tcMar>
          </w:tcPr>
          <w:p w14:paraId="4EBB0EAF" w14:textId="77777777" w:rsidR="00FA54C1" w:rsidRPr="00D74F4A" w:rsidRDefault="00FA54C1" w:rsidP="000E5E41">
            <w:pPr>
              <w:rPr>
                <w:b/>
                <w:lang w:eastAsia="en-US"/>
              </w:rPr>
            </w:pPr>
          </w:p>
        </w:tc>
        <w:tc>
          <w:tcPr>
            <w:tcW w:w="114"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92F328D" w14:textId="77777777" w:rsidR="00FA54C1" w:rsidRPr="00D74F4A" w:rsidRDefault="00FA54C1" w:rsidP="000E5E41">
            <w:pPr>
              <w:widowControl w:val="0"/>
              <w:tabs>
                <w:tab w:val="left" w:pos="10348"/>
              </w:tabs>
              <w:rPr>
                <w:b/>
                <w:sz w:val="4"/>
                <w:szCs w:val="4"/>
                <w:lang w:eastAsia="en-US"/>
              </w:rPr>
            </w:pPr>
          </w:p>
        </w:tc>
        <w:tc>
          <w:tcPr>
            <w:tcW w:w="1441" w:type="dxa"/>
            <w:tcBorders>
              <w:top w:val="nil"/>
              <w:left w:val="single" w:sz="4" w:space="0" w:color="auto"/>
              <w:bottom w:val="single" w:sz="4" w:space="0" w:color="auto"/>
              <w:right w:val="single" w:sz="4" w:space="0" w:color="auto"/>
            </w:tcBorders>
            <w:shd w:val="clear" w:color="auto" w:fill="auto"/>
            <w:tcMar>
              <w:top w:w="28" w:type="dxa"/>
              <w:left w:w="113" w:type="dxa"/>
              <w:bottom w:w="28" w:type="dxa"/>
              <w:right w:w="113" w:type="dxa"/>
            </w:tcMar>
          </w:tcPr>
          <w:p w14:paraId="22B34967" w14:textId="77777777" w:rsidR="00FA54C1" w:rsidRPr="00D74F4A" w:rsidRDefault="00FA54C1" w:rsidP="000E5E41">
            <w:pPr>
              <w:widowControl w:val="0"/>
              <w:tabs>
                <w:tab w:val="left" w:pos="10348"/>
              </w:tabs>
              <w:rPr>
                <w:b/>
                <w:lang w:eastAsia="en-US"/>
              </w:rPr>
            </w:pPr>
          </w:p>
        </w:tc>
        <w:tc>
          <w:tcPr>
            <w:tcW w:w="115" w:type="dxa"/>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5313C9C3" w14:textId="77777777" w:rsidR="00FA54C1" w:rsidRPr="00D74F4A" w:rsidRDefault="00FA54C1" w:rsidP="000E5E41">
            <w:pPr>
              <w:widowControl w:val="0"/>
              <w:tabs>
                <w:tab w:val="left" w:pos="10348"/>
              </w:tabs>
              <w:rPr>
                <w:b/>
                <w:sz w:val="4"/>
                <w:szCs w:val="4"/>
                <w:lang w:eastAsia="en-US"/>
              </w:rPr>
            </w:pPr>
          </w:p>
        </w:tc>
        <w:tc>
          <w:tcPr>
            <w:tcW w:w="2144" w:type="dxa"/>
            <w:tcBorders>
              <w:top w:val="nil"/>
              <w:left w:val="single" w:sz="4" w:space="0" w:color="auto"/>
              <w:bottom w:val="single" w:sz="4" w:space="0" w:color="auto"/>
              <w:right w:val="single" w:sz="4" w:space="0" w:color="auto"/>
            </w:tcBorders>
            <w:shd w:val="clear" w:color="auto" w:fill="auto"/>
          </w:tcPr>
          <w:p w14:paraId="39301369" w14:textId="77777777" w:rsidR="00FA54C1" w:rsidRPr="00D74F4A" w:rsidRDefault="00FA54C1" w:rsidP="000E5E41">
            <w:pPr>
              <w:widowControl w:val="0"/>
              <w:tabs>
                <w:tab w:val="left" w:pos="10348"/>
              </w:tabs>
              <w:rPr>
                <w:b/>
                <w:lang w:eastAsia="en-US"/>
              </w:rPr>
            </w:pPr>
          </w:p>
        </w:tc>
      </w:tr>
    </w:tbl>
    <w:p w14:paraId="413706B9" w14:textId="77777777" w:rsidR="00FA54C1" w:rsidRPr="00D74F4A" w:rsidRDefault="00FA54C1" w:rsidP="00FA54C1">
      <w:pPr>
        <w:rPr>
          <w:sz w:val="12"/>
          <w:szCs w:val="12"/>
          <w:lang w:eastAsia="en-US"/>
        </w:rPr>
      </w:pPr>
    </w:p>
    <w:p w14:paraId="5BBAF175" w14:textId="68BDC973" w:rsidR="56A7BC1A" w:rsidRDefault="56A7BC1A" w:rsidP="08D83D61">
      <w:pPr>
        <w:jc w:val="both"/>
        <w:rPr>
          <w:b/>
          <w:bCs/>
          <w:sz w:val="24"/>
          <w:szCs w:val="24"/>
          <w:lang w:eastAsia="en-US"/>
        </w:rPr>
      </w:pPr>
      <w:r w:rsidRPr="08D83D61">
        <w:rPr>
          <w:b/>
          <w:bCs/>
          <w:sz w:val="24"/>
          <w:szCs w:val="24"/>
          <w:lang w:eastAsia="en-US"/>
        </w:rPr>
        <w:t>Impresa</w:t>
      </w:r>
    </w:p>
    <w:p w14:paraId="641C5409" w14:textId="7FD8A450" w:rsidR="08D83D61" w:rsidRDefault="08D83D61" w:rsidP="08D83D61">
      <w:pPr>
        <w:widowControl w:val="0"/>
        <w:rPr>
          <w:b/>
          <w:bCs/>
          <w:sz w:val="21"/>
          <w:szCs w:val="21"/>
          <w:lang w:eastAsia="en-US"/>
        </w:rPr>
      </w:pPr>
    </w:p>
    <w:tbl>
      <w:tblPr>
        <w:tblStyle w:val="TableNormal1"/>
        <w:tblW w:w="0" w:type="auto"/>
        <w:tblLook w:val="04A0" w:firstRow="1" w:lastRow="0" w:firstColumn="1" w:lastColumn="0" w:noHBand="0" w:noVBand="1"/>
      </w:tblPr>
      <w:tblGrid>
        <w:gridCol w:w="354"/>
        <w:gridCol w:w="2343"/>
        <w:gridCol w:w="2312"/>
        <w:gridCol w:w="355"/>
        <w:gridCol w:w="4271"/>
      </w:tblGrid>
      <w:tr w:rsidR="08D83D61" w14:paraId="7A38B08B" w14:textId="77777777" w:rsidTr="08D83D61">
        <w:trPr>
          <w:trHeight w:val="300"/>
        </w:trPr>
        <w:tc>
          <w:tcPr>
            <w:tcW w:w="364"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9A60F77" w14:textId="77777777" w:rsidR="08D83D61" w:rsidRDefault="08D83D61" w:rsidP="08D83D61">
            <w:pPr>
              <w:jc w:val="center"/>
              <w:rPr>
                <w:b/>
                <w:bCs/>
                <w:sz w:val="20"/>
                <w:szCs w:val="20"/>
                <w:lang w:eastAsia="en-US"/>
              </w:rPr>
            </w:pPr>
          </w:p>
        </w:tc>
        <w:tc>
          <w:tcPr>
            <w:tcW w:w="2389" w:type="dxa"/>
            <w:tcBorders>
              <w:left w:val="single" w:sz="2" w:space="0" w:color="000000" w:themeColor="text1"/>
            </w:tcBorders>
          </w:tcPr>
          <w:p w14:paraId="66AD6C01" w14:textId="1F90AAF9" w:rsidR="17696ABF" w:rsidRDefault="17696ABF" w:rsidP="08D83D61">
            <w:pPr>
              <w:jc w:val="both"/>
              <w:rPr>
                <w:sz w:val="20"/>
                <w:szCs w:val="20"/>
                <w:lang w:eastAsia="en-US"/>
              </w:rPr>
            </w:pPr>
            <w:r w:rsidRPr="08D83D61">
              <w:rPr>
                <w:sz w:val="20"/>
                <w:szCs w:val="20"/>
                <w:lang w:eastAsia="en-US"/>
              </w:rPr>
              <w:t xml:space="preserve"> </w:t>
            </w:r>
            <w:proofErr w:type="spellStart"/>
            <w:r w:rsidR="56A7BC1A" w:rsidRPr="08D83D61">
              <w:rPr>
                <w:sz w:val="20"/>
                <w:szCs w:val="20"/>
                <w:lang w:eastAsia="en-US"/>
              </w:rPr>
              <w:t>Esistente</w:t>
            </w:r>
            <w:proofErr w:type="spellEnd"/>
          </w:p>
        </w:tc>
        <w:tc>
          <w:tcPr>
            <w:tcW w:w="2389" w:type="dxa"/>
          </w:tcPr>
          <w:p w14:paraId="6FA75B46" w14:textId="23CC3ED1" w:rsidR="08D83D61" w:rsidRDefault="08D83D61" w:rsidP="08D83D61">
            <w:pPr>
              <w:jc w:val="both"/>
              <w:rPr>
                <w:sz w:val="20"/>
                <w:szCs w:val="20"/>
                <w:lang w:eastAsia="en-US"/>
              </w:rPr>
            </w:pPr>
          </w:p>
        </w:tc>
        <w:tc>
          <w:tcPr>
            <w:tcW w:w="367" w:type="dxa"/>
          </w:tcPr>
          <w:p w14:paraId="7D1F0689" w14:textId="77777777" w:rsidR="08D83D61" w:rsidRDefault="08D83D61" w:rsidP="08D83D61">
            <w:pPr>
              <w:jc w:val="both"/>
              <w:rPr>
                <w:sz w:val="20"/>
                <w:szCs w:val="20"/>
                <w:lang w:eastAsia="en-US"/>
              </w:rPr>
            </w:pPr>
          </w:p>
        </w:tc>
        <w:tc>
          <w:tcPr>
            <w:tcW w:w="4413" w:type="dxa"/>
          </w:tcPr>
          <w:p w14:paraId="0750D464" w14:textId="2B5AC268" w:rsidR="08D83D61" w:rsidRDefault="08D83D61" w:rsidP="08D83D61">
            <w:pPr>
              <w:jc w:val="both"/>
              <w:rPr>
                <w:sz w:val="20"/>
                <w:szCs w:val="20"/>
                <w:lang w:eastAsia="en-US"/>
              </w:rPr>
            </w:pPr>
          </w:p>
        </w:tc>
      </w:tr>
      <w:tr w:rsidR="08D83D61" w14:paraId="2DBA16D3" w14:textId="77777777" w:rsidTr="08D83D61">
        <w:trPr>
          <w:trHeight w:val="300"/>
        </w:trPr>
        <w:tc>
          <w:tcPr>
            <w:tcW w:w="364"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39F9816" w14:textId="77777777" w:rsidR="08D83D61" w:rsidRDefault="08D83D61" w:rsidP="08D83D61">
            <w:pPr>
              <w:jc w:val="center"/>
              <w:rPr>
                <w:b/>
                <w:bCs/>
                <w:sz w:val="20"/>
                <w:szCs w:val="20"/>
                <w:lang w:eastAsia="en-US"/>
              </w:rPr>
            </w:pPr>
          </w:p>
        </w:tc>
        <w:tc>
          <w:tcPr>
            <w:tcW w:w="2389" w:type="dxa"/>
            <w:tcBorders>
              <w:left w:val="single" w:sz="2" w:space="0" w:color="000000" w:themeColor="text1"/>
            </w:tcBorders>
          </w:tcPr>
          <w:p w14:paraId="71D8BF32" w14:textId="273497CE" w:rsidR="2D6530D5" w:rsidRDefault="2D6530D5" w:rsidP="08D83D61">
            <w:pPr>
              <w:jc w:val="both"/>
              <w:rPr>
                <w:sz w:val="20"/>
                <w:szCs w:val="20"/>
                <w:lang w:eastAsia="en-US"/>
              </w:rPr>
            </w:pPr>
            <w:r w:rsidRPr="08D83D61">
              <w:rPr>
                <w:sz w:val="20"/>
                <w:szCs w:val="20"/>
                <w:lang w:eastAsia="en-US"/>
              </w:rPr>
              <w:t xml:space="preserve"> </w:t>
            </w:r>
            <w:r w:rsidR="02855FB0" w:rsidRPr="08D83D61">
              <w:rPr>
                <w:sz w:val="20"/>
                <w:szCs w:val="20"/>
                <w:lang w:eastAsia="en-US"/>
              </w:rPr>
              <w:t xml:space="preserve">Di </w:t>
            </w:r>
            <w:proofErr w:type="spellStart"/>
            <w:r w:rsidR="02855FB0" w:rsidRPr="08D83D61">
              <w:rPr>
                <w:sz w:val="20"/>
                <w:szCs w:val="20"/>
                <w:lang w:eastAsia="en-US"/>
              </w:rPr>
              <w:t>nuova</w:t>
            </w:r>
            <w:proofErr w:type="spellEnd"/>
            <w:r w:rsidR="02855FB0" w:rsidRPr="08D83D61">
              <w:rPr>
                <w:sz w:val="20"/>
                <w:szCs w:val="20"/>
                <w:lang w:eastAsia="en-US"/>
              </w:rPr>
              <w:t xml:space="preserve"> </w:t>
            </w:r>
            <w:proofErr w:type="spellStart"/>
            <w:r w:rsidR="02855FB0" w:rsidRPr="08D83D61">
              <w:rPr>
                <w:sz w:val="20"/>
                <w:szCs w:val="20"/>
                <w:lang w:eastAsia="en-US"/>
              </w:rPr>
              <w:t>costituzione</w:t>
            </w:r>
            <w:proofErr w:type="spellEnd"/>
          </w:p>
        </w:tc>
        <w:tc>
          <w:tcPr>
            <w:tcW w:w="2389" w:type="dxa"/>
          </w:tcPr>
          <w:p w14:paraId="53704BA0" w14:textId="666CD315" w:rsidR="08D83D61" w:rsidRDefault="08D83D61" w:rsidP="08D83D61">
            <w:pPr>
              <w:jc w:val="both"/>
              <w:rPr>
                <w:sz w:val="20"/>
                <w:szCs w:val="20"/>
                <w:lang w:eastAsia="en-US"/>
              </w:rPr>
            </w:pPr>
          </w:p>
        </w:tc>
        <w:tc>
          <w:tcPr>
            <w:tcW w:w="367" w:type="dxa"/>
          </w:tcPr>
          <w:p w14:paraId="22165849" w14:textId="77777777" w:rsidR="08D83D61" w:rsidRDefault="08D83D61" w:rsidP="08D83D61">
            <w:pPr>
              <w:jc w:val="both"/>
              <w:rPr>
                <w:sz w:val="20"/>
                <w:szCs w:val="20"/>
                <w:lang w:eastAsia="en-US"/>
              </w:rPr>
            </w:pPr>
          </w:p>
        </w:tc>
        <w:tc>
          <w:tcPr>
            <w:tcW w:w="4413" w:type="dxa"/>
          </w:tcPr>
          <w:p w14:paraId="57690A7A" w14:textId="312292C6" w:rsidR="08D83D61" w:rsidRDefault="08D83D61" w:rsidP="08D83D61">
            <w:pPr>
              <w:jc w:val="both"/>
              <w:rPr>
                <w:sz w:val="20"/>
                <w:szCs w:val="20"/>
                <w:lang w:eastAsia="en-US"/>
              </w:rPr>
            </w:pPr>
          </w:p>
        </w:tc>
      </w:tr>
    </w:tbl>
    <w:p w14:paraId="656B78D5" w14:textId="09623E65" w:rsidR="08D83D61" w:rsidRDefault="08D83D61" w:rsidP="08D83D61">
      <w:pPr>
        <w:jc w:val="both"/>
        <w:rPr>
          <w:b/>
          <w:bCs/>
          <w:sz w:val="24"/>
          <w:szCs w:val="24"/>
          <w:lang w:eastAsia="en-US"/>
        </w:rPr>
      </w:pPr>
    </w:p>
    <w:p w14:paraId="4C625ABC" w14:textId="15B1CC24" w:rsidR="08D83D61" w:rsidRDefault="08D83D61" w:rsidP="08D83D61">
      <w:pPr>
        <w:jc w:val="both"/>
        <w:rPr>
          <w:b/>
          <w:bCs/>
          <w:sz w:val="24"/>
          <w:szCs w:val="24"/>
          <w:lang w:eastAsia="en-US"/>
        </w:rPr>
      </w:pPr>
    </w:p>
    <w:p w14:paraId="7709C670" w14:textId="77777777" w:rsidR="00FA54C1" w:rsidRPr="00D74F4A" w:rsidRDefault="00FA54C1" w:rsidP="00FA54C1">
      <w:pPr>
        <w:suppressAutoHyphens w:val="0"/>
        <w:jc w:val="both"/>
        <w:rPr>
          <w:b/>
          <w:bCs/>
          <w:sz w:val="24"/>
          <w:lang w:eastAsia="en-US"/>
        </w:rPr>
      </w:pPr>
      <w:r w:rsidRPr="00D74F4A">
        <w:rPr>
          <w:b/>
          <w:bCs/>
          <w:sz w:val="24"/>
          <w:lang w:eastAsia="en-US"/>
        </w:rPr>
        <w:t>Dimensioni dell’impresa</w:t>
      </w:r>
    </w:p>
    <w:p w14:paraId="63DB0401" w14:textId="7FD8A450" w:rsidR="00853655" w:rsidRPr="00D74F4A" w:rsidRDefault="00853655" w:rsidP="00853655">
      <w:pPr>
        <w:widowControl w:val="0"/>
        <w:rPr>
          <w:b/>
          <w:sz w:val="21"/>
          <w:szCs w:val="21"/>
          <w:lang w:eastAsia="en-US"/>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3147"/>
        <w:gridCol w:w="484"/>
        <w:gridCol w:w="5812"/>
      </w:tblGrid>
      <w:tr w:rsidR="00FA54C1" w:rsidRPr="00D74F4A" w14:paraId="60ABEEC8" w14:textId="77777777" w:rsidTr="00853655">
        <w:trPr>
          <w:trHeight w:val="340"/>
        </w:trPr>
        <w:tc>
          <w:tcPr>
            <w:tcW w:w="480" w:type="dxa"/>
            <w:tcBorders>
              <w:right w:val="single" w:sz="4" w:space="0" w:color="auto"/>
            </w:tcBorders>
            <w:vAlign w:val="center"/>
          </w:tcPr>
          <w:p w14:paraId="4D0EB1B8" w14:textId="77777777" w:rsidR="00FA54C1" w:rsidRPr="00D74F4A" w:rsidRDefault="00FA54C1" w:rsidP="000E5E41">
            <w:pPr>
              <w:widowControl w:val="0"/>
              <w:suppressAutoHyphens w:val="0"/>
              <w:jc w:val="center"/>
              <w:rPr>
                <w:b/>
                <w:bCs/>
                <w:sz w:val="20"/>
                <w:szCs w:val="20"/>
                <w:lang w:eastAsia="en-US"/>
              </w:rPr>
            </w:pPr>
          </w:p>
        </w:tc>
        <w:tc>
          <w:tcPr>
            <w:tcW w:w="3147" w:type="dxa"/>
            <w:tcBorders>
              <w:top w:val="nil"/>
              <w:left w:val="single" w:sz="4" w:space="0" w:color="auto"/>
              <w:bottom w:val="nil"/>
              <w:right w:val="nil"/>
            </w:tcBorders>
            <w:vAlign w:val="center"/>
          </w:tcPr>
          <w:p w14:paraId="47C4C393" w14:textId="77777777" w:rsidR="00FA54C1" w:rsidRPr="00D74F4A" w:rsidRDefault="00FA54C1" w:rsidP="000E5E41">
            <w:pPr>
              <w:widowControl w:val="0"/>
              <w:suppressAutoHyphens w:val="0"/>
              <w:jc w:val="both"/>
              <w:rPr>
                <w:bCs/>
                <w:sz w:val="20"/>
                <w:szCs w:val="20"/>
                <w:lang w:eastAsia="en-US"/>
              </w:rPr>
            </w:pPr>
            <w:r w:rsidRPr="00D74F4A">
              <w:rPr>
                <w:bCs/>
                <w:sz w:val="20"/>
                <w:szCs w:val="20"/>
                <w:lang w:eastAsia="en-US"/>
              </w:rPr>
              <w:t>Micro</w:t>
            </w:r>
          </w:p>
        </w:tc>
        <w:tc>
          <w:tcPr>
            <w:tcW w:w="484" w:type="dxa"/>
            <w:tcBorders>
              <w:top w:val="single" w:sz="4" w:space="0" w:color="auto"/>
              <w:left w:val="single" w:sz="4" w:space="0" w:color="auto"/>
              <w:bottom w:val="single" w:sz="4" w:space="0" w:color="auto"/>
              <w:right w:val="nil"/>
            </w:tcBorders>
            <w:vAlign w:val="center"/>
          </w:tcPr>
          <w:p w14:paraId="628FAF2C" w14:textId="77777777" w:rsidR="00FA54C1" w:rsidRPr="00D74F4A" w:rsidRDefault="00FA54C1" w:rsidP="000E5E41">
            <w:pPr>
              <w:widowControl w:val="0"/>
              <w:suppressAutoHyphens w:val="0"/>
              <w:jc w:val="both"/>
              <w:rPr>
                <w:bCs/>
                <w:sz w:val="20"/>
                <w:szCs w:val="20"/>
                <w:lang w:eastAsia="en-US"/>
              </w:rPr>
            </w:pPr>
          </w:p>
        </w:tc>
        <w:tc>
          <w:tcPr>
            <w:tcW w:w="5812" w:type="dxa"/>
            <w:tcBorders>
              <w:top w:val="nil"/>
              <w:left w:val="single" w:sz="4" w:space="0" w:color="auto"/>
              <w:bottom w:val="nil"/>
              <w:right w:val="nil"/>
            </w:tcBorders>
            <w:vAlign w:val="center"/>
          </w:tcPr>
          <w:p w14:paraId="3D4023D8" w14:textId="77777777" w:rsidR="00FA54C1" w:rsidRPr="00D74F4A" w:rsidRDefault="00FA54C1" w:rsidP="000E5E41">
            <w:pPr>
              <w:widowControl w:val="0"/>
              <w:suppressAutoHyphens w:val="0"/>
              <w:jc w:val="both"/>
              <w:rPr>
                <w:bCs/>
                <w:sz w:val="20"/>
                <w:szCs w:val="20"/>
                <w:lang w:eastAsia="en-US"/>
              </w:rPr>
            </w:pPr>
            <w:r w:rsidRPr="00D74F4A">
              <w:rPr>
                <w:bCs/>
                <w:sz w:val="20"/>
                <w:szCs w:val="20"/>
                <w:lang w:eastAsia="en-US"/>
              </w:rPr>
              <w:t>Media</w:t>
            </w:r>
          </w:p>
        </w:tc>
      </w:tr>
      <w:tr w:rsidR="00FA54C1" w:rsidRPr="00D74F4A" w14:paraId="5C2CB0CB" w14:textId="77777777" w:rsidTr="00853655">
        <w:trPr>
          <w:trHeight w:val="340"/>
        </w:trPr>
        <w:tc>
          <w:tcPr>
            <w:tcW w:w="480" w:type="dxa"/>
            <w:tcBorders>
              <w:right w:val="single" w:sz="4" w:space="0" w:color="auto"/>
            </w:tcBorders>
            <w:vAlign w:val="center"/>
          </w:tcPr>
          <w:p w14:paraId="3EF45C47" w14:textId="77777777" w:rsidR="00FA54C1" w:rsidRPr="00D74F4A" w:rsidRDefault="00FA54C1" w:rsidP="000E5E41">
            <w:pPr>
              <w:widowControl w:val="0"/>
              <w:suppressAutoHyphens w:val="0"/>
              <w:jc w:val="center"/>
              <w:rPr>
                <w:b/>
                <w:bCs/>
                <w:sz w:val="20"/>
                <w:szCs w:val="20"/>
                <w:lang w:eastAsia="en-US"/>
              </w:rPr>
            </w:pPr>
          </w:p>
        </w:tc>
        <w:tc>
          <w:tcPr>
            <w:tcW w:w="3147" w:type="dxa"/>
            <w:tcBorders>
              <w:top w:val="nil"/>
              <w:left w:val="single" w:sz="4" w:space="0" w:color="auto"/>
              <w:bottom w:val="nil"/>
              <w:right w:val="nil"/>
            </w:tcBorders>
            <w:vAlign w:val="center"/>
          </w:tcPr>
          <w:p w14:paraId="3F84DFAB" w14:textId="77777777" w:rsidR="00FA54C1" w:rsidRPr="00D74F4A" w:rsidRDefault="00FA54C1" w:rsidP="000E5E41">
            <w:pPr>
              <w:widowControl w:val="0"/>
              <w:suppressAutoHyphens w:val="0"/>
              <w:jc w:val="both"/>
              <w:rPr>
                <w:bCs/>
                <w:sz w:val="20"/>
                <w:szCs w:val="20"/>
                <w:lang w:eastAsia="en-US"/>
              </w:rPr>
            </w:pPr>
            <w:r w:rsidRPr="00D74F4A">
              <w:rPr>
                <w:bCs/>
                <w:sz w:val="20"/>
                <w:szCs w:val="20"/>
                <w:lang w:eastAsia="en-US"/>
              </w:rPr>
              <w:t>Piccola</w:t>
            </w:r>
          </w:p>
        </w:tc>
        <w:tc>
          <w:tcPr>
            <w:tcW w:w="484" w:type="dxa"/>
            <w:tcBorders>
              <w:top w:val="single" w:sz="4" w:space="0" w:color="auto"/>
              <w:left w:val="single" w:sz="4" w:space="0" w:color="auto"/>
              <w:bottom w:val="single" w:sz="4" w:space="0" w:color="auto"/>
              <w:right w:val="nil"/>
            </w:tcBorders>
            <w:vAlign w:val="center"/>
          </w:tcPr>
          <w:p w14:paraId="67856EB9" w14:textId="77777777" w:rsidR="00FA54C1" w:rsidRPr="00D74F4A" w:rsidRDefault="00FA54C1" w:rsidP="000E5E41">
            <w:pPr>
              <w:widowControl w:val="0"/>
              <w:suppressAutoHyphens w:val="0"/>
              <w:jc w:val="both"/>
              <w:rPr>
                <w:bCs/>
                <w:sz w:val="20"/>
                <w:szCs w:val="20"/>
                <w:lang w:eastAsia="en-US"/>
              </w:rPr>
            </w:pPr>
          </w:p>
        </w:tc>
        <w:tc>
          <w:tcPr>
            <w:tcW w:w="5812" w:type="dxa"/>
            <w:tcBorders>
              <w:top w:val="nil"/>
              <w:left w:val="single" w:sz="4" w:space="0" w:color="auto"/>
              <w:bottom w:val="nil"/>
              <w:right w:val="nil"/>
            </w:tcBorders>
            <w:vAlign w:val="center"/>
          </w:tcPr>
          <w:p w14:paraId="04F5939D" w14:textId="228F3E13" w:rsidR="00FA54C1" w:rsidRPr="00D74F4A" w:rsidRDefault="00853655" w:rsidP="000E5E41">
            <w:pPr>
              <w:widowControl w:val="0"/>
              <w:suppressAutoHyphens w:val="0"/>
              <w:jc w:val="both"/>
              <w:rPr>
                <w:bCs/>
                <w:sz w:val="20"/>
                <w:szCs w:val="20"/>
                <w:lang w:eastAsia="en-US"/>
              </w:rPr>
            </w:pPr>
            <w:r w:rsidRPr="00D74F4A">
              <w:rPr>
                <w:bCs/>
                <w:sz w:val="20"/>
                <w:szCs w:val="20"/>
                <w:lang w:eastAsia="en-US"/>
              </w:rPr>
              <w:t>Diverse dalle PMI</w:t>
            </w:r>
          </w:p>
        </w:tc>
      </w:tr>
    </w:tbl>
    <w:p w14:paraId="0B0F1ADF" w14:textId="77777777" w:rsidR="00853655" w:rsidRPr="00D74F4A" w:rsidRDefault="00853655" w:rsidP="00FA54C1">
      <w:pPr>
        <w:rPr>
          <w:b/>
          <w:lang w:eastAsia="en-US"/>
        </w:rPr>
      </w:pPr>
    </w:p>
    <w:p w14:paraId="17F6756D" w14:textId="19EF43F7" w:rsidR="00FA54C1" w:rsidRPr="00D74F4A" w:rsidRDefault="00FA54C1" w:rsidP="00FA54C1">
      <w:pPr>
        <w:rPr>
          <w:b/>
          <w:lang w:eastAsia="en-US"/>
        </w:rPr>
      </w:pPr>
      <w:r w:rsidRPr="00D74F4A">
        <w:rPr>
          <w:b/>
          <w:lang w:eastAsia="en-US"/>
        </w:rPr>
        <w:t>Impianto</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3147"/>
        <w:gridCol w:w="484"/>
        <w:gridCol w:w="5812"/>
      </w:tblGrid>
      <w:tr w:rsidR="00FA54C1" w:rsidRPr="00D74F4A" w14:paraId="3C6EA677" w14:textId="77777777" w:rsidTr="000E5E41">
        <w:trPr>
          <w:trHeight w:val="340"/>
          <w:jc w:val="center"/>
        </w:trPr>
        <w:tc>
          <w:tcPr>
            <w:tcW w:w="480" w:type="dxa"/>
            <w:tcBorders>
              <w:right w:val="single" w:sz="4" w:space="0" w:color="auto"/>
            </w:tcBorders>
            <w:vAlign w:val="center"/>
          </w:tcPr>
          <w:p w14:paraId="6503A485" w14:textId="77777777" w:rsidR="00FA54C1" w:rsidRPr="00D74F4A" w:rsidRDefault="00FA54C1" w:rsidP="000E5E41">
            <w:pPr>
              <w:widowControl w:val="0"/>
              <w:suppressAutoHyphens w:val="0"/>
              <w:jc w:val="center"/>
              <w:rPr>
                <w:b/>
                <w:bCs/>
                <w:sz w:val="20"/>
                <w:szCs w:val="20"/>
                <w:lang w:eastAsia="en-US"/>
              </w:rPr>
            </w:pPr>
          </w:p>
        </w:tc>
        <w:tc>
          <w:tcPr>
            <w:tcW w:w="3147" w:type="dxa"/>
            <w:tcBorders>
              <w:top w:val="nil"/>
              <w:left w:val="single" w:sz="4" w:space="0" w:color="auto"/>
              <w:bottom w:val="nil"/>
              <w:right w:val="nil"/>
            </w:tcBorders>
            <w:vAlign w:val="center"/>
          </w:tcPr>
          <w:p w14:paraId="57CB7EEC" w14:textId="77777777" w:rsidR="00FA54C1" w:rsidRPr="00D74F4A" w:rsidRDefault="00FA54C1" w:rsidP="000E5E41">
            <w:pPr>
              <w:widowControl w:val="0"/>
              <w:suppressAutoHyphens w:val="0"/>
              <w:jc w:val="both"/>
              <w:rPr>
                <w:bCs/>
                <w:sz w:val="20"/>
                <w:szCs w:val="20"/>
                <w:lang w:eastAsia="en-US"/>
              </w:rPr>
            </w:pPr>
            <w:r w:rsidRPr="00D74F4A">
              <w:rPr>
                <w:bCs/>
                <w:sz w:val="20"/>
                <w:szCs w:val="20"/>
                <w:lang w:eastAsia="en-US"/>
              </w:rPr>
              <w:t>Esistente</w:t>
            </w:r>
          </w:p>
        </w:tc>
        <w:tc>
          <w:tcPr>
            <w:tcW w:w="484" w:type="dxa"/>
            <w:tcBorders>
              <w:top w:val="single" w:sz="4" w:space="0" w:color="auto"/>
              <w:left w:val="single" w:sz="4" w:space="0" w:color="auto"/>
              <w:bottom w:val="single" w:sz="4" w:space="0" w:color="auto"/>
              <w:right w:val="nil"/>
            </w:tcBorders>
            <w:vAlign w:val="center"/>
          </w:tcPr>
          <w:p w14:paraId="34D10032" w14:textId="77777777" w:rsidR="00FA54C1" w:rsidRPr="00D74F4A" w:rsidRDefault="00FA54C1" w:rsidP="000E5E41">
            <w:pPr>
              <w:widowControl w:val="0"/>
              <w:suppressAutoHyphens w:val="0"/>
              <w:jc w:val="both"/>
              <w:rPr>
                <w:bCs/>
                <w:sz w:val="20"/>
                <w:szCs w:val="20"/>
                <w:lang w:eastAsia="en-US"/>
              </w:rPr>
            </w:pPr>
          </w:p>
        </w:tc>
        <w:tc>
          <w:tcPr>
            <w:tcW w:w="5812" w:type="dxa"/>
            <w:tcBorders>
              <w:top w:val="nil"/>
              <w:left w:val="single" w:sz="4" w:space="0" w:color="auto"/>
              <w:bottom w:val="nil"/>
              <w:right w:val="nil"/>
            </w:tcBorders>
            <w:vAlign w:val="center"/>
          </w:tcPr>
          <w:p w14:paraId="51015D8C" w14:textId="77777777" w:rsidR="00FA54C1" w:rsidRPr="00D74F4A" w:rsidRDefault="00FA54C1" w:rsidP="000E5E41">
            <w:pPr>
              <w:widowControl w:val="0"/>
              <w:suppressAutoHyphens w:val="0"/>
              <w:jc w:val="both"/>
              <w:rPr>
                <w:bCs/>
                <w:sz w:val="20"/>
                <w:szCs w:val="20"/>
                <w:lang w:eastAsia="en-US"/>
              </w:rPr>
            </w:pPr>
            <w:r w:rsidRPr="00D74F4A">
              <w:rPr>
                <w:bCs/>
                <w:sz w:val="20"/>
                <w:szCs w:val="20"/>
                <w:lang w:eastAsia="en-US"/>
              </w:rPr>
              <w:t>Nuova realizzazione</w:t>
            </w:r>
          </w:p>
        </w:tc>
      </w:tr>
    </w:tbl>
    <w:p w14:paraId="7BF4FE91" w14:textId="77777777" w:rsidR="00FA54C1" w:rsidRPr="00D74F4A" w:rsidRDefault="00FA54C1" w:rsidP="00FA54C1">
      <w:pPr>
        <w:rPr>
          <w:b/>
          <w:lang w:eastAsia="en-US"/>
        </w:rPr>
      </w:pPr>
    </w:p>
    <w:p w14:paraId="00D6EAA1" w14:textId="77777777" w:rsidR="00FA54C1" w:rsidRPr="00D74F4A" w:rsidRDefault="00FA54C1" w:rsidP="00FA54C1">
      <w:pPr>
        <w:rPr>
          <w:lang w:eastAsia="en-US"/>
        </w:rPr>
      </w:pPr>
      <w:r w:rsidRPr="00D74F4A">
        <w:rPr>
          <w:lang w:eastAsia="en-US"/>
        </w:rPr>
        <w:t>In caso di impianto già esistente indicare il codice ASL/Numero CEE</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47"/>
        <w:gridCol w:w="2464"/>
        <w:gridCol w:w="3832"/>
      </w:tblGrid>
      <w:tr w:rsidR="00FA54C1" w:rsidRPr="00D74F4A" w14:paraId="39AE5A1A" w14:textId="77777777" w:rsidTr="000D3A57">
        <w:trPr>
          <w:trHeight w:val="340"/>
          <w:jc w:val="center"/>
        </w:trPr>
        <w:tc>
          <w:tcPr>
            <w:tcW w:w="1980" w:type="dxa"/>
            <w:tcBorders>
              <w:right w:val="single" w:sz="4" w:space="0" w:color="auto"/>
            </w:tcBorders>
            <w:vAlign w:val="center"/>
          </w:tcPr>
          <w:p w14:paraId="4FF3CFF8" w14:textId="77777777" w:rsidR="00FA54C1" w:rsidRPr="00D74F4A" w:rsidRDefault="00FA54C1" w:rsidP="000E5E41">
            <w:pPr>
              <w:widowControl w:val="0"/>
              <w:suppressAutoHyphens w:val="0"/>
              <w:jc w:val="center"/>
              <w:rPr>
                <w:b/>
                <w:bCs/>
                <w:sz w:val="20"/>
                <w:szCs w:val="20"/>
                <w:lang w:eastAsia="en-US"/>
              </w:rPr>
            </w:pPr>
          </w:p>
        </w:tc>
        <w:tc>
          <w:tcPr>
            <w:tcW w:w="1647" w:type="dxa"/>
            <w:tcBorders>
              <w:top w:val="nil"/>
              <w:left w:val="single" w:sz="4" w:space="0" w:color="auto"/>
              <w:bottom w:val="nil"/>
              <w:right w:val="nil"/>
            </w:tcBorders>
            <w:vAlign w:val="center"/>
          </w:tcPr>
          <w:p w14:paraId="577E40C0" w14:textId="77777777" w:rsidR="00FA54C1" w:rsidRPr="00D74F4A" w:rsidRDefault="00FA54C1" w:rsidP="000E5E41">
            <w:pPr>
              <w:widowControl w:val="0"/>
              <w:suppressAutoHyphens w:val="0"/>
              <w:jc w:val="both"/>
              <w:rPr>
                <w:bCs/>
                <w:sz w:val="20"/>
                <w:szCs w:val="20"/>
                <w:lang w:eastAsia="en-US"/>
              </w:rPr>
            </w:pPr>
            <w:r w:rsidRPr="00D74F4A">
              <w:rPr>
                <w:bCs/>
                <w:sz w:val="20"/>
                <w:szCs w:val="20"/>
                <w:lang w:eastAsia="en-US"/>
              </w:rPr>
              <w:t>Codice ASL</w:t>
            </w:r>
          </w:p>
        </w:tc>
        <w:tc>
          <w:tcPr>
            <w:tcW w:w="2464" w:type="dxa"/>
            <w:tcBorders>
              <w:top w:val="single" w:sz="4" w:space="0" w:color="auto"/>
              <w:left w:val="single" w:sz="4" w:space="0" w:color="auto"/>
              <w:bottom w:val="single" w:sz="4" w:space="0" w:color="auto"/>
              <w:right w:val="nil"/>
            </w:tcBorders>
            <w:vAlign w:val="center"/>
          </w:tcPr>
          <w:p w14:paraId="2186DB05" w14:textId="77777777" w:rsidR="00FA54C1" w:rsidRPr="00D74F4A" w:rsidRDefault="00FA54C1" w:rsidP="000E5E41">
            <w:pPr>
              <w:widowControl w:val="0"/>
              <w:suppressAutoHyphens w:val="0"/>
              <w:jc w:val="both"/>
              <w:rPr>
                <w:bCs/>
                <w:sz w:val="20"/>
                <w:szCs w:val="20"/>
                <w:lang w:eastAsia="en-US"/>
              </w:rPr>
            </w:pPr>
          </w:p>
        </w:tc>
        <w:tc>
          <w:tcPr>
            <w:tcW w:w="3832" w:type="dxa"/>
            <w:tcBorders>
              <w:top w:val="nil"/>
              <w:left w:val="single" w:sz="4" w:space="0" w:color="auto"/>
              <w:bottom w:val="nil"/>
              <w:right w:val="nil"/>
            </w:tcBorders>
            <w:vAlign w:val="center"/>
          </w:tcPr>
          <w:p w14:paraId="4D8D1D6A" w14:textId="77777777" w:rsidR="00FA54C1" w:rsidRPr="00D74F4A" w:rsidRDefault="00FA54C1" w:rsidP="000E5E41">
            <w:pPr>
              <w:widowControl w:val="0"/>
              <w:suppressAutoHyphens w:val="0"/>
              <w:jc w:val="both"/>
              <w:rPr>
                <w:bCs/>
                <w:sz w:val="20"/>
                <w:szCs w:val="20"/>
                <w:lang w:eastAsia="en-US"/>
              </w:rPr>
            </w:pPr>
            <w:r w:rsidRPr="00D74F4A">
              <w:rPr>
                <w:bCs/>
                <w:sz w:val="20"/>
                <w:szCs w:val="20"/>
                <w:lang w:eastAsia="en-US"/>
              </w:rPr>
              <w:t>Numero CEE</w:t>
            </w:r>
          </w:p>
        </w:tc>
      </w:tr>
    </w:tbl>
    <w:p w14:paraId="4EBB1D50" w14:textId="77777777" w:rsidR="00831F7D" w:rsidRPr="00D74F4A" w:rsidRDefault="00831F7D" w:rsidP="00FA54C1">
      <w:pPr>
        <w:rPr>
          <w:lang w:eastAsia="en-US"/>
        </w:rPr>
      </w:pPr>
    </w:p>
    <w:p w14:paraId="545C0CAD" w14:textId="117289A2" w:rsidR="00D567F6" w:rsidRDefault="00D567F6">
      <w:pPr>
        <w:suppressAutoHyphens w:val="0"/>
        <w:spacing w:after="160" w:line="259" w:lineRule="auto"/>
        <w:rPr>
          <w:lang w:eastAsia="en-US"/>
        </w:rPr>
      </w:pPr>
      <w:r>
        <w:rPr>
          <w:lang w:eastAsia="en-US"/>
        </w:rPr>
        <w:br w:type="page"/>
      </w:r>
    </w:p>
    <w:p w14:paraId="26F4E7BC" w14:textId="77777777" w:rsidR="00416E7C" w:rsidRPr="00D74F4A" w:rsidRDefault="00416E7C" w:rsidP="00416E7C">
      <w:pPr>
        <w:widowControl w:val="0"/>
        <w:jc w:val="both"/>
        <w:rPr>
          <w:i/>
          <w:sz w:val="16"/>
          <w:szCs w:val="16"/>
          <w:lang w:eastAsia="en-US"/>
        </w:rPr>
      </w:pPr>
    </w:p>
    <w:p w14:paraId="41B698E0" w14:textId="69DF51A3" w:rsidR="00FA54C1" w:rsidRPr="00D74F4A" w:rsidRDefault="00FA54C1" w:rsidP="00FA54C1">
      <w:pPr>
        <w:widowControl w:val="0"/>
        <w:pBdr>
          <w:top w:val="single" w:sz="18" w:space="1" w:color="00B0F0"/>
          <w:left w:val="single" w:sz="18" w:space="4" w:color="00B0F0"/>
          <w:bottom w:val="single" w:sz="18" w:space="2" w:color="00B0F0"/>
          <w:right w:val="single" w:sz="18" w:space="8" w:color="00B0F0"/>
        </w:pBdr>
        <w:rPr>
          <w:b/>
          <w:sz w:val="26"/>
          <w:szCs w:val="26"/>
          <w:lang w:eastAsia="en-US"/>
        </w:rPr>
      </w:pPr>
      <w:r w:rsidRPr="00D74F4A">
        <w:rPr>
          <w:b/>
          <w:sz w:val="26"/>
          <w:szCs w:val="26"/>
          <w:lang w:eastAsia="en-US"/>
        </w:rPr>
        <w:t>DICHIARAZIONI E IMPEGNI</w:t>
      </w:r>
    </w:p>
    <w:p w14:paraId="1513A816" w14:textId="77777777" w:rsidR="00FA54C1" w:rsidRPr="00D74F4A" w:rsidRDefault="00FA54C1" w:rsidP="00FA54C1">
      <w:pPr>
        <w:rPr>
          <w:sz w:val="12"/>
          <w:szCs w:val="12"/>
          <w:lang w:eastAsia="en-US"/>
        </w:rPr>
      </w:pP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505"/>
      </w:tblGrid>
      <w:tr w:rsidR="00FA54C1" w:rsidRPr="00D74F4A" w14:paraId="07C7C0DC" w14:textId="77777777" w:rsidTr="000E5E41">
        <w:trPr>
          <w:cantSplit/>
          <w:trHeight w:val="340"/>
        </w:trPr>
        <w:tc>
          <w:tcPr>
            <w:tcW w:w="1418" w:type="dxa"/>
            <w:tcBorders>
              <w:top w:val="nil"/>
              <w:left w:val="nil"/>
              <w:bottom w:val="nil"/>
            </w:tcBorders>
            <w:shd w:val="clear" w:color="auto" w:fill="auto"/>
            <w:tcMar>
              <w:top w:w="28" w:type="dxa"/>
              <w:left w:w="28" w:type="dxa"/>
              <w:bottom w:w="28" w:type="dxa"/>
              <w:right w:w="113" w:type="dxa"/>
            </w:tcMar>
            <w:vAlign w:val="center"/>
          </w:tcPr>
          <w:p w14:paraId="2E241E3F" w14:textId="77777777" w:rsidR="00FA54C1" w:rsidRPr="00D74F4A" w:rsidRDefault="00FA54C1" w:rsidP="000E5E41">
            <w:pPr>
              <w:widowControl w:val="0"/>
              <w:tabs>
                <w:tab w:val="left" w:pos="10348"/>
              </w:tabs>
              <w:rPr>
                <w:lang w:eastAsia="en-US"/>
              </w:rPr>
            </w:pPr>
            <w:r w:rsidRPr="00D74F4A">
              <w:rPr>
                <w:lang w:eastAsia="en-US"/>
              </w:rPr>
              <w:t>Il sottoscritto</w:t>
            </w:r>
          </w:p>
        </w:tc>
        <w:tc>
          <w:tcPr>
            <w:tcW w:w="8505" w:type="dxa"/>
            <w:shd w:val="clear" w:color="auto" w:fill="auto"/>
            <w:tcMar>
              <w:top w:w="28" w:type="dxa"/>
              <w:left w:w="28" w:type="dxa"/>
              <w:bottom w:w="28" w:type="dxa"/>
              <w:right w:w="28" w:type="dxa"/>
            </w:tcMar>
            <w:vAlign w:val="center"/>
          </w:tcPr>
          <w:p w14:paraId="3AA930F4" w14:textId="77777777" w:rsidR="00FA54C1" w:rsidRPr="00D74F4A" w:rsidRDefault="00FA54C1" w:rsidP="000E5E41">
            <w:pPr>
              <w:widowControl w:val="0"/>
              <w:tabs>
                <w:tab w:val="left" w:pos="10348"/>
              </w:tabs>
              <w:rPr>
                <w:b/>
                <w:lang w:eastAsia="en-US"/>
              </w:rPr>
            </w:pPr>
          </w:p>
        </w:tc>
      </w:tr>
    </w:tbl>
    <w:p w14:paraId="153E5E96" w14:textId="77777777" w:rsidR="00FA54C1" w:rsidRPr="00D74F4A" w:rsidRDefault="00FA54C1" w:rsidP="797AA6BD">
      <w:pPr>
        <w:widowControl w:val="0"/>
        <w:jc w:val="both"/>
      </w:pPr>
      <w:r w:rsidRPr="797AA6BD">
        <w:rPr>
          <w:lang w:eastAsia="en-US"/>
        </w:rPr>
        <w:t>sopra generalizzato, consapevole delle conseguenze civili, amministrative, ed erariali, della decadenza dai benefici, e delle sanzioni penali cui può andare incontro in caso di false dichiarazioni ai sensi degli artt. 75 e 76 del D.P.R. n. 445/2000,</w:t>
      </w:r>
      <w:r w:rsidRPr="797AA6BD">
        <w:rPr>
          <w:b/>
          <w:bCs/>
          <w:lang w:eastAsia="en-US"/>
        </w:rPr>
        <w:t xml:space="preserve"> </w:t>
      </w:r>
      <w:r w:rsidRPr="797AA6BD">
        <w:rPr>
          <w:lang w:eastAsia="en-US"/>
        </w:rPr>
        <w:t>ai sensi e per gli effetti degli artt. 46 e 47 del medesimo decreto,</w:t>
      </w:r>
    </w:p>
    <w:p w14:paraId="14BF6FD8" w14:textId="77777777" w:rsidR="00FA54C1" w:rsidRPr="00D74F4A" w:rsidRDefault="00FA54C1" w:rsidP="00FA54C1">
      <w:pPr>
        <w:widowControl w:val="0"/>
        <w:spacing w:before="360"/>
        <w:jc w:val="center"/>
        <w:rPr>
          <w:b/>
          <w:lang w:eastAsia="en-US"/>
        </w:rPr>
      </w:pPr>
      <w:r w:rsidRPr="00D74F4A">
        <w:rPr>
          <w:b/>
          <w:lang w:eastAsia="en-US"/>
        </w:rPr>
        <w:t>DICHIARA</w:t>
      </w:r>
    </w:p>
    <w:p w14:paraId="0F3272A9" w14:textId="07FC1919" w:rsidR="00FA54C1" w:rsidRPr="00D74F4A" w:rsidRDefault="00FA54C1" w:rsidP="797AA6BD">
      <w:pPr>
        <w:widowControl w:val="0"/>
        <w:spacing w:after="120"/>
        <w:jc w:val="center"/>
        <w:rPr>
          <w:i/>
          <w:iCs/>
          <w:sz w:val="20"/>
          <w:szCs w:val="20"/>
          <w:lang w:eastAsia="en-US"/>
        </w:rPr>
      </w:pPr>
      <w:r w:rsidRPr="797AA6BD">
        <w:rPr>
          <w:i/>
          <w:iCs/>
          <w:lang w:eastAsia="en-US"/>
        </w:rPr>
        <w:t>(</w:t>
      </w:r>
      <w:r w:rsidR="00176E03" w:rsidRPr="797AA6BD">
        <w:rPr>
          <w:i/>
          <w:iCs/>
          <w:sz w:val="20"/>
          <w:szCs w:val="20"/>
          <w:lang w:eastAsia="en-US"/>
        </w:rPr>
        <w:t xml:space="preserve">in materia di requisiti </w:t>
      </w:r>
      <w:r w:rsidR="00D567F6" w:rsidRPr="797AA6BD">
        <w:rPr>
          <w:i/>
          <w:iCs/>
          <w:sz w:val="20"/>
          <w:szCs w:val="20"/>
          <w:lang w:eastAsia="en-US"/>
        </w:rPr>
        <w:t xml:space="preserve">previsti dal </w:t>
      </w:r>
      <w:r w:rsidR="00176E03" w:rsidRPr="797AA6BD">
        <w:rPr>
          <w:i/>
          <w:iCs/>
          <w:sz w:val="20"/>
          <w:szCs w:val="20"/>
          <w:lang w:eastAsia="en-US"/>
        </w:rPr>
        <w:t xml:space="preserve">bando – </w:t>
      </w:r>
      <w:r w:rsidR="00176E03" w:rsidRPr="797AA6BD">
        <w:rPr>
          <w:i/>
          <w:iCs/>
          <w:sz w:val="20"/>
          <w:szCs w:val="20"/>
          <w:u w:val="single"/>
          <w:lang w:eastAsia="en-US"/>
        </w:rPr>
        <w:t>completare ove</w:t>
      </w:r>
      <w:r w:rsidR="00D567F6" w:rsidRPr="797AA6BD">
        <w:rPr>
          <w:i/>
          <w:iCs/>
          <w:sz w:val="20"/>
          <w:szCs w:val="20"/>
          <w:u w:val="single"/>
          <w:lang w:eastAsia="en-US"/>
        </w:rPr>
        <w:t xml:space="preserve"> di propria pertinenza)</w:t>
      </w:r>
    </w:p>
    <w:p w14:paraId="005E84DD" w14:textId="1E9EED07" w:rsidR="00D567F6" w:rsidRPr="00D567F6" w:rsidRDefault="00D567F6" w:rsidP="00176E03">
      <w:pPr>
        <w:widowControl w:val="0"/>
        <w:spacing w:after="120"/>
        <w:rPr>
          <w:b/>
          <w:bCs/>
          <w:i/>
          <w:lang w:eastAsia="en-US"/>
        </w:rPr>
      </w:pPr>
      <w:r w:rsidRPr="00D567F6">
        <w:rPr>
          <w:b/>
          <w:bCs/>
          <w:i/>
          <w:lang w:eastAsia="en-US"/>
        </w:rPr>
        <w:t>Requisiti generali di ammissibilità</w:t>
      </w:r>
    </w:p>
    <w:p w14:paraId="74479BEC" w14:textId="0AF589B1" w:rsidR="00D567F6" w:rsidRDefault="00D567F6"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bookmarkStart w:id="1" w:name="_Toc172887269"/>
      <w:bookmarkStart w:id="2" w:name="_Toc172904144"/>
      <w:bookmarkStart w:id="3" w:name="_Toc172904239"/>
      <w:bookmarkStart w:id="4" w:name="_Toc172904413"/>
      <w:r w:rsidRPr="00D567F6">
        <w:rPr>
          <w:rFonts w:ascii="Times New Roman" w:hAnsi="Times New Roman"/>
          <w:sz w:val="24"/>
          <w:szCs w:val="24"/>
        </w:rPr>
        <w:t xml:space="preserve"> (</w:t>
      </w:r>
      <w:r w:rsidRPr="00D567F6">
        <w:rPr>
          <w:rFonts w:ascii="Times New Roman" w:hAnsi="Times New Roman"/>
          <w:i/>
          <w:iCs/>
          <w:sz w:val="24"/>
          <w:szCs w:val="24"/>
        </w:rPr>
        <w:t>qualora ci si avvalga di personale dipendente</w:t>
      </w:r>
      <w:r>
        <w:rPr>
          <w:rFonts w:ascii="Times New Roman" w:hAnsi="Times New Roman"/>
          <w:sz w:val="24"/>
          <w:szCs w:val="24"/>
        </w:rPr>
        <w:t>)</w:t>
      </w:r>
      <w:r w:rsidR="00E80696" w:rsidRPr="00E80696">
        <w:t xml:space="preserve"> </w:t>
      </w:r>
      <w:r w:rsidR="00E80696" w:rsidRPr="00E80696">
        <w:rPr>
          <w:rFonts w:ascii="Times New Roman" w:hAnsi="Times New Roman"/>
          <w:sz w:val="24"/>
          <w:szCs w:val="24"/>
        </w:rPr>
        <w:t>che il Contratto Collettivo Nazionale di Lavoro applicato nei confronti del personale dipendente è il _____________sottoscritto in data e con validità ___________, nonché di rispettarne le disposizioni</w:t>
      </w:r>
      <w:r w:rsidRPr="00D567F6">
        <w:rPr>
          <w:rFonts w:ascii="Times New Roman" w:hAnsi="Times New Roman"/>
          <w:sz w:val="24"/>
          <w:szCs w:val="24"/>
        </w:rPr>
        <w:t>;</w:t>
      </w:r>
      <w:bookmarkEnd w:id="1"/>
      <w:bookmarkEnd w:id="2"/>
      <w:bookmarkEnd w:id="3"/>
      <w:bookmarkEnd w:id="4"/>
    </w:p>
    <w:p w14:paraId="7C79E05D" w14:textId="77777777" w:rsidR="00D567F6" w:rsidRPr="008C4D05" w:rsidRDefault="00D567F6" w:rsidP="008763CB">
      <w:pPr>
        <w:pStyle w:val="ElencoLettera"/>
        <w:numPr>
          <w:ilvl w:val="0"/>
          <w:numId w:val="7"/>
        </w:numPr>
        <w:tabs>
          <w:tab w:val="clear" w:pos="567"/>
        </w:tabs>
        <w:suppressAutoHyphens w:val="0"/>
        <w:spacing w:before="120"/>
        <w:ind w:left="357" w:hanging="357"/>
        <w:rPr>
          <w:rFonts w:ascii="Times New Roman" w:hAnsi="Times New Roman"/>
          <w:sz w:val="24"/>
          <w:szCs w:val="24"/>
        </w:rPr>
      </w:pPr>
      <w:r w:rsidRPr="008C4D05">
        <w:rPr>
          <w:rFonts w:ascii="Times New Roman" w:hAnsi="Times New Roman"/>
          <w:sz w:val="24"/>
          <w:szCs w:val="24"/>
        </w:rPr>
        <w:t>di non essere stato oggetto di provvedimenti definitivi di revoca nel corso della precedente programmazione e di non essere inserito nel registro debitori della Regione Campania;</w:t>
      </w:r>
    </w:p>
    <w:p w14:paraId="6AA143FF" w14:textId="6FBF9F8D" w:rsidR="00D567F6" w:rsidRPr="008C4D05" w:rsidRDefault="00480EF4" w:rsidP="008763CB">
      <w:pPr>
        <w:pStyle w:val="ElencoLettera"/>
        <w:numPr>
          <w:ilvl w:val="0"/>
          <w:numId w:val="7"/>
        </w:numPr>
        <w:tabs>
          <w:tab w:val="clear" w:pos="567"/>
        </w:tabs>
        <w:suppressAutoHyphens w:val="0"/>
        <w:spacing w:before="120"/>
        <w:rPr>
          <w:rFonts w:ascii="Times New Roman" w:hAnsi="Times New Roman"/>
          <w:bCs/>
          <w:sz w:val="24"/>
          <w:szCs w:val="24"/>
        </w:rPr>
      </w:pPr>
      <w:r>
        <w:rPr>
          <w:rFonts w:ascii="Times New Roman" w:hAnsi="Times New Roman"/>
          <w:bCs/>
          <w:sz w:val="24"/>
          <w:szCs w:val="24"/>
        </w:rPr>
        <w:t xml:space="preserve">di </w:t>
      </w:r>
      <w:r w:rsidR="00D567F6" w:rsidRPr="008C4D05">
        <w:rPr>
          <w:rFonts w:ascii="Times New Roman" w:hAnsi="Times New Roman"/>
          <w:bCs/>
          <w:sz w:val="24"/>
          <w:szCs w:val="24"/>
        </w:rPr>
        <w:t>non aver già usufruito di un finanziamento per gli stessi investimenti nei cinque (5) anni precedenti la data di presentazione dell’istanza di sostegno FEAMPA;</w:t>
      </w:r>
    </w:p>
    <w:p w14:paraId="60125DF9" w14:textId="3C21201C" w:rsidR="00480EF4" w:rsidRDefault="00480EF4"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w:t>
      </w:r>
      <w:r w:rsidRPr="00480EF4">
        <w:rPr>
          <w:rFonts w:ascii="Times New Roman" w:hAnsi="Times New Roman"/>
          <w:sz w:val="24"/>
          <w:szCs w:val="24"/>
        </w:rPr>
        <w:t>possede</w:t>
      </w:r>
      <w:r>
        <w:rPr>
          <w:rFonts w:ascii="Times New Roman" w:hAnsi="Times New Roman"/>
          <w:sz w:val="24"/>
          <w:szCs w:val="24"/>
        </w:rPr>
        <w:t>re</w:t>
      </w:r>
      <w:r w:rsidRPr="00480EF4">
        <w:rPr>
          <w:rFonts w:ascii="Times New Roman" w:hAnsi="Times New Roman"/>
          <w:sz w:val="24"/>
          <w:szCs w:val="24"/>
        </w:rPr>
        <w:t xml:space="preserve"> la capacità finanziaria necessaria </w:t>
      </w:r>
      <w:r w:rsidR="00C03616">
        <w:rPr>
          <w:rFonts w:ascii="Times New Roman" w:hAnsi="Times New Roman"/>
          <w:sz w:val="24"/>
          <w:szCs w:val="24"/>
        </w:rPr>
        <w:t xml:space="preserve">per </w:t>
      </w:r>
      <w:r w:rsidRPr="00480EF4">
        <w:rPr>
          <w:rFonts w:ascii="Times New Roman" w:hAnsi="Times New Roman"/>
          <w:sz w:val="24"/>
          <w:szCs w:val="24"/>
        </w:rPr>
        <w:t>rispettare le condizioni stabilite nel</w:t>
      </w:r>
      <w:r>
        <w:rPr>
          <w:rFonts w:ascii="Times New Roman" w:hAnsi="Times New Roman"/>
          <w:sz w:val="24"/>
          <w:szCs w:val="24"/>
        </w:rPr>
        <w:t xml:space="preserve"> bando </w:t>
      </w:r>
      <w:r w:rsidR="00C03616">
        <w:rPr>
          <w:rFonts w:ascii="Times New Roman" w:hAnsi="Times New Roman"/>
          <w:sz w:val="24"/>
          <w:szCs w:val="24"/>
        </w:rPr>
        <w:t xml:space="preserve">e </w:t>
      </w:r>
      <w:r w:rsidRPr="00480EF4">
        <w:rPr>
          <w:rFonts w:ascii="Times New Roman" w:hAnsi="Times New Roman"/>
          <w:sz w:val="24"/>
          <w:szCs w:val="24"/>
        </w:rPr>
        <w:t>per ottenere e mantenere il contributo richiesto in relazione a</w:t>
      </w:r>
      <w:r>
        <w:rPr>
          <w:rFonts w:ascii="Times New Roman" w:hAnsi="Times New Roman"/>
          <w:sz w:val="24"/>
          <w:szCs w:val="24"/>
        </w:rPr>
        <w:t>ll’investimento</w:t>
      </w:r>
      <w:r w:rsidRPr="00480EF4">
        <w:rPr>
          <w:rFonts w:ascii="Times New Roman" w:hAnsi="Times New Roman"/>
          <w:sz w:val="24"/>
          <w:szCs w:val="24"/>
        </w:rPr>
        <w:t xml:space="preserve"> presentato</w:t>
      </w:r>
      <w:r>
        <w:rPr>
          <w:rFonts w:ascii="Times New Roman" w:hAnsi="Times New Roman"/>
          <w:sz w:val="24"/>
          <w:szCs w:val="24"/>
        </w:rPr>
        <w:t>;</w:t>
      </w:r>
    </w:p>
    <w:p w14:paraId="45576E0A" w14:textId="1FEB6042" w:rsidR="00480EF4" w:rsidRPr="008C4D05" w:rsidRDefault="00480EF4" w:rsidP="008763CB">
      <w:pPr>
        <w:pStyle w:val="ElencoLettera"/>
        <w:numPr>
          <w:ilvl w:val="0"/>
          <w:numId w:val="7"/>
        </w:numPr>
        <w:tabs>
          <w:tab w:val="clear" w:pos="567"/>
        </w:tabs>
        <w:suppressAutoHyphens w:val="0"/>
        <w:spacing w:before="120"/>
        <w:rPr>
          <w:rFonts w:ascii="Times New Roman" w:hAnsi="Times New Roman"/>
          <w:sz w:val="24"/>
          <w:szCs w:val="24"/>
        </w:rPr>
      </w:pPr>
      <w:r>
        <w:rPr>
          <w:rFonts w:ascii="Times New Roman" w:hAnsi="Times New Roman"/>
          <w:bCs/>
          <w:sz w:val="24"/>
          <w:szCs w:val="24"/>
        </w:rPr>
        <w:t xml:space="preserve">di </w:t>
      </w:r>
      <w:r w:rsidRPr="008C4D05">
        <w:rPr>
          <w:rFonts w:ascii="Times New Roman" w:hAnsi="Times New Roman"/>
          <w:bCs/>
          <w:sz w:val="24"/>
          <w:szCs w:val="24"/>
        </w:rPr>
        <w:t>non</w:t>
      </w:r>
      <w:r w:rsidRPr="008C4D05">
        <w:rPr>
          <w:rFonts w:ascii="Times New Roman" w:hAnsi="Times New Roman"/>
          <w:sz w:val="24"/>
          <w:szCs w:val="24"/>
        </w:rPr>
        <w:t xml:space="preserve"> aver riportato, nei tre anni antecedenti la data di presentazione dell</w:t>
      </w:r>
      <w:r>
        <w:rPr>
          <w:rFonts w:ascii="Times New Roman" w:hAnsi="Times New Roman"/>
          <w:sz w:val="24"/>
          <w:szCs w:val="24"/>
        </w:rPr>
        <w:t xml:space="preserve">’istanza </w:t>
      </w:r>
      <w:r w:rsidRPr="008C4D05">
        <w:rPr>
          <w:rFonts w:ascii="Times New Roman" w:hAnsi="Times New Roman"/>
          <w:sz w:val="24"/>
          <w:szCs w:val="24"/>
        </w:rPr>
        <w:t>di sostegno, condanne con sentenza passata in giudicato, o con decreto penale di condanna divenuto irrevocabile, o con applicazione della pena su richiesta ai sensi dell’art. 444 del c.p.p., per delitti consumati o tentati di cui agli artt. 416, 416-bis, 640 co. 2 n. 1, 640-bis, 648-bis, 648-ter e 648-ter 1 del c.p., ovvero per delitti contro la Pubblica Amministrazione di cui al Libro II Titolo II del c.p., ovvero per ogni altro delitto da cui derivi quale pena accessoria l’incapacità di contrattare con la Pubblica Amministrazione;</w:t>
      </w:r>
    </w:p>
    <w:p w14:paraId="46254608" w14:textId="77777777" w:rsidR="00480EF4" w:rsidRPr="008C4D05" w:rsidRDefault="00480EF4" w:rsidP="008763CB">
      <w:pPr>
        <w:pStyle w:val="ElencoLettera"/>
        <w:numPr>
          <w:ilvl w:val="0"/>
          <w:numId w:val="7"/>
        </w:numPr>
        <w:tabs>
          <w:tab w:val="clear" w:pos="567"/>
        </w:tabs>
        <w:suppressAutoHyphens w:val="0"/>
        <w:spacing w:before="120"/>
        <w:rPr>
          <w:rFonts w:ascii="Times New Roman" w:hAnsi="Times New Roman"/>
          <w:sz w:val="24"/>
          <w:szCs w:val="24"/>
        </w:rPr>
      </w:pPr>
      <w:r w:rsidRPr="008C4D05">
        <w:rPr>
          <w:rFonts w:ascii="Times New Roman" w:hAnsi="Times New Roman"/>
          <w:sz w:val="24"/>
          <w:szCs w:val="24"/>
        </w:rPr>
        <w:t>di non aver riportato condanne con sentenza passata in giudicato o con decreto penale di condanna divenuto irrevocabile per reati di frode alimentare o di sofisticazione di prodotti alimentari di cui al Titolo VI Capo II e Titolo VIII Capo II del c.p., e agli artt. 5, 6 e 12 della L. n. 283/1962 nei tre anni antecedenti la data di presentazione della domanda di sostegno;</w:t>
      </w:r>
    </w:p>
    <w:p w14:paraId="1EFC76ED" w14:textId="1E760EB2" w:rsidR="00480EF4" w:rsidRPr="008C4D05" w:rsidRDefault="00480EF4" w:rsidP="008763CB">
      <w:pPr>
        <w:pStyle w:val="ElencoLettera"/>
        <w:numPr>
          <w:ilvl w:val="0"/>
          <w:numId w:val="7"/>
        </w:numPr>
        <w:tabs>
          <w:tab w:val="clear" w:pos="567"/>
        </w:tabs>
        <w:suppressAutoHyphens w:val="0"/>
        <w:spacing w:before="120"/>
        <w:rPr>
          <w:rFonts w:ascii="Times New Roman" w:hAnsi="Times New Roman"/>
          <w:sz w:val="24"/>
          <w:szCs w:val="24"/>
        </w:rPr>
      </w:pPr>
      <w:r>
        <w:rPr>
          <w:rFonts w:ascii="Times New Roman" w:hAnsi="Times New Roman"/>
          <w:sz w:val="24"/>
          <w:szCs w:val="24"/>
        </w:rPr>
        <w:t xml:space="preserve">di </w:t>
      </w:r>
      <w:r w:rsidRPr="008C4D05">
        <w:rPr>
          <w:rFonts w:ascii="Times New Roman" w:hAnsi="Times New Roman"/>
          <w:sz w:val="24"/>
          <w:szCs w:val="24"/>
        </w:rPr>
        <w:t xml:space="preserve">non essere soggetto a sanzione interdittiva a contrarre con la Pubblica Amministrazione, di cui all’art. 9 co. 2 lett. c. del </w:t>
      </w:r>
      <w:proofErr w:type="spellStart"/>
      <w:r w:rsidRPr="008C4D05">
        <w:rPr>
          <w:rFonts w:ascii="Times New Roman" w:hAnsi="Times New Roman"/>
          <w:sz w:val="24"/>
          <w:szCs w:val="24"/>
        </w:rPr>
        <w:t>D.Lgs.</w:t>
      </w:r>
      <w:proofErr w:type="spellEnd"/>
      <w:r w:rsidRPr="008C4D05">
        <w:rPr>
          <w:rFonts w:ascii="Times New Roman" w:hAnsi="Times New Roman"/>
          <w:sz w:val="24"/>
          <w:szCs w:val="24"/>
        </w:rPr>
        <w:t xml:space="preserve"> n. 231/2001, qualora sia società o associazione;</w:t>
      </w:r>
    </w:p>
    <w:p w14:paraId="566B29A7" w14:textId="77777777" w:rsidR="00480EF4" w:rsidRDefault="00480EF4" w:rsidP="008763CB">
      <w:pPr>
        <w:pStyle w:val="ElencoLettera"/>
        <w:numPr>
          <w:ilvl w:val="0"/>
          <w:numId w:val="7"/>
        </w:numPr>
        <w:tabs>
          <w:tab w:val="clear" w:pos="567"/>
        </w:tabs>
        <w:suppressAutoHyphens w:val="0"/>
        <w:spacing w:before="120"/>
        <w:rPr>
          <w:rFonts w:ascii="Times New Roman" w:hAnsi="Times New Roman"/>
          <w:sz w:val="24"/>
          <w:szCs w:val="24"/>
        </w:rPr>
      </w:pPr>
      <w:r w:rsidRPr="008C4D05">
        <w:rPr>
          <w:rFonts w:ascii="Times New Roman" w:hAnsi="Times New Roman"/>
          <w:sz w:val="24"/>
          <w:szCs w:val="24"/>
        </w:rPr>
        <w:t>di non essere sottoposto a pene detentive e/o misure accessorie, interdittive o limitative della capacità giuridica e di agire, fatta salva l'autorizzazione degli organi di vigilanza e/o tutori.</w:t>
      </w:r>
    </w:p>
    <w:p w14:paraId="39D53976" w14:textId="2E3CE7A9" w:rsidR="00176E03" w:rsidRPr="00D567F6" w:rsidRDefault="00176E03" w:rsidP="797AA6BD">
      <w:pPr>
        <w:widowControl w:val="0"/>
        <w:spacing w:before="240" w:after="120"/>
        <w:rPr>
          <w:b/>
          <w:bCs/>
          <w:i/>
          <w:iCs/>
        </w:rPr>
      </w:pPr>
      <w:r w:rsidRPr="797AA6BD">
        <w:rPr>
          <w:b/>
          <w:bCs/>
          <w:i/>
          <w:iCs/>
          <w:lang w:eastAsia="en-US"/>
        </w:rPr>
        <w:t>Requisiti soggettivi</w:t>
      </w:r>
      <w:r w:rsidR="4C1E569E" w:rsidRPr="797AA6BD">
        <w:rPr>
          <w:b/>
          <w:bCs/>
          <w:i/>
          <w:iCs/>
          <w:lang w:eastAsia="en-US"/>
        </w:rPr>
        <w:t xml:space="preserve"> specifici dell’investimento</w:t>
      </w:r>
      <w:r w:rsidRPr="797AA6BD">
        <w:rPr>
          <w:b/>
          <w:bCs/>
          <w:i/>
          <w:iCs/>
          <w:lang w:eastAsia="en-US"/>
        </w:rPr>
        <w:t>:</w:t>
      </w:r>
    </w:p>
    <w:p w14:paraId="1D6571EC" w14:textId="099E3C1A" w:rsidR="00FA54C1" w:rsidRPr="00D567F6" w:rsidRDefault="00176E03"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D567F6">
        <w:rPr>
          <w:rFonts w:ascii="Times New Roman" w:hAnsi="Times New Roman"/>
          <w:sz w:val="24"/>
          <w:szCs w:val="24"/>
        </w:rPr>
        <w:t>di rientrare tra i soggetti ammissibili come definiti al par. 3.1 del bando</w:t>
      </w:r>
      <w:r w:rsidR="00480EF4">
        <w:rPr>
          <w:rFonts w:ascii="Times New Roman" w:hAnsi="Times New Roman"/>
          <w:sz w:val="24"/>
          <w:szCs w:val="24"/>
        </w:rPr>
        <w:t>;</w:t>
      </w:r>
    </w:p>
    <w:p w14:paraId="22394C92" w14:textId="44A3D9C8" w:rsidR="00176E03" w:rsidRPr="00D74F4A" w:rsidRDefault="00176E03"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D567F6">
        <w:rPr>
          <w:rFonts w:ascii="Times New Roman" w:hAnsi="Times New Roman"/>
          <w:sz w:val="24"/>
          <w:szCs w:val="24"/>
        </w:rPr>
        <w:t xml:space="preserve">di avere sede legale </w:t>
      </w:r>
      <w:r w:rsidR="00C03616">
        <w:rPr>
          <w:rFonts w:ascii="Times New Roman" w:hAnsi="Times New Roman"/>
          <w:sz w:val="24"/>
          <w:szCs w:val="24"/>
        </w:rPr>
        <w:t>e/o</w:t>
      </w:r>
      <w:r w:rsidRPr="00D567F6">
        <w:rPr>
          <w:rFonts w:ascii="Times New Roman" w:hAnsi="Times New Roman"/>
          <w:sz w:val="24"/>
          <w:szCs w:val="24"/>
        </w:rPr>
        <w:t xml:space="preserve"> operativa</w:t>
      </w:r>
      <w:r w:rsidRPr="00D74F4A">
        <w:rPr>
          <w:rFonts w:ascii="Times New Roman" w:hAnsi="Times New Roman"/>
          <w:sz w:val="24"/>
          <w:szCs w:val="24"/>
        </w:rPr>
        <w:t>, in uno dei comuni della Regione Campania</w:t>
      </w:r>
    </w:p>
    <w:p w14:paraId="652E3EF0" w14:textId="77777777" w:rsidR="00176E03" w:rsidRDefault="00176E03" w:rsidP="00176E03">
      <w:pPr>
        <w:widowControl w:val="0"/>
        <w:spacing w:after="120"/>
        <w:rPr>
          <w:b/>
          <w:i/>
          <w:lang w:eastAsia="en-US"/>
        </w:rPr>
      </w:pPr>
    </w:p>
    <w:p w14:paraId="2951D97D" w14:textId="44115246" w:rsidR="000D13A1" w:rsidRDefault="000D13A1">
      <w:pPr>
        <w:suppressAutoHyphens w:val="0"/>
        <w:spacing w:after="160" w:line="259" w:lineRule="auto"/>
        <w:rPr>
          <w:b/>
          <w:i/>
          <w:lang w:eastAsia="en-US"/>
        </w:rPr>
      </w:pPr>
      <w:r w:rsidRPr="797AA6BD">
        <w:rPr>
          <w:b/>
          <w:bCs/>
          <w:i/>
          <w:iCs/>
          <w:lang w:eastAsia="en-US"/>
        </w:rPr>
        <w:br w:type="page"/>
      </w:r>
    </w:p>
    <w:p w14:paraId="34B2E51B" w14:textId="392811A2" w:rsidR="797AA6BD" w:rsidRDefault="797AA6BD" w:rsidP="797AA6BD">
      <w:pPr>
        <w:widowControl w:val="0"/>
        <w:spacing w:after="120"/>
        <w:rPr>
          <w:b/>
          <w:bCs/>
          <w:i/>
          <w:iCs/>
          <w:lang w:eastAsia="en-US"/>
        </w:rPr>
      </w:pPr>
    </w:p>
    <w:p w14:paraId="33E7F99A" w14:textId="6BEDEF53" w:rsidR="00176E03" w:rsidRPr="00D74F4A" w:rsidRDefault="00176E03" w:rsidP="797AA6BD">
      <w:pPr>
        <w:widowControl w:val="0"/>
        <w:spacing w:after="120"/>
        <w:rPr>
          <w:b/>
          <w:bCs/>
          <w:i/>
          <w:iCs/>
          <w:lang w:eastAsia="en-US"/>
        </w:rPr>
      </w:pPr>
      <w:r w:rsidRPr="797AA6BD">
        <w:rPr>
          <w:b/>
          <w:bCs/>
          <w:i/>
          <w:iCs/>
          <w:lang w:eastAsia="en-US"/>
        </w:rPr>
        <w:t>Requisiti specifici d</w:t>
      </w:r>
      <w:r w:rsidR="25FE64D2" w:rsidRPr="797AA6BD">
        <w:rPr>
          <w:b/>
          <w:bCs/>
          <w:i/>
          <w:iCs/>
          <w:lang w:eastAsia="en-US"/>
        </w:rPr>
        <w:t>ell’investimento</w:t>
      </w:r>
      <w:r w:rsidRPr="797AA6BD">
        <w:rPr>
          <w:b/>
          <w:bCs/>
          <w:i/>
          <w:iCs/>
          <w:lang w:eastAsia="en-US"/>
        </w:rPr>
        <w:t>:</w:t>
      </w:r>
    </w:p>
    <w:p w14:paraId="039C6ACC" w14:textId="6F245B5B" w:rsidR="00176E03" w:rsidRPr="00D74F4A" w:rsidRDefault="00C3588A"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che </w:t>
      </w:r>
      <w:r w:rsidR="00176E03" w:rsidRPr="00D74F4A">
        <w:rPr>
          <w:rFonts w:ascii="Times New Roman" w:hAnsi="Times New Roman"/>
          <w:sz w:val="24"/>
          <w:szCs w:val="24"/>
        </w:rPr>
        <w:t>l’</w:t>
      </w:r>
      <w:r>
        <w:rPr>
          <w:rFonts w:ascii="Times New Roman" w:hAnsi="Times New Roman"/>
          <w:sz w:val="24"/>
          <w:szCs w:val="24"/>
        </w:rPr>
        <w:t xml:space="preserve">investimento </w:t>
      </w:r>
      <w:r w:rsidR="00176E03" w:rsidRPr="00D74F4A">
        <w:rPr>
          <w:rFonts w:ascii="Times New Roman" w:hAnsi="Times New Roman"/>
          <w:sz w:val="24"/>
          <w:szCs w:val="24"/>
        </w:rPr>
        <w:t>concorre al raggiungimento dell’Obiettivo Specifico 2.2 del PN FEAMPA 21-27;</w:t>
      </w:r>
    </w:p>
    <w:p w14:paraId="22B9CC02" w14:textId="6CB90C41" w:rsidR="00176E03" w:rsidRPr="00D74F4A" w:rsidRDefault="008763CB" w:rsidP="008763CB">
      <w:pPr>
        <w:pStyle w:val="ElencoNumero"/>
        <w:numPr>
          <w:ilvl w:val="0"/>
          <w:numId w:val="7"/>
        </w:numPr>
        <w:tabs>
          <w:tab w:val="clear" w:pos="567"/>
          <w:tab w:val="left" w:pos="709"/>
        </w:tabs>
        <w:spacing w:before="120"/>
        <w:rPr>
          <w:rFonts w:ascii="Times New Roman" w:hAnsi="Times New Roman"/>
          <w:sz w:val="24"/>
          <w:szCs w:val="24"/>
        </w:rPr>
      </w:pPr>
      <w:r w:rsidRPr="008763CB">
        <w:rPr>
          <w:rFonts w:ascii="Times New Roman" w:hAnsi="Times New Roman"/>
          <w:sz w:val="24"/>
          <w:szCs w:val="24"/>
        </w:rPr>
        <w:t>(</w:t>
      </w:r>
      <w:r w:rsidRPr="008763CB">
        <w:rPr>
          <w:rFonts w:ascii="Times New Roman" w:hAnsi="Times New Roman"/>
          <w:i/>
          <w:iCs/>
          <w:sz w:val="24"/>
          <w:szCs w:val="24"/>
        </w:rPr>
        <w:t>in caso si tratti di imprese acquicole</w:t>
      </w:r>
      <w:r w:rsidRPr="008763CB">
        <w:rPr>
          <w:rFonts w:ascii="Times New Roman" w:hAnsi="Times New Roman"/>
          <w:sz w:val="24"/>
          <w:szCs w:val="24"/>
        </w:rPr>
        <w:t xml:space="preserve">) </w:t>
      </w:r>
      <w:r w:rsidR="40C9BB85" w:rsidRPr="1B79A058">
        <w:rPr>
          <w:rFonts w:ascii="Times New Roman" w:hAnsi="Times New Roman"/>
          <w:sz w:val="24"/>
          <w:szCs w:val="24"/>
        </w:rPr>
        <w:t xml:space="preserve">che l’investimento </w:t>
      </w:r>
      <w:r w:rsidR="007855A0" w:rsidRPr="1B79A058">
        <w:rPr>
          <w:rFonts w:ascii="Times New Roman" w:hAnsi="Times New Roman"/>
          <w:sz w:val="24"/>
          <w:szCs w:val="24"/>
        </w:rPr>
        <w:t xml:space="preserve">è coerente con i </w:t>
      </w:r>
      <w:r w:rsidR="2D713F37" w:rsidRPr="1B79A058">
        <w:rPr>
          <w:rFonts w:ascii="Times New Roman" w:hAnsi="Times New Roman"/>
          <w:sz w:val="24"/>
          <w:szCs w:val="24"/>
        </w:rPr>
        <w:t>macro-obiettivi</w:t>
      </w:r>
      <w:r w:rsidR="007855A0" w:rsidRPr="1B79A058">
        <w:rPr>
          <w:rFonts w:ascii="Times New Roman" w:hAnsi="Times New Roman"/>
          <w:sz w:val="24"/>
          <w:szCs w:val="24"/>
        </w:rPr>
        <w:t xml:space="preserve"> MO3 ed MO4 del Piano Nazionale Strategico Acquacoltura (PSNA);</w:t>
      </w:r>
    </w:p>
    <w:p w14:paraId="4CD42F89" w14:textId="5FCEC498" w:rsidR="00176E03" w:rsidRPr="00D74F4A" w:rsidRDefault="00C3588A"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C3588A">
        <w:rPr>
          <w:rFonts w:ascii="Times New Roman" w:hAnsi="Times New Roman"/>
          <w:sz w:val="24"/>
          <w:szCs w:val="24"/>
        </w:rPr>
        <w:t>che l’investimento</w:t>
      </w:r>
      <w:r w:rsidR="00176E03" w:rsidRPr="00D74F4A">
        <w:rPr>
          <w:rFonts w:ascii="Times New Roman" w:hAnsi="Times New Roman"/>
          <w:sz w:val="24"/>
          <w:szCs w:val="24"/>
        </w:rPr>
        <w:t xml:space="preserve"> rientra </w:t>
      </w:r>
      <w:r w:rsidR="00C03616">
        <w:rPr>
          <w:rFonts w:ascii="Times New Roman" w:hAnsi="Times New Roman"/>
          <w:sz w:val="24"/>
          <w:szCs w:val="24"/>
        </w:rPr>
        <w:t>tra quelli</w:t>
      </w:r>
      <w:r w:rsidR="00176E03" w:rsidRPr="00D74F4A">
        <w:rPr>
          <w:rFonts w:ascii="Times New Roman" w:hAnsi="Times New Roman"/>
          <w:sz w:val="24"/>
          <w:szCs w:val="24"/>
        </w:rPr>
        <w:t xml:space="preserve"> ammissibili di cui al par. 3.2 del presente bando;</w:t>
      </w:r>
    </w:p>
    <w:p w14:paraId="03306733" w14:textId="4FE81CD5" w:rsidR="00176E03" w:rsidRPr="00D74F4A" w:rsidRDefault="40C9BB85"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1B79A058">
        <w:rPr>
          <w:rFonts w:ascii="Times New Roman" w:hAnsi="Times New Roman"/>
          <w:sz w:val="24"/>
          <w:szCs w:val="24"/>
        </w:rPr>
        <w:t>che l’investimento</w:t>
      </w:r>
      <w:r w:rsidR="007855A0" w:rsidRPr="1B79A058">
        <w:rPr>
          <w:rFonts w:ascii="Times New Roman" w:hAnsi="Times New Roman"/>
          <w:sz w:val="24"/>
          <w:szCs w:val="24"/>
        </w:rPr>
        <w:t>, in tutto o in parte</w:t>
      </w:r>
      <w:r w:rsidR="6CAB5663" w:rsidRPr="1B79A058">
        <w:rPr>
          <w:rFonts w:ascii="Times New Roman" w:hAnsi="Times New Roman"/>
          <w:sz w:val="24"/>
          <w:szCs w:val="24"/>
        </w:rPr>
        <w:t>,</w:t>
      </w:r>
      <w:r w:rsidR="007855A0" w:rsidRPr="1B79A058">
        <w:rPr>
          <w:rFonts w:ascii="Times New Roman" w:hAnsi="Times New Roman"/>
          <w:sz w:val="24"/>
          <w:szCs w:val="24"/>
        </w:rPr>
        <w:t xml:space="preserve"> non è oggetto di concessioni di altri finanziamenti, a valere sullo stesso o su altri programmi, a carico del bilancio comunitario, nazionale o regionale;</w:t>
      </w:r>
    </w:p>
    <w:p w14:paraId="46F75CCD" w14:textId="329FDF4B" w:rsidR="00C03616" w:rsidRDefault="00C03616" w:rsidP="008763CB">
      <w:pPr>
        <w:pStyle w:val="ElencoLettera"/>
        <w:numPr>
          <w:ilvl w:val="0"/>
          <w:numId w:val="7"/>
        </w:numPr>
        <w:tabs>
          <w:tab w:val="clear" w:pos="567"/>
        </w:tabs>
        <w:suppressAutoHyphens w:val="0"/>
        <w:spacing w:before="120"/>
        <w:rPr>
          <w:rFonts w:ascii="Times New Roman" w:hAnsi="Times New Roman"/>
          <w:sz w:val="24"/>
          <w:szCs w:val="24"/>
        </w:rPr>
      </w:pPr>
      <w:r>
        <w:rPr>
          <w:rFonts w:ascii="Times New Roman" w:hAnsi="Times New Roman"/>
          <w:sz w:val="24"/>
          <w:szCs w:val="24"/>
        </w:rPr>
        <w:t xml:space="preserve">che </w:t>
      </w:r>
      <w:r w:rsidRPr="00A96DD2">
        <w:rPr>
          <w:rFonts w:ascii="Times New Roman" w:hAnsi="Times New Roman"/>
          <w:sz w:val="24"/>
          <w:szCs w:val="24"/>
        </w:rPr>
        <w:t>il progetto d’investimento è cantierabile</w:t>
      </w:r>
      <w:r>
        <w:rPr>
          <w:rFonts w:ascii="Times New Roman" w:hAnsi="Times New Roman"/>
          <w:sz w:val="24"/>
          <w:szCs w:val="24"/>
        </w:rPr>
        <w:t xml:space="preserve">, in quanto </w:t>
      </w:r>
      <w:r w:rsidRPr="00A96DD2">
        <w:rPr>
          <w:rFonts w:ascii="Times New Roman" w:hAnsi="Times New Roman"/>
          <w:sz w:val="24"/>
          <w:szCs w:val="24"/>
        </w:rPr>
        <w:t>di livello esecutivo</w:t>
      </w:r>
      <w:r w:rsidRPr="00C03616">
        <w:t xml:space="preserve"> </w:t>
      </w:r>
      <w:r w:rsidRPr="00C03616">
        <w:rPr>
          <w:rFonts w:ascii="Times New Roman" w:hAnsi="Times New Roman"/>
          <w:sz w:val="24"/>
          <w:szCs w:val="24"/>
        </w:rPr>
        <w:t xml:space="preserve">ai sensi dell’art. 22 del </w:t>
      </w:r>
      <w:proofErr w:type="spellStart"/>
      <w:r w:rsidRPr="00C03616">
        <w:rPr>
          <w:rFonts w:ascii="Times New Roman" w:hAnsi="Times New Roman"/>
          <w:sz w:val="24"/>
          <w:szCs w:val="24"/>
        </w:rPr>
        <w:t>D.Lgs</w:t>
      </w:r>
      <w:proofErr w:type="spellEnd"/>
      <w:r w:rsidRPr="00C03616">
        <w:rPr>
          <w:rFonts w:ascii="Times New Roman" w:hAnsi="Times New Roman"/>
          <w:sz w:val="24"/>
          <w:szCs w:val="24"/>
        </w:rPr>
        <w:t xml:space="preserve"> 36/2023</w:t>
      </w:r>
      <w:r>
        <w:rPr>
          <w:rFonts w:ascii="Times New Roman" w:hAnsi="Times New Roman"/>
          <w:sz w:val="24"/>
          <w:szCs w:val="24"/>
        </w:rPr>
        <w:t>. Esso è</w:t>
      </w:r>
      <w:r w:rsidRPr="00C03616">
        <w:rPr>
          <w:rFonts w:ascii="Times New Roman" w:hAnsi="Times New Roman"/>
          <w:sz w:val="24"/>
          <w:szCs w:val="24"/>
        </w:rPr>
        <w:t xml:space="preserve"> completo di ogni autorizzazione, concessione, nulla osta e atto di assenso comunque denominato dovuto per legge, necessario per la realizzazione dell’investimento e corredato di tutta la documentazione richiesta al punto 4 dello stesso articolo 22.</w:t>
      </w:r>
    </w:p>
    <w:p w14:paraId="385124B3" w14:textId="77777777" w:rsidR="00EA1AAB" w:rsidRDefault="00681B72"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81B72">
        <w:rPr>
          <w:rFonts w:ascii="Times New Roman" w:hAnsi="Times New Roman"/>
          <w:sz w:val="24"/>
          <w:szCs w:val="24"/>
        </w:rPr>
        <w:t xml:space="preserve">di essere in possesso </w:t>
      </w:r>
      <w:r w:rsidR="00EA1AAB">
        <w:rPr>
          <w:rFonts w:ascii="Times New Roman" w:hAnsi="Times New Roman"/>
          <w:sz w:val="24"/>
          <w:szCs w:val="24"/>
        </w:rPr>
        <w:t xml:space="preserve">per il terreno/immobile oggetto di istanza di sostegno </w:t>
      </w:r>
      <w:r w:rsidRPr="00681B72">
        <w:rPr>
          <w:rFonts w:ascii="Times New Roman" w:hAnsi="Times New Roman"/>
          <w:sz w:val="24"/>
          <w:szCs w:val="24"/>
        </w:rPr>
        <w:t xml:space="preserve">di un legittimo titolo in corso di validità (riportare gli estremi dell’atto e quelli catastali di un atto n. _____________ del _____________ registrato presso ______________ e relativo al terreno/immobile i cui dati catastali sono __________ _______ _________) che comprovi la proprietà </w:t>
      </w:r>
      <w:r w:rsidR="00EA1AAB">
        <w:rPr>
          <w:rFonts w:ascii="Times New Roman" w:hAnsi="Times New Roman"/>
          <w:sz w:val="24"/>
          <w:szCs w:val="24"/>
        </w:rPr>
        <w:t>o la titolarità di altro diritto reale o la titolarità di diritto personale di godimento (ad esclusione del comodato d’uso) ;</w:t>
      </w:r>
    </w:p>
    <w:p w14:paraId="18EF7145" w14:textId="37AB6BB3" w:rsidR="00681B72" w:rsidRDefault="00EA1AAB"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essere in possesso</w:t>
      </w:r>
      <w:r w:rsidR="00DB6337">
        <w:rPr>
          <w:rFonts w:ascii="Times New Roman" w:hAnsi="Times New Roman"/>
          <w:sz w:val="24"/>
          <w:szCs w:val="24"/>
        </w:rPr>
        <w:t>,</w:t>
      </w:r>
      <w:r>
        <w:rPr>
          <w:rFonts w:ascii="Times New Roman" w:hAnsi="Times New Roman"/>
          <w:sz w:val="24"/>
          <w:szCs w:val="24"/>
        </w:rPr>
        <w:t xml:space="preserve"> </w:t>
      </w:r>
      <w:r w:rsidRPr="00EA1AAB">
        <w:rPr>
          <w:rFonts w:ascii="Times New Roman" w:hAnsi="Times New Roman"/>
          <w:sz w:val="24"/>
          <w:szCs w:val="24"/>
        </w:rPr>
        <w:t>per il terreno/immobile oggetto di istanza di sostegno</w:t>
      </w:r>
      <w:r w:rsidR="00DB6337">
        <w:rPr>
          <w:rFonts w:ascii="Times New Roman" w:hAnsi="Times New Roman"/>
          <w:sz w:val="24"/>
          <w:szCs w:val="24"/>
        </w:rPr>
        <w:t>,</w:t>
      </w:r>
      <w:r w:rsidRPr="00EA1AAB">
        <w:rPr>
          <w:rFonts w:ascii="Times New Roman" w:hAnsi="Times New Roman"/>
          <w:sz w:val="24"/>
          <w:szCs w:val="24"/>
        </w:rPr>
        <w:t xml:space="preserve"> </w:t>
      </w:r>
      <w:r>
        <w:rPr>
          <w:rFonts w:ascii="Times New Roman" w:hAnsi="Times New Roman"/>
          <w:sz w:val="24"/>
          <w:szCs w:val="24"/>
        </w:rPr>
        <w:t xml:space="preserve">di un </w:t>
      </w:r>
      <w:r w:rsidR="00681B72" w:rsidRPr="00681B72">
        <w:rPr>
          <w:rFonts w:ascii="Times New Roman" w:hAnsi="Times New Roman"/>
          <w:sz w:val="24"/>
          <w:szCs w:val="24"/>
        </w:rPr>
        <w:t xml:space="preserve">contratto di </w:t>
      </w:r>
      <w:r>
        <w:rPr>
          <w:rFonts w:ascii="Times New Roman" w:hAnsi="Times New Roman"/>
          <w:sz w:val="24"/>
          <w:szCs w:val="24"/>
        </w:rPr>
        <w:t>af</w:t>
      </w:r>
      <w:r w:rsidR="00681B72" w:rsidRPr="00681B72">
        <w:rPr>
          <w:rFonts w:ascii="Times New Roman" w:hAnsi="Times New Roman"/>
          <w:sz w:val="24"/>
          <w:szCs w:val="24"/>
        </w:rPr>
        <w:t>fitto</w:t>
      </w:r>
      <w:r w:rsidR="00DB6337">
        <w:rPr>
          <w:rFonts w:ascii="Times New Roman" w:hAnsi="Times New Roman"/>
          <w:sz w:val="24"/>
          <w:szCs w:val="24"/>
        </w:rPr>
        <w:t xml:space="preserve"> ex novo </w:t>
      </w:r>
      <w:r w:rsidR="00DB6337" w:rsidRPr="00DB6337">
        <w:rPr>
          <w:rFonts w:ascii="Times New Roman" w:hAnsi="Times New Roman"/>
          <w:sz w:val="24"/>
          <w:szCs w:val="24"/>
        </w:rPr>
        <w:t xml:space="preserve">registrato, </w:t>
      </w:r>
      <w:r w:rsidR="00681B72" w:rsidRPr="00DB6337">
        <w:rPr>
          <w:rFonts w:ascii="Times New Roman" w:hAnsi="Times New Roman"/>
          <w:sz w:val="24"/>
          <w:szCs w:val="24"/>
        </w:rPr>
        <w:t>della durata di 6+6 anni</w:t>
      </w:r>
      <w:r w:rsidR="00DB6337" w:rsidRPr="00DB6337">
        <w:rPr>
          <w:rFonts w:ascii="Times New Roman" w:hAnsi="Times New Roman"/>
          <w:sz w:val="24"/>
          <w:szCs w:val="24"/>
        </w:rPr>
        <w:t xml:space="preserve">, </w:t>
      </w:r>
      <w:r w:rsidRPr="00DB6337">
        <w:rPr>
          <w:rFonts w:ascii="Times New Roman" w:hAnsi="Times New Roman"/>
          <w:sz w:val="24"/>
          <w:szCs w:val="24"/>
        </w:rPr>
        <w:t xml:space="preserve">riportante </w:t>
      </w:r>
      <w:r w:rsidR="00DB6337" w:rsidRPr="00DB6337">
        <w:rPr>
          <w:rFonts w:ascii="Times New Roman" w:hAnsi="Times New Roman"/>
          <w:sz w:val="24"/>
          <w:szCs w:val="24"/>
        </w:rPr>
        <w:t>la clausola di RINUNCIA PREVENTIVA da parte del locatore ad esercitare la facoltà di diniego della rinnovazione alla scadenza, per i motivi tassativamente indicati dagli artt. 28 e 29 della L. 27 luglio 1978, n. 392, se già vigente</w:t>
      </w:r>
      <w:r w:rsidR="00681B72" w:rsidRPr="00DB6337">
        <w:rPr>
          <w:rFonts w:ascii="Times New Roman" w:hAnsi="Times New Roman"/>
          <w:sz w:val="24"/>
          <w:szCs w:val="24"/>
        </w:rPr>
        <w:t>;</w:t>
      </w:r>
    </w:p>
    <w:p w14:paraId="744E19F9" w14:textId="51DEEBF7" w:rsidR="00AD54FD" w:rsidRDefault="00AD54FD"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AD54FD">
        <w:rPr>
          <w:rFonts w:ascii="Times New Roman" w:hAnsi="Times New Roman"/>
          <w:sz w:val="24"/>
          <w:szCs w:val="24"/>
        </w:rPr>
        <w:t xml:space="preserve">di essere in possesso, per il terreno/immobile oggetto di istanza di sostegno, di un contratto di affitto </w:t>
      </w:r>
      <w:r>
        <w:rPr>
          <w:rFonts w:ascii="Times New Roman" w:hAnsi="Times New Roman"/>
          <w:sz w:val="24"/>
          <w:szCs w:val="24"/>
        </w:rPr>
        <w:t>già stipulato e</w:t>
      </w:r>
      <w:r w:rsidRPr="00AD54FD">
        <w:rPr>
          <w:rFonts w:ascii="Times New Roman" w:hAnsi="Times New Roman"/>
          <w:sz w:val="24"/>
          <w:szCs w:val="24"/>
        </w:rPr>
        <w:t xml:space="preserve"> registrato, della durata </w:t>
      </w:r>
      <w:r>
        <w:rPr>
          <w:rFonts w:ascii="Times New Roman" w:hAnsi="Times New Roman"/>
          <w:sz w:val="24"/>
          <w:szCs w:val="24"/>
        </w:rPr>
        <w:t>residua di 8 anni</w:t>
      </w:r>
      <w:r w:rsidRPr="00AD54FD">
        <w:rPr>
          <w:rFonts w:ascii="Times New Roman" w:hAnsi="Times New Roman"/>
          <w:sz w:val="24"/>
          <w:szCs w:val="24"/>
        </w:rPr>
        <w:t>, accompagnato dalla dichiarazione del locatore di rinuncia preventiva ad esercitare la facoltà di diniego della rinnovazione alla scadenza</w:t>
      </w:r>
      <w:r>
        <w:rPr>
          <w:rFonts w:ascii="Times New Roman" w:hAnsi="Times New Roman"/>
          <w:sz w:val="24"/>
          <w:szCs w:val="24"/>
        </w:rPr>
        <w:t xml:space="preserve">, </w:t>
      </w:r>
      <w:r w:rsidRPr="00AD54FD">
        <w:rPr>
          <w:rFonts w:ascii="Times New Roman" w:hAnsi="Times New Roman"/>
          <w:sz w:val="24"/>
          <w:szCs w:val="24"/>
        </w:rPr>
        <w:t>per i motivi tassativamente indicati dagli artt. 28 e 29 della L. 27 luglio 1978, n. 392;</w:t>
      </w:r>
    </w:p>
    <w:p w14:paraId="6BC5727D" w14:textId="689E1DB0" w:rsidR="004C5C31" w:rsidRDefault="004C5C31"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w:t>
      </w:r>
      <w:r w:rsidRPr="004C5C31">
        <w:rPr>
          <w:rFonts w:ascii="Times New Roman" w:hAnsi="Times New Roman"/>
          <w:sz w:val="24"/>
          <w:szCs w:val="24"/>
        </w:rPr>
        <w:t xml:space="preserve">i essere in possesso, per il terreno/immobile oggetto di istanza di sostegno, di </w:t>
      </w:r>
      <w:r>
        <w:rPr>
          <w:rFonts w:ascii="Times New Roman" w:hAnsi="Times New Roman"/>
          <w:sz w:val="24"/>
          <w:szCs w:val="24"/>
        </w:rPr>
        <w:t xml:space="preserve">concessione demaniale con scadenza </w:t>
      </w:r>
      <w:r w:rsidR="00F3457E">
        <w:rPr>
          <w:rFonts w:ascii="Times New Roman" w:hAnsi="Times New Roman"/>
          <w:sz w:val="24"/>
          <w:szCs w:val="24"/>
        </w:rPr>
        <w:t>al………</w:t>
      </w:r>
      <w:r w:rsidR="003E545A" w:rsidRPr="003E545A">
        <w:t xml:space="preserve"> </w:t>
      </w:r>
      <w:r w:rsidR="003E545A" w:rsidRPr="003E545A">
        <w:rPr>
          <w:rFonts w:ascii="Times New Roman" w:hAnsi="Times New Roman"/>
          <w:sz w:val="24"/>
          <w:szCs w:val="24"/>
        </w:rPr>
        <w:t>antecedente alla scadenza del vincolo di stabilità dell’operazione</w:t>
      </w:r>
      <w:r w:rsidR="00471043">
        <w:rPr>
          <w:rFonts w:ascii="Times New Roman" w:hAnsi="Times New Roman"/>
          <w:sz w:val="24"/>
          <w:szCs w:val="24"/>
        </w:rPr>
        <w:t xml:space="preserve"> </w:t>
      </w:r>
      <w:r w:rsidR="00851F0C">
        <w:rPr>
          <w:rFonts w:ascii="Times New Roman" w:hAnsi="Times New Roman"/>
          <w:sz w:val="24"/>
          <w:szCs w:val="24"/>
        </w:rPr>
        <w:t xml:space="preserve">previsto per </w:t>
      </w:r>
      <w:r w:rsidR="00F57C38">
        <w:rPr>
          <w:rFonts w:ascii="Times New Roman" w:hAnsi="Times New Roman"/>
          <w:sz w:val="24"/>
          <w:szCs w:val="24"/>
        </w:rPr>
        <w:t>il ……..</w:t>
      </w:r>
      <w:r w:rsidR="00851F0C">
        <w:rPr>
          <w:rFonts w:ascii="Times New Roman" w:hAnsi="Times New Roman"/>
          <w:sz w:val="24"/>
          <w:szCs w:val="24"/>
        </w:rPr>
        <w:t>;</w:t>
      </w:r>
      <w:r w:rsidR="00F3457E">
        <w:rPr>
          <w:rFonts w:ascii="Times New Roman" w:hAnsi="Times New Roman"/>
          <w:sz w:val="24"/>
          <w:szCs w:val="24"/>
        </w:rPr>
        <w:t xml:space="preserve"> </w:t>
      </w:r>
    </w:p>
    <w:p w14:paraId="2C87FF83" w14:textId="77777777" w:rsidR="00AD54FD" w:rsidRPr="00681B72" w:rsidRDefault="00AD54FD"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81B72">
        <w:rPr>
          <w:rFonts w:ascii="Times New Roman" w:hAnsi="Times New Roman"/>
          <w:sz w:val="24"/>
          <w:szCs w:val="24"/>
        </w:rPr>
        <w:t>che l’investimento destinato a singole attrezzature non è stato già concesso nel corso del periodo di programmazione per lo stesso tipo di attrezzatura e per lo stesso beneficiario;</w:t>
      </w:r>
    </w:p>
    <w:p w14:paraId="34D925A1" w14:textId="59951FFF" w:rsidR="00681B72" w:rsidRPr="00681B72" w:rsidRDefault="00681B72" w:rsidP="008763CB">
      <w:pPr>
        <w:pStyle w:val="ElencoNumero"/>
        <w:numPr>
          <w:ilvl w:val="0"/>
          <w:numId w:val="13"/>
        </w:numPr>
        <w:tabs>
          <w:tab w:val="left" w:pos="709"/>
        </w:tabs>
        <w:suppressAutoHyphens w:val="0"/>
        <w:spacing w:before="120"/>
        <w:rPr>
          <w:rFonts w:ascii="Times New Roman" w:hAnsi="Times New Roman"/>
          <w:sz w:val="24"/>
          <w:szCs w:val="24"/>
        </w:rPr>
      </w:pPr>
      <w:r w:rsidRPr="00C764C1">
        <w:rPr>
          <w:rFonts w:ascii="Times New Roman" w:hAnsi="Times New Roman"/>
          <w:i/>
          <w:iCs/>
          <w:sz w:val="24"/>
          <w:szCs w:val="24"/>
        </w:rPr>
        <w:t>(ove previsto</w:t>
      </w:r>
      <w:r w:rsidRPr="00681B72">
        <w:rPr>
          <w:rFonts w:ascii="Times New Roman" w:hAnsi="Times New Roman"/>
          <w:sz w:val="24"/>
          <w:szCs w:val="24"/>
        </w:rPr>
        <w:t xml:space="preserve">) di essere in possesso del provvedimento dell’autorità competente in merito all’assolvimento degli obblighi di cui al </w:t>
      </w:r>
      <w:proofErr w:type="spellStart"/>
      <w:r w:rsidRPr="00681B72">
        <w:rPr>
          <w:rFonts w:ascii="Times New Roman" w:hAnsi="Times New Roman"/>
          <w:sz w:val="24"/>
          <w:szCs w:val="24"/>
        </w:rPr>
        <w:t>D.Lgs.</w:t>
      </w:r>
      <w:proofErr w:type="spellEnd"/>
      <w:r w:rsidRPr="00681B72">
        <w:rPr>
          <w:rFonts w:ascii="Times New Roman" w:hAnsi="Times New Roman"/>
          <w:sz w:val="24"/>
          <w:szCs w:val="24"/>
        </w:rPr>
        <w:t xml:space="preserve"> n. 152 del 03/04/2006 e </w:t>
      </w:r>
      <w:proofErr w:type="spellStart"/>
      <w:r w:rsidRPr="00681B72">
        <w:rPr>
          <w:rFonts w:ascii="Times New Roman" w:hAnsi="Times New Roman"/>
          <w:sz w:val="24"/>
          <w:szCs w:val="24"/>
        </w:rPr>
        <w:t>ss.mm.ii</w:t>
      </w:r>
      <w:proofErr w:type="spellEnd"/>
      <w:r w:rsidRPr="00681B72">
        <w:rPr>
          <w:rFonts w:ascii="Times New Roman" w:hAnsi="Times New Roman"/>
          <w:sz w:val="24"/>
          <w:szCs w:val="24"/>
        </w:rPr>
        <w:t xml:space="preserve"> (articoli dal 19 al 29), relativi alla Valutazione di Impatto Ambientale;</w:t>
      </w:r>
    </w:p>
    <w:p w14:paraId="098568DC" w14:textId="20EA36A6" w:rsidR="00681B72" w:rsidRPr="00681B72" w:rsidRDefault="00681B72" w:rsidP="008763CB">
      <w:pPr>
        <w:pStyle w:val="ElencoNumero"/>
        <w:numPr>
          <w:ilvl w:val="0"/>
          <w:numId w:val="13"/>
        </w:numPr>
        <w:tabs>
          <w:tab w:val="left" w:pos="709"/>
        </w:tabs>
        <w:suppressAutoHyphens w:val="0"/>
        <w:spacing w:before="120"/>
        <w:rPr>
          <w:rFonts w:ascii="Times New Roman" w:hAnsi="Times New Roman"/>
          <w:sz w:val="24"/>
          <w:szCs w:val="24"/>
        </w:rPr>
      </w:pPr>
      <w:r w:rsidRPr="00681B72">
        <w:rPr>
          <w:rFonts w:ascii="Times New Roman" w:hAnsi="Times New Roman"/>
          <w:sz w:val="24"/>
          <w:szCs w:val="24"/>
        </w:rPr>
        <w:t>(</w:t>
      </w:r>
      <w:r w:rsidRPr="00C764C1">
        <w:rPr>
          <w:rFonts w:ascii="Times New Roman" w:hAnsi="Times New Roman"/>
          <w:i/>
          <w:iCs/>
          <w:sz w:val="24"/>
          <w:szCs w:val="24"/>
        </w:rPr>
        <w:t>ove previsto</w:t>
      </w:r>
      <w:r w:rsidRPr="00681B72">
        <w:rPr>
          <w:rFonts w:ascii="Times New Roman" w:hAnsi="Times New Roman"/>
          <w:sz w:val="24"/>
          <w:szCs w:val="24"/>
        </w:rPr>
        <w:t xml:space="preserve">) di essere in possesso della Valutazione di Incidenza, emessa dall’Autorità competente in assolvimento agli obblighi di cui all’art. 5 del DPR n. 357/1997, come modificato dal DPR n. 120/2003, per le aree </w:t>
      </w:r>
      <w:proofErr w:type="spellStart"/>
      <w:r w:rsidRPr="00681B72">
        <w:rPr>
          <w:rFonts w:ascii="Times New Roman" w:hAnsi="Times New Roman"/>
          <w:sz w:val="24"/>
          <w:szCs w:val="24"/>
        </w:rPr>
        <w:t>pSIC</w:t>
      </w:r>
      <w:proofErr w:type="spellEnd"/>
      <w:r w:rsidRPr="00681B72">
        <w:rPr>
          <w:rFonts w:ascii="Times New Roman" w:hAnsi="Times New Roman"/>
          <w:sz w:val="24"/>
          <w:szCs w:val="24"/>
        </w:rPr>
        <w:t>, SIC, ZSC e/o ZPS;</w:t>
      </w:r>
    </w:p>
    <w:p w14:paraId="6035B871" w14:textId="19AA3D35" w:rsidR="00681B72" w:rsidRDefault="00681B72" w:rsidP="008763CB">
      <w:pPr>
        <w:pStyle w:val="ElencoNumero"/>
        <w:numPr>
          <w:ilvl w:val="0"/>
          <w:numId w:val="13"/>
        </w:numPr>
        <w:tabs>
          <w:tab w:val="left" w:pos="709"/>
        </w:tabs>
        <w:suppressAutoHyphens w:val="0"/>
        <w:spacing w:before="120"/>
        <w:rPr>
          <w:rFonts w:ascii="Times New Roman" w:hAnsi="Times New Roman"/>
          <w:sz w:val="24"/>
          <w:szCs w:val="24"/>
        </w:rPr>
      </w:pPr>
      <w:r w:rsidRPr="00681B72">
        <w:rPr>
          <w:rFonts w:ascii="Times New Roman" w:hAnsi="Times New Roman"/>
          <w:sz w:val="24"/>
          <w:szCs w:val="24"/>
        </w:rPr>
        <w:t>(</w:t>
      </w:r>
      <w:r w:rsidRPr="00C764C1">
        <w:rPr>
          <w:rFonts w:ascii="Times New Roman" w:hAnsi="Times New Roman"/>
          <w:i/>
          <w:iCs/>
          <w:sz w:val="24"/>
          <w:szCs w:val="24"/>
        </w:rPr>
        <w:t>per le sole imprese in attività</w:t>
      </w:r>
      <w:r w:rsidRPr="00681B72">
        <w:rPr>
          <w:rFonts w:ascii="Times New Roman" w:hAnsi="Times New Roman"/>
          <w:sz w:val="24"/>
          <w:szCs w:val="24"/>
        </w:rPr>
        <w:t>) di essere in possesso del provvedimento di riconoscimento dello stabilimento emesso dall’Ufficio regionale competente DG 04 – Unità Operativa dirigenziale “Prevenzione e Sanità Pubblica veterinaria” competente ai sensi del Reg. (CE) n. 853/2004 ovvero copia della dichiarazione effettuata, in conformità al Reg. (CE) n. 852/2004, alla competente Autorità Sanitaria per la registrazione dell’attività esercitata;</w:t>
      </w:r>
    </w:p>
    <w:p w14:paraId="0893754E" w14:textId="5A3D8220" w:rsidR="00681B72" w:rsidRDefault="603B67FE" w:rsidP="008763CB">
      <w:pPr>
        <w:pStyle w:val="ElencoNumero"/>
        <w:numPr>
          <w:ilvl w:val="0"/>
          <w:numId w:val="13"/>
        </w:numPr>
        <w:tabs>
          <w:tab w:val="left" w:pos="709"/>
        </w:tabs>
        <w:suppressAutoHyphens w:val="0"/>
        <w:spacing w:before="120"/>
        <w:rPr>
          <w:rFonts w:ascii="Times New Roman" w:hAnsi="Times New Roman"/>
          <w:sz w:val="24"/>
          <w:szCs w:val="24"/>
        </w:rPr>
      </w:pPr>
      <w:r w:rsidRPr="1B79A058">
        <w:rPr>
          <w:rFonts w:ascii="Times New Roman" w:hAnsi="Times New Roman"/>
          <w:i/>
          <w:iCs/>
          <w:sz w:val="24"/>
          <w:szCs w:val="24"/>
        </w:rPr>
        <w:lastRenderedPageBreak/>
        <w:t>(ove previste</w:t>
      </w:r>
      <w:r w:rsidRPr="1B79A058">
        <w:rPr>
          <w:rFonts w:ascii="Times New Roman" w:hAnsi="Times New Roman"/>
          <w:sz w:val="24"/>
          <w:szCs w:val="24"/>
        </w:rPr>
        <w:t>) di essere in possesso delle certificazioni ambientali e/o di qualità di prodotto</w:t>
      </w:r>
      <w:r w:rsidR="2A7D205C" w:rsidRPr="1B79A058">
        <w:rPr>
          <w:rFonts w:ascii="Times New Roman" w:hAnsi="Times New Roman"/>
          <w:sz w:val="24"/>
          <w:szCs w:val="24"/>
        </w:rPr>
        <w:t>;</w:t>
      </w:r>
    </w:p>
    <w:p w14:paraId="52D1D7C2" w14:textId="75667B1E" w:rsidR="00C764C1" w:rsidRDefault="00681B72" w:rsidP="008763CB">
      <w:pPr>
        <w:pStyle w:val="ElencoNumero"/>
        <w:numPr>
          <w:ilvl w:val="0"/>
          <w:numId w:val="13"/>
        </w:numPr>
        <w:tabs>
          <w:tab w:val="left" w:pos="709"/>
        </w:tabs>
        <w:suppressAutoHyphens w:val="0"/>
        <w:spacing w:before="120"/>
        <w:rPr>
          <w:rFonts w:ascii="Times New Roman" w:hAnsi="Times New Roman"/>
          <w:sz w:val="24"/>
          <w:szCs w:val="24"/>
        </w:rPr>
      </w:pPr>
      <w:r>
        <w:rPr>
          <w:rFonts w:ascii="Times New Roman" w:hAnsi="Times New Roman"/>
          <w:sz w:val="24"/>
          <w:szCs w:val="24"/>
        </w:rPr>
        <w:t>di essere in possesso della documentazione dichiarata ai fini dell’attribuzione del punteggio</w:t>
      </w:r>
      <w:r w:rsidR="005945A2">
        <w:rPr>
          <w:rFonts w:ascii="Times New Roman" w:hAnsi="Times New Roman"/>
          <w:sz w:val="24"/>
          <w:szCs w:val="24"/>
        </w:rPr>
        <w:t>;</w:t>
      </w:r>
    </w:p>
    <w:p w14:paraId="581C237F" w14:textId="188F76EB" w:rsidR="00681B72" w:rsidRDefault="00681B72" w:rsidP="00C764C1">
      <w:pPr>
        <w:pStyle w:val="ElencoNumero"/>
        <w:tabs>
          <w:tab w:val="left" w:pos="709"/>
        </w:tabs>
        <w:suppressAutoHyphens w:val="0"/>
        <w:spacing w:before="120"/>
        <w:ind w:left="0" w:firstLine="0"/>
        <w:rPr>
          <w:rFonts w:ascii="Times New Roman" w:hAnsi="Times New Roman"/>
          <w:sz w:val="24"/>
          <w:szCs w:val="24"/>
        </w:rPr>
      </w:pPr>
      <w:r>
        <w:rPr>
          <w:rFonts w:ascii="Times New Roman" w:hAnsi="Times New Roman"/>
          <w:sz w:val="24"/>
          <w:szCs w:val="24"/>
        </w:rPr>
        <w:t xml:space="preserve"> </w:t>
      </w:r>
    </w:p>
    <w:p w14:paraId="7CA76097" w14:textId="0824A62C" w:rsidR="00176E03" w:rsidRPr="00D74F4A" w:rsidRDefault="00176E03" w:rsidP="00681B72">
      <w:pPr>
        <w:widowControl w:val="0"/>
        <w:spacing w:before="120" w:after="120"/>
        <w:rPr>
          <w:b/>
          <w:i/>
        </w:rPr>
      </w:pPr>
      <w:r w:rsidRPr="00D74F4A">
        <w:rPr>
          <w:b/>
          <w:i/>
          <w:lang w:eastAsia="en-US"/>
        </w:rPr>
        <w:t>Requisiti di cui all’art. 136 par. 1 del Reg. (UE</w:t>
      </w:r>
      <w:r w:rsidR="009F7D39" w:rsidRPr="00D74F4A">
        <w:rPr>
          <w:b/>
          <w:i/>
          <w:lang w:eastAsia="en-US"/>
        </w:rPr>
        <w:t>/2018/1046)</w:t>
      </w:r>
      <w:r w:rsidRPr="00D74F4A">
        <w:rPr>
          <w:b/>
          <w:i/>
          <w:lang w:eastAsia="en-US"/>
        </w:rPr>
        <w:t>:</w:t>
      </w:r>
    </w:p>
    <w:p w14:paraId="255C1F4C" w14:textId="1B87E146" w:rsidR="009F7D39" w:rsidRPr="0061482A" w:rsidRDefault="3EC9F487"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1B79A058">
        <w:rPr>
          <w:rFonts w:ascii="Times New Roman" w:hAnsi="Times New Roman"/>
          <w:sz w:val="24"/>
          <w:szCs w:val="24"/>
        </w:rPr>
        <w:t xml:space="preserve">di </w:t>
      </w:r>
      <w:r w:rsidR="48EFB68B" w:rsidRPr="1B79A058">
        <w:rPr>
          <w:rFonts w:ascii="Times New Roman" w:hAnsi="Times New Roman"/>
          <w:sz w:val="24"/>
          <w:szCs w:val="24"/>
        </w:rPr>
        <w:t>non vers</w:t>
      </w:r>
      <w:r w:rsidRPr="1B79A058">
        <w:rPr>
          <w:rFonts w:ascii="Times New Roman" w:hAnsi="Times New Roman"/>
          <w:sz w:val="24"/>
          <w:szCs w:val="24"/>
        </w:rPr>
        <w:t>are</w:t>
      </w:r>
      <w:r w:rsidR="48EFB68B" w:rsidRPr="1B79A058">
        <w:rPr>
          <w:rFonts w:ascii="Times New Roman" w:hAnsi="Times New Roman"/>
          <w:sz w:val="24"/>
          <w:szCs w:val="24"/>
        </w:rPr>
        <w:t xml:space="preserve"> in stato di fallimento</w:t>
      </w:r>
      <w:r w:rsidRPr="1B79A058">
        <w:rPr>
          <w:rFonts w:ascii="Times New Roman" w:hAnsi="Times New Roman"/>
          <w:sz w:val="24"/>
          <w:szCs w:val="24"/>
        </w:rPr>
        <w:t>,</w:t>
      </w:r>
      <w:r w:rsidR="48EFB68B" w:rsidRPr="1B79A058">
        <w:rPr>
          <w:rFonts w:ascii="Times New Roman" w:hAnsi="Times New Roman"/>
          <w:sz w:val="24"/>
          <w:szCs w:val="24"/>
        </w:rPr>
        <w:t xml:space="preserve"> di una procedura di insolvenza o di liquidazione, in stato di amministrazione controllata, </w:t>
      </w:r>
      <w:r w:rsidRPr="1B79A058">
        <w:rPr>
          <w:rFonts w:ascii="Times New Roman" w:hAnsi="Times New Roman"/>
          <w:sz w:val="24"/>
          <w:szCs w:val="24"/>
        </w:rPr>
        <w:t>di non aver</w:t>
      </w:r>
      <w:r w:rsidR="48EFB68B" w:rsidRPr="1B79A058">
        <w:rPr>
          <w:rFonts w:ascii="Times New Roman" w:hAnsi="Times New Roman"/>
          <w:sz w:val="24"/>
          <w:szCs w:val="24"/>
        </w:rPr>
        <w:t xml:space="preserve"> stipulato un concordato preventivo con i creditori, </w:t>
      </w:r>
      <w:r w:rsidRPr="1B79A058">
        <w:rPr>
          <w:rFonts w:ascii="Times New Roman" w:hAnsi="Times New Roman"/>
          <w:sz w:val="24"/>
          <w:szCs w:val="24"/>
        </w:rPr>
        <w:t>di</w:t>
      </w:r>
      <w:r w:rsidR="48EFB68B" w:rsidRPr="1B79A058">
        <w:rPr>
          <w:rFonts w:ascii="Times New Roman" w:hAnsi="Times New Roman"/>
          <w:sz w:val="24"/>
          <w:szCs w:val="24"/>
        </w:rPr>
        <w:t xml:space="preserve"> non </w:t>
      </w:r>
      <w:r w:rsidR="6B0CAEC5" w:rsidRPr="1B79A058">
        <w:rPr>
          <w:rFonts w:ascii="Times New Roman" w:hAnsi="Times New Roman"/>
          <w:sz w:val="24"/>
          <w:szCs w:val="24"/>
        </w:rPr>
        <w:t>aver</w:t>
      </w:r>
      <w:r w:rsidR="48EFB68B" w:rsidRPr="1B79A058">
        <w:rPr>
          <w:rFonts w:ascii="Times New Roman" w:hAnsi="Times New Roman"/>
          <w:sz w:val="24"/>
          <w:szCs w:val="24"/>
        </w:rPr>
        <w:t xml:space="preserve"> cessato le sue attività, </w:t>
      </w:r>
      <w:r w:rsidRPr="1B79A058">
        <w:rPr>
          <w:rFonts w:ascii="Times New Roman" w:hAnsi="Times New Roman"/>
          <w:sz w:val="24"/>
          <w:szCs w:val="24"/>
        </w:rPr>
        <w:t xml:space="preserve">di </w:t>
      </w:r>
      <w:r w:rsidR="48EFB68B" w:rsidRPr="1B79A058">
        <w:rPr>
          <w:rFonts w:ascii="Times New Roman" w:hAnsi="Times New Roman"/>
          <w:sz w:val="24"/>
          <w:szCs w:val="24"/>
        </w:rPr>
        <w:t>non trov</w:t>
      </w:r>
      <w:r w:rsidRPr="1B79A058">
        <w:rPr>
          <w:rFonts w:ascii="Times New Roman" w:hAnsi="Times New Roman"/>
          <w:sz w:val="24"/>
          <w:szCs w:val="24"/>
        </w:rPr>
        <w:t>ars</w:t>
      </w:r>
      <w:r w:rsidR="48EFB68B" w:rsidRPr="1B79A058">
        <w:rPr>
          <w:rFonts w:ascii="Times New Roman" w:hAnsi="Times New Roman"/>
          <w:sz w:val="24"/>
          <w:szCs w:val="24"/>
        </w:rPr>
        <w:t>i in qualsiasi altra situazione analoga derivante da una procedura simile ai sensi del diritto dell’Unione o nazionale;</w:t>
      </w:r>
    </w:p>
    <w:p w14:paraId="00DBFF7B" w14:textId="49F88FB5" w:rsidR="009F7D39" w:rsidRPr="0061482A" w:rsidRDefault="3EC9F487"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1B79A058">
        <w:rPr>
          <w:rFonts w:ascii="Times New Roman" w:hAnsi="Times New Roman"/>
          <w:sz w:val="24"/>
          <w:szCs w:val="24"/>
        </w:rPr>
        <w:t>di non aver</w:t>
      </w:r>
      <w:r w:rsidR="3802AD06" w:rsidRPr="1B79A058">
        <w:rPr>
          <w:rFonts w:ascii="Times New Roman" w:hAnsi="Times New Roman"/>
          <w:sz w:val="24"/>
          <w:szCs w:val="24"/>
        </w:rPr>
        <w:t xml:space="preserve"> </w:t>
      </w:r>
      <w:r w:rsidR="48EFB68B" w:rsidRPr="1B79A058">
        <w:rPr>
          <w:rFonts w:ascii="Times New Roman" w:hAnsi="Times New Roman"/>
          <w:sz w:val="24"/>
          <w:szCs w:val="24"/>
        </w:rPr>
        <w:t xml:space="preserve">subito sentenza definitiva o decisione amministrativa definitiva che accerti </w:t>
      </w:r>
      <w:r w:rsidR="399D50B8" w:rsidRPr="1B79A058">
        <w:rPr>
          <w:rFonts w:ascii="Times New Roman" w:hAnsi="Times New Roman"/>
          <w:sz w:val="24"/>
          <w:szCs w:val="24"/>
        </w:rPr>
        <w:t xml:space="preserve">di </w:t>
      </w:r>
      <w:r w:rsidR="48EFB68B" w:rsidRPr="1B79A058">
        <w:rPr>
          <w:rFonts w:ascii="Times New Roman" w:hAnsi="Times New Roman"/>
          <w:sz w:val="24"/>
          <w:szCs w:val="24"/>
        </w:rPr>
        <w:t>non a</w:t>
      </w:r>
      <w:r w:rsidR="715D074A" w:rsidRPr="1B79A058">
        <w:rPr>
          <w:rFonts w:ascii="Times New Roman" w:hAnsi="Times New Roman"/>
          <w:sz w:val="24"/>
          <w:szCs w:val="24"/>
        </w:rPr>
        <w:t>ver</w:t>
      </w:r>
      <w:r w:rsidR="48EFB68B" w:rsidRPr="1B79A058">
        <w:rPr>
          <w:rFonts w:ascii="Times New Roman" w:hAnsi="Times New Roman"/>
          <w:sz w:val="24"/>
          <w:szCs w:val="24"/>
        </w:rPr>
        <w:t xml:space="preserve"> ottemperato a obblighi relativi al pagamento di imposte e tasse, o a obblighi relativi al pagamento dei contributi previdenziali e assistenziali, secondo il diritto applicabile;</w:t>
      </w:r>
    </w:p>
    <w:p w14:paraId="64914FDC" w14:textId="2070BC16" w:rsidR="009F7D39" w:rsidRPr="0061482A" w:rsidRDefault="3802AD06"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1B79A058">
        <w:rPr>
          <w:rFonts w:ascii="Times New Roman" w:hAnsi="Times New Roman"/>
          <w:sz w:val="24"/>
          <w:szCs w:val="24"/>
        </w:rPr>
        <w:t xml:space="preserve">di </w:t>
      </w:r>
      <w:r w:rsidR="48EFB68B" w:rsidRPr="1B79A058">
        <w:rPr>
          <w:rFonts w:ascii="Times New Roman" w:hAnsi="Times New Roman"/>
          <w:sz w:val="24"/>
          <w:szCs w:val="24"/>
        </w:rPr>
        <w:t xml:space="preserve">non </w:t>
      </w:r>
      <w:r w:rsidRPr="1B79A058">
        <w:rPr>
          <w:rFonts w:ascii="Times New Roman" w:hAnsi="Times New Roman"/>
          <w:sz w:val="24"/>
          <w:szCs w:val="24"/>
        </w:rPr>
        <w:t>aver</w:t>
      </w:r>
      <w:r w:rsidR="48EFB68B" w:rsidRPr="1B79A058">
        <w:rPr>
          <w:rFonts w:ascii="Times New Roman" w:hAnsi="Times New Roman"/>
          <w:sz w:val="24"/>
          <w:szCs w:val="24"/>
        </w:rPr>
        <w:t xml:space="preserve"> subito sentenza definitiva o decisione amministrativa definitiva che accerti </w:t>
      </w:r>
      <w:r w:rsidR="36DB0B08" w:rsidRPr="1B79A058">
        <w:rPr>
          <w:rFonts w:ascii="Times New Roman" w:hAnsi="Times New Roman"/>
          <w:sz w:val="24"/>
          <w:szCs w:val="24"/>
        </w:rPr>
        <w:t xml:space="preserve">di essersi </w:t>
      </w:r>
      <w:r w:rsidR="48EFB68B" w:rsidRPr="1B79A058">
        <w:rPr>
          <w:rFonts w:ascii="Times New Roman" w:hAnsi="Times New Roman"/>
          <w:sz w:val="24"/>
          <w:szCs w:val="24"/>
        </w:rPr>
        <w:t>reso colpevole di gravi illeciti professionali per aver violato le leggi o i regolamenti applicabili o i principi deontologici della professione esercitata, o per aver tenuto qualsiasi condotta illecita che incida sulla propria credibilità professionale, qualora dette condotte denotino un intento doloso o una negligenza grave;</w:t>
      </w:r>
    </w:p>
    <w:p w14:paraId="446A7732" w14:textId="700D3964" w:rsidR="009F7D39" w:rsidRPr="0061482A" w:rsidRDefault="00BB139B"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w:t>
      </w:r>
      <w:r w:rsidR="009F7D39" w:rsidRPr="0061482A">
        <w:rPr>
          <w:rFonts w:ascii="Times New Roman" w:hAnsi="Times New Roman"/>
          <w:sz w:val="24"/>
          <w:szCs w:val="24"/>
        </w:rPr>
        <w:t xml:space="preserve">non </w:t>
      </w:r>
      <w:r>
        <w:rPr>
          <w:rFonts w:ascii="Times New Roman" w:hAnsi="Times New Roman"/>
          <w:sz w:val="24"/>
          <w:szCs w:val="24"/>
        </w:rPr>
        <w:t>aver</w:t>
      </w:r>
      <w:r w:rsidR="009F7D39" w:rsidRPr="0061482A">
        <w:rPr>
          <w:rFonts w:ascii="Times New Roman" w:hAnsi="Times New Roman"/>
          <w:sz w:val="24"/>
          <w:szCs w:val="24"/>
        </w:rPr>
        <w:t xml:space="preserve"> subito sentenza definitiva che accerti </w:t>
      </w:r>
      <w:r>
        <w:rPr>
          <w:rFonts w:ascii="Times New Roman" w:hAnsi="Times New Roman"/>
          <w:sz w:val="24"/>
          <w:szCs w:val="24"/>
        </w:rPr>
        <w:t>di essersi</w:t>
      </w:r>
      <w:r w:rsidR="009F7D39" w:rsidRPr="0061482A">
        <w:rPr>
          <w:rFonts w:ascii="Times New Roman" w:hAnsi="Times New Roman"/>
          <w:sz w:val="24"/>
          <w:szCs w:val="24"/>
        </w:rPr>
        <w:t xml:space="preserve"> reso colpevole di:</w:t>
      </w:r>
    </w:p>
    <w:p w14:paraId="436B9A1F" w14:textId="1F6187F8" w:rsidR="009F7D39" w:rsidRPr="00D74F4A" w:rsidRDefault="009F7D39" w:rsidP="008763CB">
      <w:pPr>
        <w:numPr>
          <w:ilvl w:val="0"/>
          <w:numId w:val="11"/>
        </w:numPr>
        <w:tabs>
          <w:tab w:val="left" w:pos="993"/>
        </w:tabs>
        <w:suppressAutoHyphens w:val="0"/>
        <w:spacing w:before="120"/>
        <w:ind w:left="993" w:hanging="426"/>
        <w:jc w:val="both"/>
        <w:rPr>
          <w:sz w:val="24"/>
          <w:szCs w:val="24"/>
          <w:lang w:val="x-none"/>
        </w:rPr>
      </w:pPr>
      <w:r w:rsidRPr="00D74F4A">
        <w:rPr>
          <w:sz w:val="24"/>
          <w:szCs w:val="24"/>
          <w:lang w:val="x-none"/>
        </w:rPr>
        <w:t>frode, ai sensi dell’art. 3 della Direttiva (UE) 2017/1371 e dell’art. 1 della Convenzione relativa alla tutela degli interessi finanziari delle Comunità europee;</w:t>
      </w:r>
    </w:p>
    <w:p w14:paraId="120472C1" w14:textId="5BB52049" w:rsidR="009F7D39" w:rsidRPr="00D74F4A" w:rsidRDefault="009F7D39" w:rsidP="008763CB">
      <w:pPr>
        <w:numPr>
          <w:ilvl w:val="0"/>
          <w:numId w:val="11"/>
        </w:numPr>
        <w:tabs>
          <w:tab w:val="left" w:pos="993"/>
        </w:tabs>
        <w:suppressAutoHyphens w:val="0"/>
        <w:spacing w:before="120"/>
        <w:ind w:left="993" w:hanging="426"/>
        <w:jc w:val="both"/>
        <w:rPr>
          <w:sz w:val="24"/>
          <w:szCs w:val="24"/>
          <w:lang w:val="x-none"/>
        </w:rPr>
      </w:pPr>
      <w:r w:rsidRPr="00D74F4A">
        <w:rPr>
          <w:sz w:val="24"/>
          <w:szCs w:val="24"/>
          <w:lang w:val="x-none"/>
        </w:rPr>
        <w:t>corruzione, quale definita all’art. 4, par. 2, della Direttiva (UE) 2017/1371 o corruzione attiva ai sensi dell’art. 3 della Convenzione relativa alla lotta contro la corruzione nella quale sono coinvolti funzionari delle Comunità europee o degli Stati membri dell’Unione europea, o condotte, quali definite all’art. 2, par. 1, della Decisione Quadro 2003/568/GAI, o corruzione, quale definita in altre legislazioni vigenti;</w:t>
      </w:r>
    </w:p>
    <w:p w14:paraId="4FB30145" w14:textId="4EA465F0" w:rsidR="009F7D39" w:rsidRPr="00D74F4A" w:rsidRDefault="009F7D39" w:rsidP="008763CB">
      <w:pPr>
        <w:numPr>
          <w:ilvl w:val="0"/>
          <w:numId w:val="11"/>
        </w:numPr>
        <w:tabs>
          <w:tab w:val="left" w:pos="993"/>
        </w:tabs>
        <w:suppressAutoHyphens w:val="0"/>
        <w:spacing w:before="120"/>
        <w:ind w:left="993" w:hanging="426"/>
        <w:jc w:val="both"/>
        <w:rPr>
          <w:sz w:val="24"/>
          <w:szCs w:val="24"/>
          <w:lang w:val="x-none"/>
        </w:rPr>
      </w:pPr>
      <w:r w:rsidRPr="00D74F4A">
        <w:rPr>
          <w:sz w:val="24"/>
          <w:szCs w:val="24"/>
          <w:lang w:val="x-none"/>
        </w:rPr>
        <w:t>comportamenti connessi a un’organizzazione criminale, di cui all’art. 2 della Decisione Quadro 2008/841/GAI;</w:t>
      </w:r>
    </w:p>
    <w:p w14:paraId="2144A5E2" w14:textId="13E784BA" w:rsidR="009F7D39" w:rsidRPr="00D74F4A" w:rsidRDefault="009F7D39" w:rsidP="008763CB">
      <w:pPr>
        <w:numPr>
          <w:ilvl w:val="0"/>
          <w:numId w:val="11"/>
        </w:numPr>
        <w:tabs>
          <w:tab w:val="left" w:pos="993"/>
        </w:tabs>
        <w:suppressAutoHyphens w:val="0"/>
        <w:spacing w:before="120"/>
        <w:ind w:left="993" w:hanging="426"/>
        <w:jc w:val="both"/>
        <w:rPr>
          <w:sz w:val="24"/>
          <w:szCs w:val="24"/>
          <w:lang w:val="x-none"/>
        </w:rPr>
      </w:pPr>
      <w:r w:rsidRPr="00D74F4A">
        <w:rPr>
          <w:sz w:val="24"/>
          <w:szCs w:val="24"/>
          <w:lang w:val="x-none"/>
        </w:rPr>
        <w:t>riciclaggio o finanziamento del terrorismo ai sensi dell’art. 1, par. 3, 4 e 5, della Direttiva (UE) 2015/849;</w:t>
      </w:r>
    </w:p>
    <w:p w14:paraId="78B1FB86" w14:textId="77777777" w:rsidR="00BB139B" w:rsidRPr="00BB139B" w:rsidRDefault="009F7D39" w:rsidP="008763CB">
      <w:pPr>
        <w:numPr>
          <w:ilvl w:val="0"/>
          <w:numId w:val="11"/>
        </w:numPr>
        <w:tabs>
          <w:tab w:val="left" w:pos="993"/>
        </w:tabs>
        <w:suppressAutoHyphens w:val="0"/>
        <w:spacing w:before="120"/>
        <w:ind w:left="993" w:hanging="426"/>
        <w:jc w:val="both"/>
        <w:rPr>
          <w:sz w:val="24"/>
          <w:szCs w:val="24"/>
          <w:lang w:val="x-none"/>
        </w:rPr>
      </w:pPr>
      <w:r w:rsidRPr="00D74F4A">
        <w:rPr>
          <w:sz w:val="24"/>
          <w:szCs w:val="24"/>
          <w:lang w:val="x-none"/>
        </w:rPr>
        <w:t>reati terroristici o reati connessi ad attività terroristiche, quali definiti rispettivamente all’art. 1 e all’art. 3 della Decisione Quadro 2002/475/GAI, ovvero istigazione, concorso o tentativo di commettere tali reati, quali definiti all’art. 4 di detta Decisione;</w:t>
      </w:r>
      <w:r w:rsidR="00BB139B" w:rsidRPr="00BB139B">
        <w:rPr>
          <w:sz w:val="24"/>
          <w:szCs w:val="24"/>
        </w:rPr>
        <w:t xml:space="preserve"> </w:t>
      </w:r>
    </w:p>
    <w:p w14:paraId="48A6307D" w14:textId="51D8794A" w:rsidR="009F7D39" w:rsidRDefault="00BB139B" w:rsidP="008763CB">
      <w:pPr>
        <w:numPr>
          <w:ilvl w:val="0"/>
          <w:numId w:val="11"/>
        </w:numPr>
        <w:tabs>
          <w:tab w:val="left" w:pos="993"/>
        </w:tabs>
        <w:suppressAutoHyphens w:val="0"/>
        <w:spacing w:before="120"/>
        <w:ind w:left="993" w:hanging="426"/>
        <w:jc w:val="both"/>
        <w:rPr>
          <w:sz w:val="24"/>
          <w:szCs w:val="24"/>
          <w:lang w:val="x-none"/>
        </w:rPr>
      </w:pPr>
      <w:r w:rsidRPr="0061482A">
        <w:rPr>
          <w:sz w:val="24"/>
          <w:szCs w:val="24"/>
        </w:rPr>
        <w:t>lavoro minorile e altri reati relativi alla tratta di esseri umani di cui all’art. 2 della Direttiva 2011/36/UE;</w:t>
      </w:r>
    </w:p>
    <w:p w14:paraId="38E8CB62" w14:textId="46E12C8C" w:rsidR="009F7D39" w:rsidRPr="0061482A" w:rsidRDefault="00BB139B"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w:t>
      </w:r>
      <w:r w:rsidR="009F7D39" w:rsidRPr="0061482A">
        <w:rPr>
          <w:rFonts w:ascii="Times New Roman" w:hAnsi="Times New Roman"/>
          <w:sz w:val="24"/>
          <w:szCs w:val="24"/>
        </w:rPr>
        <w:t xml:space="preserve">non </w:t>
      </w:r>
      <w:r>
        <w:rPr>
          <w:rFonts w:ascii="Times New Roman" w:hAnsi="Times New Roman"/>
          <w:sz w:val="24"/>
          <w:szCs w:val="24"/>
        </w:rPr>
        <w:t xml:space="preserve">aver </w:t>
      </w:r>
      <w:r w:rsidR="009F7D39" w:rsidRPr="0061482A">
        <w:rPr>
          <w:rFonts w:ascii="Times New Roman" w:hAnsi="Times New Roman"/>
          <w:sz w:val="24"/>
          <w:szCs w:val="24"/>
        </w:rPr>
        <w:t>mostrato significative carenze nell’adempiere ai principali obblighi ai fini dell’esecuzione di un impegno giuridico finanziato dal bilancio (dell’Unione e/o dello Stato), che hanno causato la risoluzione anticipata di un impegno giuridico, o hanno comportato l’applicazione della clausola penale o di altre penali contrattuali, o sono state evidenziate da un ordinatore, dall’OLAF o dalla Corte dei conti in seguito a verifiche, audit o indagini;</w:t>
      </w:r>
    </w:p>
    <w:p w14:paraId="7EBABFFD" w14:textId="563B8440" w:rsidR="009F7D39" w:rsidRPr="0061482A" w:rsidRDefault="3802AD06"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1B79A058">
        <w:rPr>
          <w:rFonts w:ascii="Times New Roman" w:hAnsi="Times New Roman"/>
          <w:sz w:val="24"/>
          <w:szCs w:val="24"/>
        </w:rPr>
        <w:t xml:space="preserve">di </w:t>
      </w:r>
      <w:r w:rsidR="48EFB68B" w:rsidRPr="1B79A058">
        <w:rPr>
          <w:rFonts w:ascii="Times New Roman" w:hAnsi="Times New Roman"/>
          <w:sz w:val="24"/>
          <w:szCs w:val="24"/>
        </w:rPr>
        <w:t>non a</w:t>
      </w:r>
      <w:r w:rsidRPr="1B79A058">
        <w:rPr>
          <w:rFonts w:ascii="Times New Roman" w:hAnsi="Times New Roman"/>
          <w:sz w:val="24"/>
          <w:szCs w:val="24"/>
        </w:rPr>
        <w:t>ver</w:t>
      </w:r>
      <w:r w:rsidR="48EFB68B" w:rsidRPr="1B79A058">
        <w:rPr>
          <w:rFonts w:ascii="Times New Roman" w:hAnsi="Times New Roman"/>
          <w:sz w:val="24"/>
          <w:szCs w:val="24"/>
        </w:rPr>
        <w:t xml:space="preserve"> subito sentenza definitiva o decisione amministrativa definitiva che accerti che egli ha commesso un’irregolarità ai sensi dell’art. 1, par. 2, del Reg. (CE, EURATOM) n. 2988/1995</w:t>
      </w:r>
      <w:r w:rsidR="00BB139B" w:rsidRPr="1B79A058">
        <w:rPr>
          <w:rFonts w:ascii="Times New Roman" w:hAnsi="Times New Roman"/>
          <w:sz w:val="20"/>
          <w:szCs w:val="20"/>
          <w:vertAlign w:val="superscript"/>
        </w:rPr>
        <w:footnoteReference w:id="3"/>
      </w:r>
    </w:p>
    <w:p w14:paraId="251F8FC7" w14:textId="38649E15" w:rsidR="009F7D39" w:rsidRPr="0061482A" w:rsidRDefault="3802AD06"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1B79A058">
        <w:rPr>
          <w:rFonts w:ascii="Times New Roman" w:hAnsi="Times New Roman"/>
          <w:sz w:val="24"/>
          <w:szCs w:val="24"/>
        </w:rPr>
        <w:lastRenderedPageBreak/>
        <w:t xml:space="preserve">di </w:t>
      </w:r>
      <w:r w:rsidR="48EFB68B" w:rsidRPr="1B79A058">
        <w:rPr>
          <w:rFonts w:ascii="Times New Roman" w:hAnsi="Times New Roman"/>
          <w:sz w:val="24"/>
          <w:szCs w:val="24"/>
        </w:rPr>
        <w:t xml:space="preserve">non </w:t>
      </w:r>
      <w:r w:rsidRPr="1B79A058">
        <w:rPr>
          <w:rFonts w:ascii="Times New Roman" w:hAnsi="Times New Roman"/>
          <w:sz w:val="24"/>
          <w:szCs w:val="24"/>
        </w:rPr>
        <w:t xml:space="preserve">aver </w:t>
      </w:r>
      <w:r w:rsidR="48EFB68B" w:rsidRPr="1B79A058">
        <w:rPr>
          <w:rFonts w:ascii="Times New Roman" w:hAnsi="Times New Roman"/>
          <w:sz w:val="24"/>
          <w:szCs w:val="24"/>
        </w:rPr>
        <w:t xml:space="preserve">subito sentenza definitiva o decisione amministrativa definitiva che accerti </w:t>
      </w:r>
      <w:r w:rsidR="22097249" w:rsidRPr="1B79A058">
        <w:rPr>
          <w:rFonts w:ascii="Times New Roman" w:hAnsi="Times New Roman"/>
          <w:sz w:val="24"/>
          <w:szCs w:val="24"/>
        </w:rPr>
        <w:t xml:space="preserve">di aver </w:t>
      </w:r>
      <w:r w:rsidR="48EFB68B" w:rsidRPr="1B79A058">
        <w:rPr>
          <w:rFonts w:ascii="Times New Roman" w:hAnsi="Times New Roman"/>
          <w:sz w:val="24"/>
          <w:szCs w:val="24"/>
        </w:rPr>
        <w:t xml:space="preserve">creato un’entità in una giurisdizione diversa, con l’intento di eludere obblighi fiscali, sociali o altri obblighi giuridici nella giurisdizione in cui ha la </w:t>
      </w:r>
      <w:r w:rsidRPr="1B79A058">
        <w:rPr>
          <w:rFonts w:ascii="Times New Roman" w:hAnsi="Times New Roman"/>
          <w:sz w:val="24"/>
          <w:szCs w:val="24"/>
        </w:rPr>
        <w:t xml:space="preserve">propria </w:t>
      </w:r>
      <w:r w:rsidR="48EFB68B" w:rsidRPr="1B79A058">
        <w:rPr>
          <w:rFonts w:ascii="Times New Roman" w:hAnsi="Times New Roman"/>
          <w:sz w:val="24"/>
          <w:szCs w:val="24"/>
        </w:rPr>
        <w:t>sede di attività principale;</w:t>
      </w:r>
    </w:p>
    <w:p w14:paraId="11D787DB" w14:textId="76B1DC99" w:rsidR="009F7D39" w:rsidRDefault="00BB139B"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non aver </w:t>
      </w:r>
      <w:r w:rsidR="009F7D39" w:rsidRPr="0061482A">
        <w:rPr>
          <w:rFonts w:ascii="Times New Roman" w:hAnsi="Times New Roman"/>
          <w:sz w:val="24"/>
          <w:szCs w:val="24"/>
        </w:rPr>
        <w:t xml:space="preserve">subito sentenza definitiva o decisione amministrativa definitiva che accerti </w:t>
      </w:r>
      <w:r w:rsidR="00222580">
        <w:rPr>
          <w:rFonts w:ascii="Times New Roman" w:hAnsi="Times New Roman"/>
          <w:sz w:val="24"/>
          <w:szCs w:val="24"/>
        </w:rPr>
        <w:t>di aver</w:t>
      </w:r>
      <w:r w:rsidR="009F7D39" w:rsidRPr="0061482A">
        <w:rPr>
          <w:rFonts w:ascii="Times New Roman" w:hAnsi="Times New Roman"/>
          <w:sz w:val="24"/>
          <w:szCs w:val="24"/>
        </w:rPr>
        <w:t xml:space="preserve"> creato un’entità con l’intento di cui al precedente punto</w:t>
      </w:r>
      <w:r w:rsidR="002B0AF1" w:rsidRPr="0061482A">
        <w:rPr>
          <w:rFonts w:ascii="Times New Roman" w:hAnsi="Times New Roman"/>
          <w:sz w:val="24"/>
          <w:szCs w:val="24"/>
        </w:rPr>
        <w:t>.</w:t>
      </w:r>
    </w:p>
    <w:p w14:paraId="7437452D" w14:textId="77777777" w:rsidR="009F7D39" w:rsidRPr="00D74F4A" w:rsidRDefault="009F7D39" w:rsidP="0061482A">
      <w:pPr>
        <w:widowControl w:val="0"/>
        <w:suppressAutoHyphens w:val="0"/>
        <w:spacing w:before="120"/>
        <w:ind w:left="143"/>
        <w:contextualSpacing/>
        <w:jc w:val="both"/>
      </w:pPr>
    </w:p>
    <w:p w14:paraId="7680ED80" w14:textId="2D13D76D" w:rsidR="002B0AF1" w:rsidRPr="00D74F4A" w:rsidRDefault="002B0AF1" w:rsidP="002B0AF1">
      <w:pPr>
        <w:widowControl w:val="0"/>
        <w:spacing w:after="120"/>
        <w:rPr>
          <w:b/>
          <w:i/>
        </w:rPr>
      </w:pPr>
      <w:r w:rsidRPr="00D74F4A">
        <w:rPr>
          <w:b/>
          <w:i/>
          <w:lang w:eastAsia="en-US"/>
        </w:rPr>
        <w:t xml:space="preserve">Requisiti di cui all’art. </w:t>
      </w:r>
      <w:r w:rsidR="00F93BE9">
        <w:rPr>
          <w:b/>
          <w:i/>
          <w:lang w:eastAsia="en-US"/>
        </w:rPr>
        <w:t>11,</w:t>
      </w:r>
      <w:r w:rsidRPr="00D74F4A">
        <w:rPr>
          <w:b/>
          <w:i/>
          <w:lang w:eastAsia="en-US"/>
        </w:rPr>
        <w:t xml:space="preserve"> par. 1 e 3  del Reg. (UE/2021/1139):</w:t>
      </w:r>
    </w:p>
    <w:p w14:paraId="27E7E632" w14:textId="43D0B480" w:rsidR="002B0AF1" w:rsidRPr="0061482A" w:rsidRDefault="3891D166"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1B79A058">
        <w:rPr>
          <w:rFonts w:ascii="Times New Roman" w:hAnsi="Times New Roman"/>
          <w:sz w:val="24"/>
          <w:szCs w:val="24"/>
        </w:rPr>
        <w:t>di non aver commesso un’infrazione grave a norma dell’art. 42 del Reg. (CE) n. 1005/2008 del Consiglio</w:t>
      </w:r>
      <w:r w:rsidR="002B0AF1" w:rsidRPr="1B79A058">
        <w:rPr>
          <w:rFonts w:ascii="Times New Roman" w:hAnsi="Times New Roman"/>
          <w:sz w:val="20"/>
          <w:szCs w:val="20"/>
          <w:vertAlign w:val="superscript"/>
        </w:rPr>
        <w:footnoteReference w:id="4"/>
      </w:r>
      <w:r w:rsidRPr="1B79A058">
        <w:rPr>
          <w:rFonts w:ascii="Times New Roman" w:hAnsi="Times New Roman"/>
          <w:sz w:val="24"/>
          <w:szCs w:val="24"/>
        </w:rPr>
        <w:t xml:space="preserve"> o dell’art. 90, del Reg. (CE) n. 1224/2009 o di altri atti legislativi adottati dal Parlamento europeo e dal Consiglio nel quadro della PCP; </w:t>
      </w:r>
    </w:p>
    <w:p w14:paraId="070CE42E" w14:textId="40095C2D" w:rsidR="002B0AF1" w:rsidRPr="0061482A" w:rsidRDefault="002B0AF1"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 xml:space="preserve">di non essere stato associato allo sfruttamento, alla gestione o alla proprietà di pescherecci inclusi nell’elenco </w:t>
      </w:r>
      <w:proofErr w:type="spellStart"/>
      <w:r w:rsidRPr="0061482A">
        <w:rPr>
          <w:rFonts w:ascii="Times New Roman" w:hAnsi="Times New Roman"/>
          <w:sz w:val="24"/>
          <w:szCs w:val="24"/>
        </w:rPr>
        <w:t>unionale</w:t>
      </w:r>
      <w:proofErr w:type="spellEnd"/>
      <w:r w:rsidRPr="0061482A">
        <w:rPr>
          <w:rFonts w:ascii="Times New Roman" w:hAnsi="Times New Roman"/>
          <w:sz w:val="24"/>
          <w:szCs w:val="24"/>
        </w:rPr>
        <w:t xml:space="preserve"> delle navi INN di cui all’art. 40, par. 3, del Reg.  (CE) n. 1005/2008, o di pescherecci battenti la bandiera di paesi identificati come paesi terzi non cooperanti ai sensi dell’art. 33 di tale regolamento;</w:t>
      </w:r>
    </w:p>
    <w:p w14:paraId="2DA5BB82" w14:textId="014B17B8" w:rsidR="002B0AF1" w:rsidRPr="0061482A" w:rsidRDefault="002B0AF1"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di non aver commesso una grave violazione delle norme della PCP, individuata come tale in altri atti legislativi adottati dal Parlamento europeo e dal Consiglio;</w:t>
      </w:r>
    </w:p>
    <w:p w14:paraId="23C2192A" w14:textId="2AA48013" w:rsidR="002B0AF1" w:rsidRPr="0061482A" w:rsidRDefault="3891D166" w:rsidP="008763CB">
      <w:pPr>
        <w:pStyle w:val="ElencoNumero"/>
        <w:numPr>
          <w:ilvl w:val="0"/>
          <w:numId w:val="7"/>
        </w:numPr>
        <w:tabs>
          <w:tab w:val="clear" w:pos="567"/>
          <w:tab w:val="left" w:pos="709"/>
        </w:tabs>
        <w:spacing w:before="120"/>
        <w:ind w:left="357" w:hanging="357"/>
        <w:rPr>
          <w:rFonts w:ascii="Times New Roman" w:hAnsi="Times New Roman"/>
          <w:sz w:val="24"/>
          <w:szCs w:val="24"/>
        </w:rPr>
      </w:pPr>
      <w:r w:rsidRPr="1B79A058">
        <w:rPr>
          <w:rFonts w:ascii="Times New Roman" w:hAnsi="Times New Roman"/>
          <w:sz w:val="24"/>
          <w:szCs w:val="24"/>
        </w:rPr>
        <w:t>di non aver commesso una frode, come definita all’art. 1 della Convenzione relativa alla tutela degli interessi finanziari delle Comunità europee</w:t>
      </w:r>
      <w:r w:rsidR="002B0AF1" w:rsidRPr="1B79A058">
        <w:rPr>
          <w:rFonts w:ascii="Times New Roman" w:hAnsi="Times New Roman"/>
          <w:sz w:val="24"/>
          <w:szCs w:val="24"/>
          <w:vertAlign w:val="superscript"/>
        </w:rPr>
        <w:footnoteReference w:id="5"/>
      </w:r>
      <w:r w:rsidRPr="1B79A058">
        <w:rPr>
          <w:rFonts w:ascii="Times New Roman" w:hAnsi="Times New Roman"/>
          <w:sz w:val="24"/>
          <w:szCs w:val="24"/>
        </w:rPr>
        <w:t>, nell’ambito del FEAMP o del FEAMPA;</w:t>
      </w:r>
    </w:p>
    <w:p w14:paraId="574A5915" w14:textId="06A475CA" w:rsidR="00DF7B4E" w:rsidRPr="0061482A" w:rsidRDefault="00222580"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797AA6BD">
        <w:rPr>
          <w:rFonts w:ascii="Times New Roman" w:hAnsi="Times New Roman"/>
          <w:sz w:val="24"/>
          <w:szCs w:val="24"/>
        </w:rPr>
        <w:t>di impegnarsi</w:t>
      </w:r>
      <w:r w:rsidR="002B0AF1" w:rsidRPr="797AA6BD">
        <w:rPr>
          <w:rFonts w:ascii="Times New Roman" w:hAnsi="Times New Roman"/>
          <w:sz w:val="24"/>
          <w:szCs w:val="24"/>
        </w:rPr>
        <w:t>, dopo la presentazione dell</w:t>
      </w:r>
      <w:r w:rsidRPr="797AA6BD">
        <w:rPr>
          <w:rFonts w:ascii="Times New Roman" w:hAnsi="Times New Roman"/>
          <w:sz w:val="24"/>
          <w:szCs w:val="24"/>
        </w:rPr>
        <w:t>’istanza di sostegno,</w:t>
      </w:r>
      <w:r w:rsidR="00F93BE9" w:rsidRPr="797AA6BD">
        <w:rPr>
          <w:rFonts w:ascii="Times New Roman" w:hAnsi="Times New Roman"/>
          <w:sz w:val="24"/>
          <w:szCs w:val="24"/>
        </w:rPr>
        <w:t xml:space="preserve"> a </w:t>
      </w:r>
      <w:r w:rsidR="002B0AF1" w:rsidRPr="797AA6BD">
        <w:rPr>
          <w:rFonts w:ascii="Times New Roman" w:hAnsi="Times New Roman"/>
          <w:sz w:val="24"/>
          <w:szCs w:val="24"/>
        </w:rPr>
        <w:t xml:space="preserve">rispettare l’assenza delle condizioni di cui </w:t>
      </w:r>
      <w:r w:rsidRPr="797AA6BD">
        <w:rPr>
          <w:rFonts w:ascii="Times New Roman" w:hAnsi="Times New Roman"/>
          <w:sz w:val="24"/>
          <w:szCs w:val="24"/>
        </w:rPr>
        <w:t>ai primi tre punti dei presenti requisiti</w:t>
      </w:r>
      <w:r w:rsidR="002B0AF1" w:rsidRPr="797AA6BD">
        <w:rPr>
          <w:rFonts w:ascii="Times New Roman" w:hAnsi="Times New Roman"/>
          <w:sz w:val="24"/>
          <w:szCs w:val="24"/>
        </w:rPr>
        <w:t>, per tutto il periodo di attuazione dell’</w:t>
      </w:r>
      <w:r w:rsidR="6CF30F4D" w:rsidRPr="797AA6BD">
        <w:rPr>
          <w:rFonts w:ascii="Times New Roman" w:hAnsi="Times New Roman"/>
          <w:sz w:val="24"/>
          <w:szCs w:val="24"/>
        </w:rPr>
        <w:t>investimento</w:t>
      </w:r>
      <w:r w:rsidR="002B0AF1" w:rsidRPr="797AA6BD">
        <w:rPr>
          <w:rFonts w:ascii="Times New Roman" w:hAnsi="Times New Roman"/>
          <w:sz w:val="24"/>
          <w:szCs w:val="24"/>
        </w:rPr>
        <w:t xml:space="preserve"> finanziata, e per un periodo di cinque (5) anni dopo l’erogazione del pagamento finale.</w:t>
      </w:r>
    </w:p>
    <w:p w14:paraId="7C282897" w14:textId="77777777" w:rsidR="00DF7B4E" w:rsidRPr="00D74F4A" w:rsidRDefault="00DF7B4E" w:rsidP="00DF7B4E">
      <w:pPr>
        <w:widowControl w:val="0"/>
        <w:spacing w:after="120"/>
        <w:rPr>
          <w:b/>
          <w:i/>
          <w:lang w:eastAsia="en-US"/>
        </w:rPr>
      </w:pPr>
    </w:p>
    <w:p w14:paraId="2DA43715" w14:textId="5C06639B" w:rsidR="00DF7B4E" w:rsidRPr="00D74F4A" w:rsidRDefault="00DF7B4E" w:rsidP="00DF7B4E">
      <w:pPr>
        <w:widowControl w:val="0"/>
        <w:spacing w:after="120"/>
        <w:rPr>
          <w:b/>
          <w:i/>
        </w:rPr>
      </w:pPr>
      <w:r w:rsidRPr="00D74F4A">
        <w:rPr>
          <w:b/>
          <w:i/>
          <w:lang w:eastAsia="en-US"/>
        </w:rPr>
        <w:t>Requisiti di ammissibilità della spesa:</w:t>
      </w:r>
    </w:p>
    <w:p w14:paraId="73BE8E09" w14:textId="44F075F9" w:rsidR="00F93BE9" w:rsidRPr="0061482A" w:rsidRDefault="46A88C54"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1B79A058">
        <w:rPr>
          <w:rFonts w:ascii="Times New Roman" w:hAnsi="Times New Roman"/>
          <w:sz w:val="24"/>
          <w:szCs w:val="24"/>
        </w:rPr>
        <w:t>d</w:t>
      </w:r>
      <w:r w:rsidR="2C5AE544" w:rsidRPr="1B79A058">
        <w:rPr>
          <w:rFonts w:ascii="Times New Roman" w:hAnsi="Times New Roman"/>
          <w:sz w:val="24"/>
          <w:szCs w:val="24"/>
        </w:rPr>
        <w:t xml:space="preserve">i </w:t>
      </w:r>
      <w:r w:rsidR="6067A37B" w:rsidRPr="1B79A058">
        <w:rPr>
          <w:rFonts w:ascii="Times New Roman" w:hAnsi="Times New Roman"/>
          <w:sz w:val="24"/>
          <w:szCs w:val="24"/>
        </w:rPr>
        <w:t xml:space="preserve">impegnarsi per tutto il periodo di attuazione dell’investimento a </w:t>
      </w:r>
      <w:r w:rsidR="2C5AE544" w:rsidRPr="1B79A058">
        <w:rPr>
          <w:rFonts w:ascii="Times New Roman" w:hAnsi="Times New Roman"/>
          <w:sz w:val="24"/>
          <w:szCs w:val="24"/>
        </w:rPr>
        <w:t xml:space="preserve">rispettare il cronoprogramma e il </w:t>
      </w:r>
      <w:r w:rsidR="2EF7982F" w:rsidRPr="1B79A058">
        <w:rPr>
          <w:rFonts w:ascii="Times New Roman" w:hAnsi="Times New Roman"/>
          <w:sz w:val="24"/>
          <w:szCs w:val="24"/>
        </w:rPr>
        <w:t xml:space="preserve">monitoraggio dell’avanzamento fisico e finanziario </w:t>
      </w:r>
      <w:r w:rsidR="133C97A4" w:rsidRPr="1B79A058">
        <w:rPr>
          <w:rFonts w:ascii="Times New Roman" w:hAnsi="Times New Roman"/>
          <w:sz w:val="24"/>
          <w:szCs w:val="24"/>
        </w:rPr>
        <w:t>previsto con l’istanza di sostegno e</w:t>
      </w:r>
      <w:r w:rsidR="2EF7982F" w:rsidRPr="1B79A058">
        <w:rPr>
          <w:rFonts w:ascii="Times New Roman" w:hAnsi="Times New Roman"/>
          <w:sz w:val="24"/>
          <w:szCs w:val="24"/>
        </w:rPr>
        <w:t xml:space="preserve"> secondo le modalità e le richieste del </w:t>
      </w:r>
      <w:proofErr w:type="spellStart"/>
      <w:r w:rsidR="2EF7982F" w:rsidRPr="1B79A058">
        <w:rPr>
          <w:rFonts w:ascii="Times New Roman" w:hAnsi="Times New Roman"/>
          <w:sz w:val="24"/>
          <w:szCs w:val="24"/>
        </w:rPr>
        <w:t>RdI</w:t>
      </w:r>
      <w:proofErr w:type="spellEnd"/>
      <w:r w:rsidR="5CF01D31" w:rsidRPr="1B79A058">
        <w:rPr>
          <w:rFonts w:ascii="Times New Roman" w:hAnsi="Times New Roman"/>
          <w:sz w:val="24"/>
          <w:szCs w:val="24"/>
        </w:rPr>
        <w:t>;</w:t>
      </w:r>
    </w:p>
    <w:p w14:paraId="7FBDFB73" w14:textId="0CC3F0A7" w:rsidR="00356164" w:rsidRPr="0061482A" w:rsidRDefault="00356164"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di non aver ottenuto per le spese dichiarate a valere sul PO FEAMPA finanziamenti su altri fondi o programmi dell’Unione Europea;</w:t>
      </w:r>
    </w:p>
    <w:p w14:paraId="7E551A34" w14:textId="4679002E" w:rsidR="00A1569B" w:rsidRDefault="00A1569B"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w:t>
      </w:r>
      <w:r w:rsidRPr="00A1569B">
        <w:rPr>
          <w:rFonts w:ascii="Times New Roman" w:hAnsi="Times New Roman"/>
          <w:i/>
          <w:iCs/>
          <w:sz w:val="24"/>
          <w:szCs w:val="24"/>
        </w:rPr>
        <w:t>nel caso di spese già sostenute</w:t>
      </w:r>
      <w:r>
        <w:rPr>
          <w:rFonts w:ascii="Times New Roman" w:hAnsi="Times New Roman"/>
          <w:sz w:val="24"/>
          <w:szCs w:val="24"/>
        </w:rPr>
        <w:t>) che l’investimento già realizzato (relativo alle opere edilizie e/o all’acquisto di attrezzature) non è materialmente completato o pienamente attuato;</w:t>
      </w:r>
    </w:p>
    <w:p w14:paraId="4FCC1AB7" w14:textId="571C938B" w:rsidR="00356164" w:rsidRPr="0061482A" w:rsidRDefault="00356164"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 xml:space="preserve">di rinunciare all’ottenimento delle spese generali nella misura del 12% del totale dell’investimento avvalendosi per tale voce dell’utilizzo a tasso forfettario dei Costi Semplificati (OSC) nella misura del 7% </w:t>
      </w:r>
    </w:p>
    <w:p w14:paraId="58A2B306" w14:textId="6892E61C" w:rsidR="00FA54C1" w:rsidRPr="00D74F4A" w:rsidRDefault="00FA54C1" w:rsidP="00FA54C1">
      <w:pPr>
        <w:widowControl w:val="0"/>
        <w:spacing w:before="240"/>
        <w:jc w:val="center"/>
        <w:rPr>
          <w:b/>
          <w:lang w:eastAsia="en-US"/>
        </w:rPr>
      </w:pPr>
      <w:r w:rsidRPr="00D74F4A">
        <w:rPr>
          <w:b/>
          <w:lang w:eastAsia="en-US"/>
        </w:rPr>
        <w:t>DICHIARA</w:t>
      </w:r>
      <w:r w:rsidR="00DF7B4E" w:rsidRPr="00D74F4A">
        <w:rPr>
          <w:b/>
          <w:lang w:eastAsia="en-US"/>
        </w:rPr>
        <w:t xml:space="preserve"> INOLTRE </w:t>
      </w:r>
    </w:p>
    <w:p w14:paraId="3BA8A58B" w14:textId="0A17E6E1" w:rsidR="00FA54C1" w:rsidRPr="0061482A" w:rsidRDefault="00FA54C1"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di essere in regola con gli adempimenti previsti dalla vigente normativa in materia di sicurezza sui luoghi di lavoro, igiene e salute;</w:t>
      </w:r>
    </w:p>
    <w:p w14:paraId="7CB6E97E" w14:textId="5E456DD9" w:rsidR="003C19C9" w:rsidRPr="003C19C9" w:rsidRDefault="7ED6B1C3" w:rsidP="008763CB">
      <w:pPr>
        <w:pStyle w:val="ElencoNumero"/>
        <w:numPr>
          <w:ilvl w:val="0"/>
          <w:numId w:val="7"/>
        </w:numPr>
        <w:tabs>
          <w:tab w:val="left" w:pos="709"/>
        </w:tabs>
        <w:suppressAutoHyphens w:val="0"/>
        <w:spacing w:before="120"/>
        <w:rPr>
          <w:rFonts w:ascii="Times New Roman" w:hAnsi="Times New Roman"/>
          <w:sz w:val="24"/>
          <w:szCs w:val="24"/>
        </w:rPr>
      </w:pPr>
      <w:r w:rsidRPr="1B79A058">
        <w:rPr>
          <w:rFonts w:ascii="Times New Roman" w:hAnsi="Times New Roman"/>
          <w:sz w:val="24"/>
          <w:szCs w:val="24"/>
        </w:rPr>
        <w:lastRenderedPageBreak/>
        <w:t xml:space="preserve">che </w:t>
      </w:r>
      <w:r w:rsidR="3229843D" w:rsidRPr="1B79A058">
        <w:rPr>
          <w:rFonts w:ascii="Times New Roman" w:hAnsi="Times New Roman"/>
          <w:sz w:val="24"/>
          <w:szCs w:val="24"/>
        </w:rPr>
        <w:t xml:space="preserve">tutte le informazioni tecniche </w:t>
      </w:r>
      <w:r w:rsidR="4AD3F04B" w:rsidRPr="1B79A058">
        <w:rPr>
          <w:rFonts w:ascii="Times New Roman" w:hAnsi="Times New Roman"/>
          <w:sz w:val="24"/>
          <w:szCs w:val="24"/>
        </w:rPr>
        <w:t>riportate</w:t>
      </w:r>
      <w:r w:rsidR="66206CC9" w:rsidRPr="1B79A058">
        <w:rPr>
          <w:rFonts w:ascii="Times New Roman" w:hAnsi="Times New Roman"/>
          <w:sz w:val="24"/>
          <w:szCs w:val="24"/>
        </w:rPr>
        <w:t xml:space="preserve"> nell’Allegato 2 al presente bando </w:t>
      </w:r>
      <w:r w:rsidRPr="1B79A058">
        <w:rPr>
          <w:rFonts w:ascii="Times New Roman" w:hAnsi="Times New Roman"/>
          <w:sz w:val="24"/>
          <w:szCs w:val="24"/>
        </w:rPr>
        <w:t>rispondono a verità;</w:t>
      </w:r>
    </w:p>
    <w:p w14:paraId="10288122" w14:textId="77777777" w:rsidR="003C19C9" w:rsidRPr="003C19C9" w:rsidRDefault="003C19C9" w:rsidP="008763CB">
      <w:pPr>
        <w:pStyle w:val="ElencoNumero"/>
        <w:numPr>
          <w:ilvl w:val="0"/>
          <w:numId w:val="7"/>
        </w:numPr>
        <w:tabs>
          <w:tab w:val="left" w:pos="709"/>
        </w:tabs>
        <w:suppressAutoHyphens w:val="0"/>
        <w:spacing w:before="120"/>
        <w:rPr>
          <w:rFonts w:ascii="Times New Roman" w:hAnsi="Times New Roman"/>
          <w:sz w:val="24"/>
          <w:szCs w:val="24"/>
        </w:rPr>
      </w:pPr>
      <w:r w:rsidRPr="003C19C9">
        <w:rPr>
          <w:rFonts w:ascii="Times New Roman" w:hAnsi="Times New Roman"/>
          <w:sz w:val="24"/>
          <w:szCs w:val="24"/>
        </w:rPr>
        <w:t xml:space="preserve">che le modalità di smaltimento dei rifiuti adottate, o che si prevede di adottare nel caso di nuova attività, sono e saranno rispettose delle disposizioni normative in materia di cui al </w:t>
      </w:r>
      <w:proofErr w:type="spellStart"/>
      <w:r w:rsidRPr="003C19C9">
        <w:rPr>
          <w:rFonts w:ascii="Times New Roman" w:hAnsi="Times New Roman"/>
          <w:sz w:val="24"/>
          <w:szCs w:val="24"/>
        </w:rPr>
        <w:t>D.Lgs.</w:t>
      </w:r>
      <w:proofErr w:type="spellEnd"/>
      <w:r w:rsidRPr="003C19C9">
        <w:rPr>
          <w:rFonts w:ascii="Times New Roman" w:hAnsi="Times New Roman"/>
          <w:sz w:val="24"/>
          <w:szCs w:val="24"/>
        </w:rPr>
        <w:t xml:space="preserve"> n. 152/2006 e </w:t>
      </w:r>
      <w:proofErr w:type="spellStart"/>
      <w:r w:rsidRPr="003C19C9">
        <w:rPr>
          <w:rFonts w:ascii="Times New Roman" w:hAnsi="Times New Roman"/>
          <w:sz w:val="24"/>
          <w:szCs w:val="24"/>
        </w:rPr>
        <w:t>ss.mm.ii</w:t>
      </w:r>
      <w:proofErr w:type="spellEnd"/>
      <w:r w:rsidRPr="003C19C9">
        <w:rPr>
          <w:rFonts w:ascii="Times New Roman" w:hAnsi="Times New Roman"/>
          <w:sz w:val="24"/>
          <w:szCs w:val="24"/>
        </w:rPr>
        <w:t>., e sono quelle illustrate in apposita documentazione allegata alla presente istanza;</w:t>
      </w:r>
    </w:p>
    <w:p w14:paraId="67901881" w14:textId="355C6494" w:rsidR="00FA54C1" w:rsidRPr="0061482A" w:rsidRDefault="00FA54C1"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 xml:space="preserve">di </w:t>
      </w:r>
      <w:r w:rsidR="006270D7" w:rsidRPr="0061482A">
        <w:rPr>
          <w:rFonts w:ascii="Times New Roman" w:hAnsi="Times New Roman"/>
          <w:sz w:val="24"/>
          <w:szCs w:val="24"/>
        </w:rPr>
        <w:t xml:space="preserve">riservarsi la facoltà di accettare o di recedere dall'impegno prima dell’eventuale provvedimento di concessione del sostegno a seguito di modifiche al presente bando apportate </w:t>
      </w:r>
      <w:r w:rsidRPr="0061482A">
        <w:rPr>
          <w:rFonts w:ascii="Times New Roman" w:hAnsi="Times New Roman"/>
          <w:sz w:val="24"/>
          <w:szCs w:val="24"/>
        </w:rPr>
        <w:t>da parte della Commissione Europea;</w:t>
      </w:r>
    </w:p>
    <w:p w14:paraId="1E08E8F4" w14:textId="77777777" w:rsidR="00FA54C1" w:rsidRPr="0061482A" w:rsidRDefault="00FA54C1"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che le ditte che hanno rilasciato i preventivi prodotti non hanno medesimo rappresentante legale/direttore/socio di maggioranza, non fanno capo ad uno stesso gruppo, e le loro sedi amministrative o legali non hanno gli stessi indirizzi, e svolgono attività compatibili con l’oggetto dell’offerta;</w:t>
      </w:r>
    </w:p>
    <w:p w14:paraId="56DD952E" w14:textId="0593EDFF" w:rsidR="00FA54C1" w:rsidRPr="00075184" w:rsidRDefault="00075184" w:rsidP="008763CB">
      <w:pPr>
        <w:pStyle w:val="ElencoNumero"/>
        <w:numPr>
          <w:ilvl w:val="0"/>
          <w:numId w:val="7"/>
        </w:numPr>
        <w:tabs>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w:t>
      </w:r>
      <w:r w:rsidRPr="00075184">
        <w:rPr>
          <w:rFonts w:ascii="Times New Roman" w:hAnsi="Times New Roman"/>
          <w:i/>
          <w:iCs/>
          <w:sz w:val="24"/>
          <w:szCs w:val="24"/>
        </w:rPr>
        <w:t>nel caso di acquisto di terreno o edificio</w:t>
      </w:r>
      <w:r>
        <w:rPr>
          <w:rFonts w:ascii="Times New Roman" w:hAnsi="Times New Roman"/>
          <w:sz w:val="24"/>
          <w:szCs w:val="24"/>
        </w:rPr>
        <w:t xml:space="preserve">) </w:t>
      </w:r>
      <w:r w:rsidR="00FA54C1" w:rsidRPr="00075184">
        <w:rPr>
          <w:rFonts w:ascii="Times New Roman" w:hAnsi="Times New Roman"/>
          <w:sz w:val="24"/>
          <w:szCs w:val="24"/>
        </w:rPr>
        <w:t xml:space="preserve">l’assenza di vincoli </w:t>
      </w:r>
      <w:r w:rsidRPr="00075184">
        <w:rPr>
          <w:rFonts w:ascii="Times New Roman" w:hAnsi="Times New Roman"/>
          <w:sz w:val="24"/>
          <w:szCs w:val="24"/>
          <w:lang w:val="it-IT"/>
        </w:rPr>
        <w:t xml:space="preserve">di parentela entro il terzo grado o di affinità entro il secondo grado, di rapporto di coniugio o regolato da patto civile di solidarietà, ovvero l’assenza di ipotesi di collegamento e/o controllo ai sensi dell’art.2359 e </w:t>
      </w:r>
      <w:proofErr w:type="spellStart"/>
      <w:r w:rsidRPr="00075184">
        <w:rPr>
          <w:rFonts w:ascii="Times New Roman" w:hAnsi="Times New Roman"/>
          <w:sz w:val="24"/>
          <w:szCs w:val="24"/>
          <w:lang w:val="it-IT"/>
        </w:rPr>
        <w:t>ss</w:t>
      </w:r>
      <w:proofErr w:type="spellEnd"/>
      <w:r w:rsidRPr="00075184">
        <w:rPr>
          <w:rFonts w:ascii="Times New Roman" w:hAnsi="Times New Roman"/>
          <w:sz w:val="24"/>
          <w:szCs w:val="24"/>
          <w:lang w:val="it-IT"/>
        </w:rPr>
        <w:t xml:space="preserve"> del Codice Civile tra il beneficiario e l’alienante l’edificio</w:t>
      </w:r>
      <w:r>
        <w:rPr>
          <w:rFonts w:ascii="Times New Roman" w:hAnsi="Times New Roman"/>
          <w:sz w:val="24"/>
          <w:szCs w:val="24"/>
          <w:lang w:val="it-IT"/>
        </w:rPr>
        <w:t xml:space="preserve"> o </w:t>
      </w:r>
      <w:r w:rsidRPr="00075184">
        <w:rPr>
          <w:rFonts w:ascii="Times New Roman" w:hAnsi="Times New Roman"/>
          <w:sz w:val="24"/>
          <w:szCs w:val="24"/>
          <w:lang w:val="it-IT"/>
        </w:rPr>
        <w:t>il terreno;</w:t>
      </w:r>
    </w:p>
    <w:p w14:paraId="59EFD0D4" w14:textId="52284128" w:rsidR="00FA54C1" w:rsidRPr="0061482A" w:rsidRDefault="00FA54C1"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w:t>
      </w:r>
      <w:r w:rsidRPr="004F72D0">
        <w:rPr>
          <w:rFonts w:ascii="Times New Roman" w:hAnsi="Times New Roman"/>
          <w:i/>
          <w:iCs/>
          <w:sz w:val="24"/>
          <w:szCs w:val="24"/>
        </w:rPr>
        <w:t>nel caso di acquisto di fabbricati</w:t>
      </w:r>
      <w:r w:rsidRPr="0061482A">
        <w:rPr>
          <w:rFonts w:ascii="Times New Roman" w:hAnsi="Times New Roman"/>
          <w:sz w:val="24"/>
          <w:szCs w:val="24"/>
        </w:rPr>
        <w:t xml:space="preserve">) che il fabbricato non abbia fruito, nel corso dei </w:t>
      </w:r>
      <w:r w:rsidR="00EA0CEE">
        <w:rPr>
          <w:rFonts w:ascii="Times New Roman" w:hAnsi="Times New Roman"/>
          <w:sz w:val="24"/>
          <w:szCs w:val="24"/>
        </w:rPr>
        <w:t>cinque</w:t>
      </w:r>
      <w:r w:rsidRPr="0061482A">
        <w:rPr>
          <w:rFonts w:ascii="Times New Roman" w:hAnsi="Times New Roman"/>
          <w:sz w:val="24"/>
          <w:szCs w:val="24"/>
        </w:rPr>
        <w:t xml:space="preserve"> anni precedenti, di un finanziamento pubblico (tale limitazione non ricorre nel caso in cui l’Amministrazione concedente abbia revocato e recuperato totalmente le agevolazioni medesime);</w:t>
      </w:r>
    </w:p>
    <w:p w14:paraId="602B34D9" w14:textId="77777777" w:rsidR="00FA54C1" w:rsidRDefault="00FA54C1" w:rsidP="008763CB">
      <w:pPr>
        <w:pStyle w:val="ElencoNumero"/>
        <w:numPr>
          <w:ilvl w:val="0"/>
          <w:numId w:val="7"/>
        </w:numPr>
        <w:tabs>
          <w:tab w:val="clear" w:pos="567"/>
          <w:tab w:val="left" w:pos="709"/>
        </w:tabs>
        <w:suppressAutoHyphens w:val="0"/>
        <w:spacing w:before="120"/>
        <w:ind w:left="357" w:hanging="357"/>
        <w:rPr>
          <w:rFonts w:ascii="Times New Roman" w:hAnsi="Times New Roman"/>
          <w:sz w:val="24"/>
          <w:szCs w:val="24"/>
        </w:rPr>
      </w:pPr>
      <w:r w:rsidRPr="0061482A">
        <w:rPr>
          <w:rFonts w:ascii="Times New Roman" w:hAnsi="Times New Roman"/>
          <w:sz w:val="24"/>
          <w:szCs w:val="24"/>
        </w:rPr>
        <w:t>(</w:t>
      </w:r>
      <w:r w:rsidRPr="004F72D0">
        <w:rPr>
          <w:rFonts w:ascii="Times New Roman" w:hAnsi="Times New Roman"/>
          <w:i/>
          <w:iCs/>
          <w:sz w:val="24"/>
          <w:szCs w:val="24"/>
        </w:rPr>
        <w:t>in caso di richieste di ammissione al finanziamento di fabbricati da parte di società di persone e/o di capitali, di cooperative o di consorzi di cooperative</w:t>
      </w:r>
      <w:r w:rsidRPr="0061482A">
        <w:rPr>
          <w:rFonts w:ascii="Times New Roman" w:hAnsi="Times New Roman"/>
          <w:sz w:val="24"/>
          <w:szCs w:val="24"/>
        </w:rPr>
        <w:t>) che né i soci né gli amministratori della società abbiano avuto la disponibilità a qualunque titolo del fabbricato nei due anni precedenti alla data di pubblicazione del presente bando;</w:t>
      </w:r>
    </w:p>
    <w:p w14:paraId="69D10044" w14:textId="1AF8160F" w:rsidR="00D92C38" w:rsidRDefault="00D92C38" w:rsidP="00D92C38">
      <w:pPr>
        <w:pStyle w:val="ElencoNumero"/>
        <w:numPr>
          <w:ilvl w:val="0"/>
          <w:numId w:val="7"/>
        </w:numPr>
        <w:tabs>
          <w:tab w:val="clear" w:pos="567"/>
          <w:tab w:val="left" w:pos="709"/>
        </w:tabs>
        <w:suppressAutoHyphens w:val="0"/>
        <w:spacing w:before="120"/>
        <w:rPr>
          <w:rFonts w:ascii="Times New Roman" w:hAnsi="Times New Roman"/>
          <w:sz w:val="24"/>
          <w:szCs w:val="24"/>
        </w:rPr>
      </w:pPr>
      <w:r w:rsidRPr="00D92C38">
        <w:rPr>
          <w:rFonts w:ascii="Times New Roman" w:hAnsi="Times New Roman"/>
          <w:sz w:val="24"/>
          <w:szCs w:val="24"/>
        </w:rPr>
        <w:t>di non aver concluso, nei tre anni precedenti, contratti di lavoro subordinato o autonomo e comunque di non aver attribuito incarichi a ex dipendenti della Pubblica Amministrazione, i quali, nei propri ultimi tre anni di servizio, abbiano esercitato poteri autoritativi o negoziali in attività della Pubblica Amministrazione nei confronti del sottoscritto</w:t>
      </w:r>
      <w:r>
        <w:rPr>
          <w:rFonts w:ascii="Times New Roman" w:hAnsi="Times New Roman"/>
          <w:sz w:val="24"/>
          <w:szCs w:val="24"/>
          <w:lang w:val="it-IT"/>
        </w:rPr>
        <w:t>.</w:t>
      </w:r>
    </w:p>
    <w:p w14:paraId="08FE79C2" w14:textId="77777777" w:rsidR="00FA54C1" w:rsidRPr="00D74F4A" w:rsidRDefault="5C34E8DF" w:rsidP="1B79A058">
      <w:pPr>
        <w:widowControl w:val="0"/>
        <w:spacing w:before="240"/>
        <w:jc w:val="center"/>
        <w:rPr>
          <w:b/>
          <w:bCs/>
          <w:sz w:val="24"/>
          <w:szCs w:val="24"/>
          <w:lang w:eastAsia="en-US"/>
        </w:rPr>
      </w:pPr>
      <w:r w:rsidRPr="1B79A058">
        <w:rPr>
          <w:b/>
          <w:bCs/>
          <w:sz w:val="24"/>
          <w:szCs w:val="24"/>
          <w:lang w:eastAsia="en-US"/>
        </w:rPr>
        <w:t>DICHIARA</w:t>
      </w:r>
    </w:p>
    <w:p w14:paraId="2591ACDE" w14:textId="6E55BD87" w:rsidR="00FA54C1" w:rsidRPr="00D74F4A" w:rsidRDefault="5C34E8DF" w:rsidP="1B79A058">
      <w:pPr>
        <w:widowControl w:val="0"/>
        <w:tabs>
          <w:tab w:val="left" w:pos="426"/>
        </w:tabs>
        <w:contextualSpacing/>
        <w:jc w:val="both"/>
        <w:rPr>
          <w:sz w:val="24"/>
          <w:szCs w:val="24"/>
        </w:rPr>
      </w:pPr>
      <w:r w:rsidRPr="1B79A058">
        <w:rPr>
          <w:sz w:val="24"/>
          <w:szCs w:val="24"/>
        </w:rPr>
        <w:t xml:space="preserve">di aver preso attenta visione e di accettare </w:t>
      </w:r>
      <w:r w:rsidR="78A14129" w:rsidRPr="1B79A058">
        <w:rPr>
          <w:sz w:val="24"/>
          <w:szCs w:val="24"/>
        </w:rPr>
        <w:t xml:space="preserve">quanto predisposto dal </w:t>
      </w:r>
      <w:r w:rsidR="78A14129" w:rsidRPr="1B79A058">
        <w:rPr>
          <w:b/>
          <w:bCs/>
          <w:sz w:val="24"/>
          <w:szCs w:val="24"/>
        </w:rPr>
        <w:t>Bando</w:t>
      </w:r>
      <w:r w:rsidR="78A14129" w:rsidRPr="1B79A058">
        <w:rPr>
          <w:sz w:val="24"/>
          <w:szCs w:val="24"/>
        </w:rPr>
        <w:t xml:space="preserve">, dai singoli </w:t>
      </w:r>
      <w:r w:rsidR="78A14129" w:rsidRPr="1B79A058">
        <w:rPr>
          <w:b/>
          <w:bCs/>
          <w:sz w:val="24"/>
          <w:szCs w:val="24"/>
        </w:rPr>
        <w:t>allegati A</w:t>
      </w:r>
      <w:r w:rsidR="16E3EA5B" w:rsidRPr="1B79A058">
        <w:rPr>
          <w:b/>
          <w:bCs/>
          <w:sz w:val="24"/>
          <w:szCs w:val="24"/>
        </w:rPr>
        <w:t xml:space="preserve"> e</w:t>
      </w:r>
      <w:r w:rsidR="78A14129" w:rsidRPr="1B79A058">
        <w:rPr>
          <w:b/>
          <w:bCs/>
          <w:sz w:val="24"/>
          <w:szCs w:val="24"/>
        </w:rPr>
        <w:t xml:space="preserve"> B</w:t>
      </w:r>
      <w:r w:rsidR="78A14129" w:rsidRPr="1B79A058">
        <w:rPr>
          <w:sz w:val="24"/>
          <w:szCs w:val="24"/>
        </w:rPr>
        <w:t xml:space="preserve"> </w:t>
      </w:r>
      <w:r w:rsidR="16E3EA5B" w:rsidRPr="1B79A058">
        <w:rPr>
          <w:sz w:val="24"/>
          <w:szCs w:val="24"/>
        </w:rPr>
        <w:t xml:space="preserve">e dall’Appendice 7 “REALIZZAZIONE DELL’OPERAZIONE NEGLI INTERVENTI A REGIA alle Disposizioni Procedurali del Referente dell’Autorità di Gestione </w:t>
      </w:r>
      <w:r w:rsidRPr="1B79A058">
        <w:rPr>
          <w:sz w:val="24"/>
          <w:szCs w:val="24"/>
        </w:rPr>
        <w:t>e pertanto</w:t>
      </w:r>
    </w:p>
    <w:p w14:paraId="433720D7" w14:textId="77777777" w:rsidR="00CE23A8" w:rsidRPr="00D74F4A" w:rsidRDefault="00CE23A8" w:rsidP="1B79A058">
      <w:pPr>
        <w:keepNext/>
        <w:widowControl w:val="0"/>
        <w:jc w:val="center"/>
        <w:rPr>
          <w:b/>
          <w:bCs/>
          <w:sz w:val="24"/>
          <w:szCs w:val="24"/>
          <w:lang w:eastAsia="en-US"/>
        </w:rPr>
      </w:pPr>
    </w:p>
    <w:p w14:paraId="60A18CA0" w14:textId="5DD4A93E" w:rsidR="00FA54C1" w:rsidRPr="00D74F4A" w:rsidRDefault="00FA54C1" w:rsidP="00FA54C1">
      <w:pPr>
        <w:keepNext/>
        <w:widowControl w:val="0"/>
        <w:jc w:val="center"/>
        <w:rPr>
          <w:i/>
          <w:lang w:eastAsia="en-US"/>
        </w:rPr>
      </w:pPr>
      <w:r w:rsidRPr="00D74F4A">
        <w:rPr>
          <w:b/>
          <w:lang w:eastAsia="en-US"/>
        </w:rPr>
        <w:t>SI IMPEGNA, PER TUTTA LA DURATA DELL’</w:t>
      </w:r>
      <w:r w:rsidR="0089568F" w:rsidRPr="00D74F4A">
        <w:rPr>
          <w:b/>
          <w:lang w:eastAsia="en-US"/>
        </w:rPr>
        <w:t>IN</w:t>
      </w:r>
      <w:r w:rsidR="00D57302">
        <w:rPr>
          <w:b/>
          <w:lang w:eastAsia="en-US"/>
        </w:rPr>
        <w:t>VESTIMENTO</w:t>
      </w:r>
    </w:p>
    <w:p w14:paraId="162ECF03" w14:textId="77777777" w:rsidR="0007694D" w:rsidRDefault="0007694D" w:rsidP="0007694D">
      <w:pPr>
        <w:widowControl w:val="0"/>
        <w:tabs>
          <w:tab w:val="left" w:pos="284"/>
        </w:tabs>
        <w:spacing w:before="240"/>
        <w:contextualSpacing/>
        <w:jc w:val="both"/>
      </w:pPr>
    </w:p>
    <w:p w14:paraId="7C6393A7" w14:textId="359F55CC" w:rsidR="003E5287" w:rsidRPr="00D74F4A" w:rsidRDefault="6CAB5663" w:rsidP="008763CB">
      <w:pPr>
        <w:widowControl w:val="0"/>
        <w:numPr>
          <w:ilvl w:val="0"/>
          <w:numId w:val="3"/>
        </w:numPr>
        <w:tabs>
          <w:tab w:val="left" w:pos="284"/>
        </w:tabs>
        <w:spacing w:before="240"/>
        <w:ind w:left="284" w:hanging="284"/>
        <w:contextualSpacing/>
        <w:jc w:val="both"/>
        <w:rPr>
          <w:sz w:val="24"/>
          <w:szCs w:val="24"/>
        </w:rPr>
      </w:pPr>
      <w:r w:rsidRPr="1B79A058">
        <w:rPr>
          <w:sz w:val="24"/>
          <w:szCs w:val="24"/>
        </w:rPr>
        <w:t>a</w:t>
      </w:r>
      <w:r w:rsidR="08DBDB88" w:rsidRPr="1B79A058">
        <w:rPr>
          <w:sz w:val="24"/>
          <w:szCs w:val="24"/>
        </w:rPr>
        <w:t xml:space="preserve">d </w:t>
      </w:r>
      <w:r w:rsidR="16E3EA5B" w:rsidRPr="1B79A058">
        <w:rPr>
          <w:sz w:val="24"/>
          <w:szCs w:val="24"/>
        </w:rPr>
        <w:t>informare l’Amministrazione dell’avvio dell’</w:t>
      </w:r>
      <w:r w:rsidR="038E1D58" w:rsidRPr="1B79A058">
        <w:rPr>
          <w:sz w:val="24"/>
          <w:szCs w:val="24"/>
        </w:rPr>
        <w:t>investimento</w:t>
      </w:r>
      <w:r w:rsidR="16E3EA5B" w:rsidRPr="1B79A058">
        <w:rPr>
          <w:sz w:val="24"/>
          <w:szCs w:val="24"/>
        </w:rPr>
        <w:t xml:space="preserve">, qualora la stessa sia ammessa a finanziamento, nei modi e nei tempi stabiliti nell’appendice </w:t>
      </w:r>
      <w:proofErr w:type="gramStart"/>
      <w:r w:rsidR="16E3EA5B" w:rsidRPr="1B79A058">
        <w:rPr>
          <w:sz w:val="24"/>
          <w:szCs w:val="24"/>
        </w:rPr>
        <w:t>7</w:t>
      </w:r>
      <w:proofErr w:type="gramEnd"/>
      <w:r w:rsidR="16E3EA5B" w:rsidRPr="1B79A058">
        <w:rPr>
          <w:sz w:val="24"/>
          <w:szCs w:val="24"/>
        </w:rPr>
        <w:t xml:space="preserve"> allegata al bando;</w:t>
      </w:r>
    </w:p>
    <w:p w14:paraId="4DB26533" w14:textId="75143F82" w:rsidR="00734BC4" w:rsidRPr="00D74F4A" w:rsidRDefault="78A14129" w:rsidP="008763CB">
      <w:pPr>
        <w:widowControl w:val="0"/>
        <w:numPr>
          <w:ilvl w:val="0"/>
          <w:numId w:val="3"/>
        </w:numPr>
        <w:tabs>
          <w:tab w:val="left" w:pos="284"/>
        </w:tabs>
        <w:ind w:left="284" w:hanging="284"/>
        <w:contextualSpacing/>
        <w:jc w:val="both"/>
        <w:rPr>
          <w:sz w:val="24"/>
          <w:szCs w:val="24"/>
        </w:rPr>
      </w:pPr>
      <w:r w:rsidRPr="1B79A058">
        <w:rPr>
          <w:sz w:val="24"/>
          <w:szCs w:val="24"/>
        </w:rPr>
        <w:t>a rendere ogni integrazione, chiarimento, o documentazione, a riprodurre la domanda e a fornire i dati necessari, secondo le richieste dell’Amministrazione nel corso del procedimento, o in base alle disposizioni normative comunitarie, nazionali e regionali vigenti o sopravvenute;</w:t>
      </w:r>
    </w:p>
    <w:p w14:paraId="086F3F0E" w14:textId="77777777" w:rsidR="00556BA7" w:rsidRDefault="78A14129" w:rsidP="008763CB">
      <w:pPr>
        <w:widowControl w:val="0"/>
        <w:numPr>
          <w:ilvl w:val="0"/>
          <w:numId w:val="3"/>
        </w:numPr>
        <w:tabs>
          <w:tab w:val="left" w:pos="284"/>
        </w:tabs>
        <w:ind w:left="284" w:hanging="284"/>
        <w:contextualSpacing/>
        <w:jc w:val="both"/>
        <w:rPr>
          <w:sz w:val="24"/>
          <w:szCs w:val="24"/>
        </w:rPr>
      </w:pPr>
      <w:r w:rsidRPr="1B79A058">
        <w:rPr>
          <w:sz w:val="24"/>
          <w:szCs w:val="24"/>
        </w:rPr>
        <w:t>a comunicare tempestivamente ogni eventuale variazione di quanto dichiarato o rappresentato nell</w:t>
      </w:r>
      <w:r w:rsidR="16E3EA5B" w:rsidRPr="1B79A058">
        <w:rPr>
          <w:sz w:val="24"/>
          <w:szCs w:val="24"/>
        </w:rPr>
        <w:t>’istanza</w:t>
      </w:r>
      <w:r w:rsidRPr="1B79A058">
        <w:rPr>
          <w:sz w:val="24"/>
          <w:szCs w:val="24"/>
        </w:rPr>
        <w:t xml:space="preserve"> di sostegno, nella documentazione a suo corredo e a sua integrazione;</w:t>
      </w:r>
    </w:p>
    <w:p w14:paraId="7B703F9B" w14:textId="7875B251" w:rsidR="00556BA7" w:rsidRPr="00D74F4A" w:rsidRDefault="0B691A64" w:rsidP="008763CB">
      <w:pPr>
        <w:widowControl w:val="0"/>
        <w:numPr>
          <w:ilvl w:val="0"/>
          <w:numId w:val="3"/>
        </w:numPr>
        <w:tabs>
          <w:tab w:val="left" w:pos="284"/>
        </w:tabs>
        <w:ind w:left="284" w:hanging="284"/>
        <w:contextualSpacing/>
        <w:jc w:val="both"/>
        <w:rPr>
          <w:sz w:val="24"/>
          <w:szCs w:val="24"/>
        </w:rPr>
      </w:pPr>
      <w:r w:rsidRPr="1B79A058">
        <w:rPr>
          <w:sz w:val="24"/>
          <w:szCs w:val="24"/>
        </w:rPr>
        <w:t xml:space="preserve">ad utilizzare un sistema di contabilità separato o una codifica contabile adeguata, a norma dell’articolo 74 paragrafo 1 lettera a. del Regolamento (UE) 2021/1060 del Parlamento europeo e del Consiglio del 24 giugno 2021, vale a dire eseguire tutte le transazioni in entrata e in uscita </w:t>
      </w:r>
      <w:r w:rsidRPr="1B79A058">
        <w:rPr>
          <w:sz w:val="24"/>
          <w:szCs w:val="24"/>
        </w:rPr>
        <w:lastRenderedPageBreak/>
        <w:t>pertinenti all’</w:t>
      </w:r>
      <w:r w:rsidR="038E1D58" w:rsidRPr="1B79A058">
        <w:rPr>
          <w:sz w:val="24"/>
          <w:szCs w:val="24"/>
        </w:rPr>
        <w:t>investimento</w:t>
      </w:r>
      <w:r w:rsidRPr="1B79A058">
        <w:rPr>
          <w:sz w:val="24"/>
          <w:szCs w:val="24"/>
        </w:rPr>
        <w:t xml:space="preserve">; per i beneficiari soggetti </w:t>
      </w:r>
      <w:r w:rsidR="636A02B8" w:rsidRPr="1B79A058">
        <w:rPr>
          <w:sz w:val="24"/>
          <w:szCs w:val="24"/>
        </w:rPr>
        <w:t>privati, su un</w:t>
      </w:r>
      <w:r w:rsidRPr="1B79A058">
        <w:rPr>
          <w:sz w:val="24"/>
          <w:szCs w:val="24"/>
        </w:rPr>
        <w:t xml:space="preserve"> unico conto corrente appositamente aperto per l’</w:t>
      </w:r>
      <w:r w:rsidR="038E1D58" w:rsidRPr="1B79A058">
        <w:rPr>
          <w:sz w:val="24"/>
          <w:szCs w:val="24"/>
        </w:rPr>
        <w:t>investimento</w:t>
      </w:r>
      <w:r w:rsidRPr="1B79A058">
        <w:rPr>
          <w:sz w:val="24"/>
          <w:szCs w:val="24"/>
        </w:rPr>
        <w:t xml:space="preserve"> e ad essa dedicato; </w:t>
      </w:r>
    </w:p>
    <w:p w14:paraId="0C25435C" w14:textId="7731401B" w:rsidR="00734BC4" w:rsidRPr="00D74F4A" w:rsidRDefault="78A14129" w:rsidP="008763CB">
      <w:pPr>
        <w:widowControl w:val="0"/>
        <w:numPr>
          <w:ilvl w:val="0"/>
          <w:numId w:val="3"/>
        </w:numPr>
        <w:tabs>
          <w:tab w:val="left" w:pos="284"/>
        </w:tabs>
        <w:ind w:left="284" w:hanging="284"/>
        <w:contextualSpacing/>
        <w:jc w:val="both"/>
        <w:rPr>
          <w:sz w:val="24"/>
          <w:szCs w:val="24"/>
        </w:rPr>
      </w:pPr>
      <w:r w:rsidRPr="1B79A058">
        <w:rPr>
          <w:sz w:val="24"/>
          <w:szCs w:val="24"/>
        </w:rPr>
        <w:t>a realizzare l’inter</w:t>
      </w:r>
      <w:r w:rsidR="34EF472C" w:rsidRPr="1B79A058">
        <w:rPr>
          <w:sz w:val="24"/>
          <w:szCs w:val="24"/>
        </w:rPr>
        <w:t>o</w:t>
      </w:r>
      <w:r w:rsidRPr="1B79A058">
        <w:rPr>
          <w:sz w:val="24"/>
          <w:szCs w:val="24"/>
        </w:rPr>
        <w:t xml:space="preserve"> </w:t>
      </w:r>
      <w:r w:rsidR="038E1D58" w:rsidRPr="1B79A058">
        <w:rPr>
          <w:sz w:val="24"/>
          <w:szCs w:val="24"/>
        </w:rPr>
        <w:t>investimento</w:t>
      </w:r>
      <w:r w:rsidRPr="1B79A058">
        <w:rPr>
          <w:sz w:val="24"/>
          <w:szCs w:val="24"/>
        </w:rPr>
        <w:t>, nel rispetto della tempistica concessa, in conformità al</w:t>
      </w:r>
      <w:r w:rsidR="16E3EA5B" w:rsidRPr="1B79A058">
        <w:rPr>
          <w:sz w:val="24"/>
          <w:szCs w:val="24"/>
        </w:rPr>
        <w:t>l’investimento</w:t>
      </w:r>
      <w:r w:rsidRPr="1B79A058">
        <w:rPr>
          <w:sz w:val="24"/>
          <w:szCs w:val="24"/>
        </w:rPr>
        <w:t xml:space="preserve"> originario o di variante approvato, anche con riferimento all’utilizzazione delle risorse umane ivi previst</w:t>
      </w:r>
      <w:r w:rsidR="16E3EA5B" w:rsidRPr="1B79A058">
        <w:rPr>
          <w:sz w:val="24"/>
          <w:szCs w:val="24"/>
        </w:rPr>
        <w:t>e</w:t>
      </w:r>
      <w:r w:rsidR="762A3ABB" w:rsidRPr="1B79A058">
        <w:rPr>
          <w:sz w:val="24"/>
          <w:szCs w:val="24"/>
        </w:rPr>
        <w:t>, e a presentare la domanda di erogazione del saldo del sostegno concesso entro il termine fissato al punto 17 dell’Appendice 7 “REALIZZAZIONE DELL’OPERAZIONE NEGLI INTERVENTI A REGIA” alle Disposizioni Procedurali del Referente dell’Autorità di Gestione. L’eventuale realizzazione parzialmente conforme, o minore spesa ammessa a consuntivo, non può essere inferiore al 51% del costo totale, fermo il rispetto della funzionalità e delle finalità originarie dell’</w:t>
      </w:r>
      <w:r w:rsidR="62920DDB" w:rsidRPr="1B79A058">
        <w:rPr>
          <w:sz w:val="24"/>
          <w:szCs w:val="24"/>
        </w:rPr>
        <w:t>investimento</w:t>
      </w:r>
      <w:r w:rsidRPr="1B79A058">
        <w:rPr>
          <w:sz w:val="24"/>
          <w:szCs w:val="24"/>
        </w:rPr>
        <w:t>;</w:t>
      </w:r>
    </w:p>
    <w:p w14:paraId="2311E4B3" w14:textId="290897D3" w:rsidR="0007694D" w:rsidRDefault="78A14129" w:rsidP="008763CB">
      <w:pPr>
        <w:widowControl w:val="0"/>
        <w:numPr>
          <w:ilvl w:val="0"/>
          <w:numId w:val="3"/>
        </w:numPr>
        <w:tabs>
          <w:tab w:val="left" w:pos="284"/>
        </w:tabs>
        <w:ind w:left="284" w:hanging="284"/>
        <w:contextualSpacing/>
        <w:jc w:val="both"/>
        <w:rPr>
          <w:sz w:val="24"/>
          <w:szCs w:val="24"/>
        </w:rPr>
      </w:pPr>
      <w:r w:rsidRPr="1B79A058">
        <w:rPr>
          <w:sz w:val="24"/>
          <w:szCs w:val="24"/>
        </w:rPr>
        <w:t>a utilizzare il sostegno in conformità agli scopi previsti dal</w:t>
      </w:r>
      <w:r w:rsidR="16E3EA5B" w:rsidRPr="1B79A058">
        <w:rPr>
          <w:sz w:val="24"/>
          <w:szCs w:val="24"/>
        </w:rPr>
        <w:t>l’investimento</w:t>
      </w:r>
      <w:r w:rsidRPr="1B79A058">
        <w:rPr>
          <w:sz w:val="24"/>
          <w:szCs w:val="24"/>
        </w:rPr>
        <w:t xml:space="preserve"> finanziato;</w:t>
      </w:r>
    </w:p>
    <w:p w14:paraId="6B61EB0D" w14:textId="438848BD" w:rsidR="00734BC4" w:rsidRPr="00D74F4A" w:rsidRDefault="78A14129" w:rsidP="008763CB">
      <w:pPr>
        <w:widowControl w:val="0"/>
        <w:numPr>
          <w:ilvl w:val="0"/>
          <w:numId w:val="3"/>
        </w:numPr>
        <w:tabs>
          <w:tab w:val="left" w:pos="284"/>
        </w:tabs>
        <w:ind w:left="284" w:hanging="284"/>
        <w:contextualSpacing/>
        <w:jc w:val="both"/>
        <w:rPr>
          <w:sz w:val="24"/>
          <w:szCs w:val="24"/>
        </w:rPr>
      </w:pPr>
      <w:r w:rsidRPr="1B79A058">
        <w:rPr>
          <w:sz w:val="24"/>
          <w:szCs w:val="24"/>
        </w:rPr>
        <w:t>ad astenersi dal richiedere o percepire, per l’</w:t>
      </w:r>
      <w:r w:rsidR="038E1D58" w:rsidRPr="1B79A058">
        <w:rPr>
          <w:sz w:val="24"/>
          <w:szCs w:val="24"/>
        </w:rPr>
        <w:t>investimento</w:t>
      </w:r>
      <w:r w:rsidRPr="1B79A058">
        <w:rPr>
          <w:sz w:val="24"/>
          <w:szCs w:val="24"/>
        </w:rPr>
        <w:t xml:space="preserve"> o per singole spese del</w:t>
      </w:r>
      <w:r w:rsidR="038E1D58" w:rsidRPr="1B79A058">
        <w:rPr>
          <w:sz w:val="24"/>
          <w:szCs w:val="24"/>
        </w:rPr>
        <w:t>lo stesso</w:t>
      </w:r>
      <w:r w:rsidRPr="1B79A058">
        <w:rPr>
          <w:sz w:val="24"/>
          <w:szCs w:val="24"/>
        </w:rPr>
        <w:t>, altri finanziamenti, a valere sullo stesso programm</w:t>
      </w:r>
      <w:r w:rsidR="34EF472C" w:rsidRPr="1B79A058">
        <w:rPr>
          <w:sz w:val="24"/>
          <w:szCs w:val="24"/>
        </w:rPr>
        <w:t>a</w:t>
      </w:r>
      <w:r w:rsidRPr="1B79A058">
        <w:rPr>
          <w:sz w:val="24"/>
          <w:szCs w:val="24"/>
        </w:rPr>
        <w:t>, a carico del bilancio comunitario, nazionale o regionale;</w:t>
      </w:r>
    </w:p>
    <w:p w14:paraId="26834617" w14:textId="77777777" w:rsidR="00734BC4" w:rsidRPr="00D74F4A" w:rsidRDefault="78A14129" w:rsidP="008763CB">
      <w:pPr>
        <w:widowControl w:val="0"/>
        <w:numPr>
          <w:ilvl w:val="0"/>
          <w:numId w:val="3"/>
        </w:numPr>
        <w:tabs>
          <w:tab w:val="left" w:pos="284"/>
        </w:tabs>
        <w:ind w:left="284" w:hanging="284"/>
        <w:contextualSpacing/>
        <w:jc w:val="both"/>
        <w:rPr>
          <w:sz w:val="24"/>
          <w:szCs w:val="24"/>
        </w:rPr>
      </w:pPr>
      <w:bookmarkStart w:id="5" w:name="_Hlk173233384"/>
      <w:r w:rsidRPr="1B79A058">
        <w:rPr>
          <w:sz w:val="24"/>
          <w:szCs w:val="24"/>
        </w:rPr>
        <w:t>a mantenere le condizioni soggettive di ammissibilità di cui all’art. 11-12 del Reg. (UE) n. 1139/2021;</w:t>
      </w:r>
    </w:p>
    <w:bookmarkEnd w:id="5"/>
    <w:p w14:paraId="15249748" w14:textId="40AC70AB" w:rsidR="00734BC4" w:rsidRPr="00D74F4A" w:rsidRDefault="78A14129" w:rsidP="008763CB">
      <w:pPr>
        <w:widowControl w:val="0"/>
        <w:numPr>
          <w:ilvl w:val="0"/>
          <w:numId w:val="3"/>
        </w:numPr>
        <w:tabs>
          <w:tab w:val="left" w:pos="284"/>
        </w:tabs>
        <w:ind w:left="284" w:hanging="284"/>
        <w:contextualSpacing/>
        <w:jc w:val="both"/>
        <w:rPr>
          <w:sz w:val="24"/>
          <w:szCs w:val="24"/>
        </w:rPr>
      </w:pPr>
      <w:r w:rsidRPr="1B79A058">
        <w:rPr>
          <w:sz w:val="24"/>
          <w:szCs w:val="24"/>
        </w:rPr>
        <w:t>a mantenere le condizioni soggettive e oggettive rilevanti per l’attribuzione del punteggio di merito legati alla realizzazione dell’</w:t>
      </w:r>
      <w:r w:rsidR="3F2B8209" w:rsidRPr="1B79A058">
        <w:rPr>
          <w:sz w:val="24"/>
          <w:szCs w:val="24"/>
        </w:rPr>
        <w:t>in</w:t>
      </w:r>
      <w:r w:rsidR="60D20F98" w:rsidRPr="1B79A058">
        <w:rPr>
          <w:sz w:val="24"/>
          <w:szCs w:val="24"/>
        </w:rPr>
        <w:t>vestimento</w:t>
      </w:r>
      <w:r w:rsidRPr="1B79A058">
        <w:rPr>
          <w:sz w:val="24"/>
          <w:szCs w:val="24"/>
        </w:rPr>
        <w:t>;</w:t>
      </w:r>
    </w:p>
    <w:p w14:paraId="3642E715" w14:textId="5E5B5CE4" w:rsidR="00734BC4" w:rsidRPr="00D74F4A" w:rsidRDefault="78A14129" w:rsidP="008763CB">
      <w:pPr>
        <w:widowControl w:val="0"/>
        <w:numPr>
          <w:ilvl w:val="0"/>
          <w:numId w:val="3"/>
        </w:numPr>
        <w:tabs>
          <w:tab w:val="left" w:pos="284"/>
        </w:tabs>
        <w:ind w:left="284" w:hanging="284"/>
        <w:contextualSpacing/>
        <w:jc w:val="both"/>
        <w:rPr>
          <w:sz w:val="24"/>
          <w:szCs w:val="24"/>
        </w:rPr>
      </w:pPr>
      <w:r w:rsidRPr="1B79A058">
        <w:rPr>
          <w:sz w:val="24"/>
          <w:szCs w:val="24"/>
        </w:rPr>
        <w:t>a fornire tutti i dati e le informazioni necessarie per monitorare l’andamento dell’</w:t>
      </w:r>
      <w:r w:rsidR="3F2B8209" w:rsidRPr="1B79A058">
        <w:rPr>
          <w:sz w:val="24"/>
          <w:szCs w:val="24"/>
        </w:rPr>
        <w:t>in</w:t>
      </w:r>
      <w:r w:rsidR="60D20F98" w:rsidRPr="1B79A058">
        <w:rPr>
          <w:sz w:val="24"/>
          <w:szCs w:val="24"/>
        </w:rPr>
        <w:t>vestimento</w:t>
      </w:r>
      <w:r w:rsidRPr="1B79A058">
        <w:rPr>
          <w:sz w:val="24"/>
          <w:szCs w:val="24"/>
        </w:rPr>
        <w:t>, e il suo avanzamento dal punto di vista fisico, finanziario e procedurale, richieste dall’Amministrazione;</w:t>
      </w:r>
    </w:p>
    <w:p w14:paraId="3FA7F017" w14:textId="4C300BDA" w:rsidR="00734BC4" w:rsidRDefault="78A14129" w:rsidP="008763CB">
      <w:pPr>
        <w:widowControl w:val="0"/>
        <w:numPr>
          <w:ilvl w:val="0"/>
          <w:numId w:val="3"/>
        </w:numPr>
        <w:tabs>
          <w:tab w:val="left" w:pos="284"/>
        </w:tabs>
        <w:ind w:left="284" w:hanging="284"/>
        <w:contextualSpacing/>
        <w:jc w:val="both"/>
        <w:rPr>
          <w:sz w:val="24"/>
          <w:szCs w:val="24"/>
        </w:rPr>
      </w:pPr>
      <w:r w:rsidRPr="1B79A058">
        <w:rPr>
          <w:sz w:val="24"/>
          <w:szCs w:val="24"/>
        </w:rPr>
        <w:t xml:space="preserve">a garantire l’accesso agli immobili, </w:t>
      </w:r>
      <w:r w:rsidR="6CAB5663" w:rsidRPr="1B79A058">
        <w:rPr>
          <w:sz w:val="24"/>
          <w:szCs w:val="24"/>
        </w:rPr>
        <w:t xml:space="preserve">alle imbarcazioni </w:t>
      </w:r>
      <w:r w:rsidRPr="1B79A058">
        <w:rPr>
          <w:sz w:val="24"/>
          <w:szCs w:val="24"/>
        </w:rPr>
        <w:t>e ai luoghi dove insistono impianti, macchinari e attrezzature, interessati dall’</w:t>
      </w:r>
      <w:r w:rsidR="3F2B8209" w:rsidRPr="1B79A058">
        <w:rPr>
          <w:sz w:val="24"/>
          <w:szCs w:val="24"/>
        </w:rPr>
        <w:t>in</w:t>
      </w:r>
      <w:r w:rsidR="60D20F98" w:rsidRPr="1B79A058">
        <w:rPr>
          <w:sz w:val="24"/>
          <w:szCs w:val="24"/>
        </w:rPr>
        <w:t>vestimento</w:t>
      </w:r>
      <w:r w:rsidRPr="1B79A058">
        <w:rPr>
          <w:sz w:val="24"/>
          <w:szCs w:val="24"/>
        </w:rPr>
        <w:t>, e consentire presso di essi i legittimi controlli, nonché a garantire l’accesso alla documentazione, direttamente o indirettamente afferente all’</w:t>
      </w:r>
      <w:r w:rsidR="3F2B8209" w:rsidRPr="1B79A058">
        <w:rPr>
          <w:sz w:val="24"/>
          <w:szCs w:val="24"/>
        </w:rPr>
        <w:t>in</w:t>
      </w:r>
      <w:r w:rsidR="60D20F98" w:rsidRPr="1B79A058">
        <w:rPr>
          <w:sz w:val="24"/>
          <w:szCs w:val="24"/>
        </w:rPr>
        <w:t>vestimento</w:t>
      </w:r>
      <w:r w:rsidRPr="1B79A058">
        <w:rPr>
          <w:sz w:val="24"/>
          <w:szCs w:val="24"/>
        </w:rPr>
        <w:t xml:space="preserve"> che l’Amministrazione</w:t>
      </w:r>
      <w:r w:rsidR="60D20F98" w:rsidRPr="1B79A058">
        <w:rPr>
          <w:sz w:val="24"/>
          <w:szCs w:val="24"/>
        </w:rPr>
        <w:t xml:space="preserve"> </w:t>
      </w:r>
      <w:r w:rsidRPr="1B79A058">
        <w:rPr>
          <w:sz w:val="24"/>
          <w:szCs w:val="24"/>
        </w:rPr>
        <w:t>intenderà visionare o acquisire, assicurando collaborazione e supporto nelle operazioni di verifica, controllo, e sopralluogo;</w:t>
      </w:r>
    </w:p>
    <w:p w14:paraId="28B26591" w14:textId="77777777" w:rsidR="00734BC4" w:rsidRDefault="78A14129" w:rsidP="008763CB">
      <w:pPr>
        <w:widowControl w:val="0"/>
        <w:numPr>
          <w:ilvl w:val="0"/>
          <w:numId w:val="3"/>
        </w:numPr>
        <w:tabs>
          <w:tab w:val="left" w:pos="284"/>
        </w:tabs>
        <w:ind w:left="284" w:hanging="284"/>
        <w:contextualSpacing/>
        <w:jc w:val="both"/>
        <w:rPr>
          <w:sz w:val="24"/>
          <w:szCs w:val="24"/>
        </w:rPr>
      </w:pPr>
      <w:r w:rsidRPr="1B79A058">
        <w:rPr>
          <w:sz w:val="24"/>
          <w:szCs w:val="24"/>
        </w:rPr>
        <w:t>restituire senza indugio, anche mediante compensazione con altri importi dovuti dall’Amministrazione laddove possibile, le somme a titolo di sostegno che dovessero eventualmente risultare erogate in eccesso o indebitamente;</w:t>
      </w:r>
    </w:p>
    <w:p w14:paraId="7E54B9E3" w14:textId="2DD962B8" w:rsidR="001879C3" w:rsidRDefault="4FF8D001" w:rsidP="008763CB">
      <w:pPr>
        <w:widowControl w:val="0"/>
        <w:numPr>
          <w:ilvl w:val="0"/>
          <w:numId w:val="3"/>
        </w:numPr>
        <w:tabs>
          <w:tab w:val="left" w:pos="284"/>
        </w:tabs>
        <w:ind w:left="284" w:hanging="284"/>
        <w:contextualSpacing/>
        <w:jc w:val="both"/>
        <w:rPr>
          <w:sz w:val="24"/>
          <w:szCs w:val="24"/>
        </w:rPr>
      </w:pPr>
      <w:proofErr w:type="gramStart"/>
      <w:r w:rsidRPr="1B79A058">
        <w:rPr>
          <w:sz w:val="24"/>
          <w:szCs w:val="24"/>
        </w:rPr>
        <w:t>ad</w:t>
      </w:r>
      <w:proofErr w:type="gramEnd"/>
      <w:r w:rsidRPr="1B79A058">
        <w:rPr>
          <w:sz w:val="24"/>
          <w:szCs w:val="24"/>
        </w:rPr>
        <w:t xml:space="preserve"> adempiere agli obblighi in materia di tracciabilità finanziaria previsti al punto 5 dell’Appendice 7 “REALIZZAZIONE DELL’OPERAZIONE NEGLI INTERVENTI A REGIA” alle Disposizioni Procedurali del Referente dell’Autorità di Gestione;</w:t>
      </w:r>
    </w:p>
    <w:p w14:paraId="5EEF42E4" w14:textId="506F0345" w:rsidR="00734BC4" w:rsidRDefault="4FF8D001" w:rsidP="008763CB">
      <w:pPr>
        <w:widowControl w:val="0"/>
        <w:numPr>
          <w:ilvl w:val="0"/>
          <w:numId w:val="3"/>
        </w:numPr>
        <w:tabs>
          <w:tab w:val="left" w:pos="284"/>
        </w:tabs>
        <w:ind w:left="284" w:hanging="284"/>
        <w:contextualSpacing/>
        <w:jc w:val="both"/>
        <w:rPr>
          <w:sz w:val="24"/>
          <w:szCs w:val="24"/>
        </w:rPr>
      </w:pPr>
      <w:proofErr w:type="gramStart"/>
      <w:r w:rsidRPr="1B79A058">
        <w:rPr>
          <w:sz w:val="24"/>
          <w:szCs w:val="24"/>
        </w:rPr>
        <w:t>ad</w:t>
      </w:r>
      <w:proofErr w:type="gramEnd"/>
      <w:r w:rsidRPr="1B79A058">
        <w:rPr>
          <w:sz w:val="24"/>
          <w:szCs w:val="24"/>
        </w:rPr>
        <w:t xml:space="preserve"> adempiere agli </w:t>
      </w:r>
      <w:r w:rsidR="78A14129" w:rsidRPr="1B79A058">
        <w:rPr>
          <w:sz w:val="24"/>
          <w:szCs w:val="24"/>
        </w:rPr>
        <w:t xml:space="preserve">obblighi </w:t>
      </w:r>
      <w:r w:rsidRPr="1B79A058">
        <w:rPr>
          <w:sz w:val="24"/>
          <w:szCs w:val="24"/>
        </w:rPr>
        <w:t xml:space="preserve">in materia </w:t>
      </w:r>
      <w:r w:rsidR="78A14129" w:rsidRPr="1B79A058">
        <w:rPr>
          <w:sz w:val="24"/>
          <w:szCs w:val="24"/>
        </w:rPr>
        <w:t xml:space="preserve">di pubblicità previsti a proprio carico dal </w:t>
      </w:r>
      <w:r w:rsidR="78A14129" w:rsidRPr="1B79A058">
        <w:rPr>
          <w:sz w:val="24"/>
          <w:szCs w:val="24"/>
          <w:lang w:eastAsia="it-IT"/>
        </w:rPr>
        <w:t>Reg. (UE) n. 1060/2021</w:t>
      </w:r>
      <w:r w:rsidR="78A14129" w:rsidRPr="1B79A058">
        <w:rPr>
          <w:sz w:val="24"/>
          <w:szCs w:val="24"/>
        </w:rPr>
        <w:t xml:space="preserve"> </w:t>
      </w:r>
      <w:r w:rsidR="78A14129" w:rsidRPr="1B79A058">
        <w:rPr>
          <w:sz w:val="24"/>
          <w:szCs w:val="24"/>
          <w:lang w:eastAsia="it-IT"/>
        </w:rPr>
        <w:t>art. 50</w:t>
      </w:r>
      <w:r w:rsidRPr="1B79A058">
        <w:rPr>
          <w:sz w:val="24"/>
          <w:szCs w:val="24"/>
          <w:lang w:eastAsia="it-IT"/>
        </w:rPr>
        <w:t xml:space="preserve"> e al punto 8 dell’Appendice 7 “REALIZZAZIONE DELL’OPERAZIONE NEGLI INTERVENTI A REGIA” alle Disposizioni Procedurali del Referente dell’Autorità di Gestione</w:t>
      </w:r>
      <w:r w:rsidR="78A14129" w:rsidRPr="1B79A058">
        <w:rPr>
          <w:sz w:val="24"/>
          <w:szCs w:val="24"/>
        </w:rPr>
        <w:t>;</w:t>
      </w:r>
    </w:p>
    <w:p w14:paraId="3FA8E399" w14:textId="15D58FBA" w:rsidR="001879C3" w:rsidRPr="00D74F4A" w:rsidRDefault="4FF8D001" w:rsidP="008763CB">
      <w:pPr>
        <w:widowControl w:val="0"/>
        <w:numPr>
          <w:ilvl w:val="0"/>
          <w:numId w:val="3"/>
        </w:numPr>
        <w:tabs>
          <w:tab w:val="left" w:pos="284"/>
        </w:tabs>
        <w:ind w:left="284" w:hanging="284"/>
        <w:contextualSpacing/>
        <w:jc w:val="both"/>
        <w:rPr>
          <w:sz w:val="24"/>
          <w:szCs w:val="24"/>
        </w:rPr>
      </w:pPr>
      <w:proofErr w:type="gramStart"/>
      <w:r w:rsidRPr="1B79A058">
        <w:rPr>
          <w:sz w:val="24"/>
          <w:szCs w:val="24"/>
        </w:rPr>
        <w:t>ad</w:t>
      </w:r>
      <w:proofErr w:type="gramEnd"/>
      <w:r w:rsidRPr="1B79A058">
        <w:rPr>
          <w:sz w:val="24"/>
          <w:szCs w:val="24"/>
        </w:rPr>
        <w:t xml:space="preserve"> adempiere agli obblighi in materia di conservazione della documentazione previsti al punto 9 dell’Appendice 7 “REALIZZAZIONE DELL’OPERAZIONE NEGLI INTERVENTI A REGIA” alle Disposizioni Procedurali del Referente dell’Autorità di Gestione;</w:t>
      </w:r>
    </w:p>
    <w:p w14:paraId="1BE60F27" w14:textId="77777777" w:rsidR="00734BC4" w:rsidRPr="00D74F4A" w:rsidRDefault="78A14129" w:rsidP="008763CB">
      <w:pPr>
        <w:widowControl w:val="0"/>
        <w:numPr>
          <w:ilvl w:val="0"/>
          <w:numId w:val="3"/>
        </w:numPr>
        <w:tabs>
          <w:tab w:val="left" w:pos="284"/>
        </w:tabs>
        <w:ind w:left="284" w:hanging="284"/>
        <w:contextualSpacing/>
        <w:jc w:val="both"/>
        <w:rPr>
          <w:sz w:val="24"/>
          <w:szCs w:val="24"/>
        </w:rPr>
      </w:pPr>
      <w:proofErr w:type="gramStart"/>
      <w:r w:rsidRPr="1B79A058">
        <w:rPr>
          <w:sz w:val="24"/>
          <w:szCs w:val="24"/>
        </w:rPr>
        <w:t>ad</w:t>
      </w:r>
      <w:proofErr w:type="gramEnd"/>
      <w:r w:rsidRPr="1B79A058">
        <w:rPr>
          <w:sz w:val="24"/>
          <w:szCs w:val="24"/>
        </w:rPr>
        <w:t xml:space="preserve"> adempiere agli ulteriori obblighi eventualmente posti a proprio carico dal provvedimento di concessione del finanziamento;</w:t>
      </w:r>
    </w:p>
    <w:p w14:paraId="01163D1E" w14:textId="77777777" w:rsidR="007C5427" w:rsidRPr="00D74F4A" w:rsidRDefault="007C5427" w:rsidP="1B79A058">
      <w:pPr>
        <w:widowControl w:val="0"/>
        <w:jc w:val="center"/>
        <w:rPr>
          <w:b/>
          <w:bCs/>
          <w:sz w:val="24"/>
          <w:szCs w:val="24"/>
          <w:lang w:eastAsia="en-US"/>
        </w:rPr>
      </w:pPr>
    </w:p>
    <w:p w14:paraId="769BE039" w14:textId="77777777" w:rsidR="00D57302" w:rsidRDefault="00FA54C1" w:rsidP="00D57302">
      <w:pPr>
        <w:widowControl w:val="0"/>
        <w:jc w:val="center"/>
        <w:rPr>
          <w:b/>
          <w:lang w:eastAsia="en-US"/>
        </w:rPr>
      </w:pPr>
      <w:r w:rsidRPr="00D74F4A">
        <w:rPr>
          <w:b/>
          <w:lang w:eastAsia="en-US"/>
        </w:rPr>
        <w:t>SI IMPEGNA, AI FINI DELLA STABILITÀ DELL’</w:t>
      </w:r>
      <w:r w:rsidR="0089568F" w:rsidRPr="00D74F4A">
        <w:rPr>
          <w:b/>
          <w:lang w:eastAsia="en-US"/>
        </w:rPr>
        <w:t>IN</w:t>
      </w:r>
      <w:r w:rsidR="00D57302">
        <w:rPr>
          <w:b/>
          <w:lang w:eastAsia="en-US"/>
        </w:rPr>
        <w:t>VESTIMENTO</w:t>
      </w:r>
    </w:p>
    <w:p w14:paraId="4EC987C0" w14:textId="7D454F79" w:rsidR="00FA54C1" w:rsidRPr="00D74F4A" w:rsidRDefault="00FA54C1" w:rsidP="00D57302">
      <w:pPr>
        <w:widowControl w:val="0"/>
        <w:jc w:val="center"/>
        <w:rPr>
          <w:i/>
          <w:lang w:eastAsia="en-US"/>
        </w:rPr>
      </w:pPr>
      <w:r w:rsidRPr="00D74F4A">
        <w:rPr>
          <w:i/>
          <w:lang w:eastAsia="en-US"/>
        </w:rPr>
        <w:t>(in materia di stabilità dell’</w:t>
      </w:r>
      <w:r w:rsidR="00FF5414">
        <w:rPr>
          <w:i/>
          <w:lang w:eastAsia="en-US"/>
        </w:rPr>
        <w:t>investimento</w:t>
      </w:r>
      <w:r w:rsidRPr="00D74F4A">
        <w:rPr>
          <w:i/>
          <w:lang w:eastAsia="en-US"/>
        </w:rPr>
        <w:t xml:space="preserve"> </w:t>
      </w:r>
      <w:r w:rsidR="00CC5E86" w:rsidRPr="00D74F4A">
        <w:rPr>
          <w:i/>
          <w:lang w:eastAsia="en-US"/>
        </w:rPr>
        <w:t xml:space="preserve">- </w:t>
      </w:r>
      <w:r w:rsidRPr="00D74F4A">
        <w:rPr>
          <w:i/>
          <w:lang w:eastAsia="en-US"/>
        </w:rPr>
        <w:t>tutti i punti sono obbligatori</w:t>
      </w:r>
      <w:r w:rsidR="00CC5E86" w:rsidRPr="00D74F4A">
        <w:rPr>
          <w:i/>
          <w:lang w:eastAsia="en-US"/>
        </w:rPr>
        <w:t xml:space="preserve"> con la sigla e timbro posta in calce si intendono assolti e dichiarati</w:t>
      </w:r>
      <w:r w:rsidRPr="00D74F4A">
        <w:rPr>
          <w:i/>
          <w:lang w:eastAsia="en-US"/>
        </w:rPr>
        <w:t>)</w:t>
      </w:r>
    </w:p>
    <w:p w14:paraId="47281B5D" w14:textId="77777777" w:rsidR="007C5427" w:rsidRPr="00D74F4A" w:rsidRDefault="007C5427" w:rsidP="008763CB">
      <w:pPr>
        <w:widowControl w:val="0"/>
        <w:numPr>
          <w:ilvl w:val="0"/>
          <w:numId w:val="3"/>
        </w:numPr>
        <w:tabs>
          <w:tab w:val="clear" w:pos="0"/>
          <w:tab w:val="left" w:pos="284"/>
        </w:tabs>
        <w:ind w:left="284" w:hanging="284"/>
        <w:jc w:val="both"/>
        <w:rPr>
          <w:sz w:val="24"/>
          <w:szCs w:val="24"/>
        </w:rPr>
      </w:pPr>
      <w:r w:rsidRPr="00D74F4A">
        <w:rPr>
          <w:sz w:val="24"/>
          <w:szCs w:val="24"/>
          <w:lang w:eastAsia="en-US"/>
        </w:rPr>
        <w:t>a osservare gli obblighi a proprio carico posti dall’art. 11 par. 2 del Reg. (UE) n. 1139/2021 e agli Art 44 e 103 del Reg. (UE) n.1060/2021 per un periodo di cinque (5) anni dalla data del decreto di pagamento del saldo finale o del finanziamento in soluzione unica;</w:t>
      </w:r>
    </w:p>
    <w:p w14:paraId="718B06BE" w14:textId="71998A78" w:rsidR="00AE32AF" w:rsidRDefault="007C5427" w:rsidP="008763CB">
      <w:pPr>
        <w:widowControl w:val="0"/>
        <w:numPr>
          <w:ilvl w:val="0"/>
          <w:numId w:val="3"/>
        </w:numPr>
        <w:tabs>
          <w:tab w:val="clear" w:pos="0"/>
          <w:tab w:val="left" w:pos="284"/>
        </w:tabs>
        <w:ind w:left="284" w:hanging="284"/>
        <w:jc w:val="both"/>
        <w:rPr>
          <w:sz w:val="24"/>
          <w:szCs w:val="24"/>
          <w:lang w:eastAsia="en-US"/>
        </w:rPr>
      </w:pPr>
      <w:r w:rsidRPr="00D74F4A">
        <w:rPr>
          <w:sz w:val="24"/>
          <w:szCs w:val="24"/>
          <w:lang w:eastAsia="en-US"/>
        </w:rPr>
        <w:t>ad osservare gli ulteriori obblighi a proprio carico posti all’art. 65 del Reg. (UE) 106</w:t>
      </w:r>
      <w:r w:rsidR="0061482A">
        <w:rPr>
          <w:sz w:val="24"/>
          <w:szCs w:val="24"/>
          <w:lang w:eastAsia="en-US"/>
        </w:rPr>
        <w:t>0</w:t>
      </w:r>
      <w:r w:rsidRPr="00D74F4A">
        <w:rPr>
          <w:sz w:val="24"/>
          <w:szCs w:val="24"/>
          <w:lang w:eastAsia="en-US"/>
        </w:rPr>
        <w:t xml:space="preserve">/2021 per un </w:t>
      </w:r>
      <w:r w:rsidRPr="00D74F4A">
        <w:rPr>
          <w:sz w:val="24"/>
          <w:szCs w:val="24"/>
          <w:lang w:eastAsia="en-US"/>
        </w:rPr>
        <w:lastRenderedPageBreak/>
        <w:t>periodo di cinque (5) dalla data del decreto di pagamento del saldo finale o del finanziamento in soluzione unica</w:t>
      </w:r>
      <w:r w:rsidR="00D57302">
        <w:rPr>
          <w:sz w:val="24"/>
          <w:szCs w:val="24"/>
          <w:lang w:eastAsia="en-US"/>
        </w:rPr>
        <w:t xml:space="preserve"> e declinati al </w:t>
      </w:r>
      <w:r w:rsidR="00AE32AF">
        <w:rPr>
          <w:sz w:val="24"/>
          <w:szCs w:val="24"/>
          <w:lang w:eastAsia="en-US"/>
        </w:rPr>
        <w:t>p</w:t>
      </w:r>
      <w:r w:rsidR="001879C3">
        <w:rPr>
          <w:sz w:val="24"/>
          <w:szCs w:val="24"/>
          <w:lang w:eastAsia="en-US"/>
        </w:rPr>
        <w:t>unto</w:t>
      </w:r>
      <w:r w:rsidR="00AE32AF">
        <w:rPr>
          <w:sz w:val="24"/>
          <w:szCs w:val="24"/>
          <w:lang w:eastAsia="en-US"/>
        </w:rPr>
        <w:t xml:space="preserve"> 10 dell’Appendice 7 </w:t>
      </w:r>
      <w:r w:rsidR="00AE32AF" w:rsidRPr="00AE32AF">
        <w:rPr>
          <w:sz w:val="24"/>
          <w:szCs w:val="24"/>
          <w:lang w:eastAsia="en-US"/>
        </w:rPr>
        <w:t>“REALIZZAZIONE DELL’OPERAZIONE NEGLI INTERVENTI A REGIA</w:t>
      </w:r>
      <w:r w:rsidR="001879C3">
        <w:rPr>
          <w:sz w:val="24"/>
          <w:szCs w:val="24"/>
          <w:lang w:eastAsia="en-US"/>
        </w:rPr>
        <w:t>”</w:t>
      </w:r>
      <w:r w:rsidR="00AE32AF" w:rsidRPr="00AE32AF">
        <w:rPr>
          <w:sz w:val="24"/>
          <w:szCs w:val="24"/>
          <w:lang w:eastAsia="en-US"/>
        </w:rPr>
        <w:t xml:space="preserve"> alle Disposizioni Procedurali del Referente dell’Autorità di Gestione</w:t>
      </w:r>
      <w:r w:rsidR="001879C3">
        <w:rPr>
          <w:sz w:val="24"/>
          <w:szCs w:val="24"/>
          <w:lang w:eastAsia="en-US"/>
        </w:rPr>
        <w:t>;</w:t>
      </w:r>
    </w:p>
    <w:p w14:paraId="42FDD29A" w14:textId="3C5C0447" w:rsidR="007C5427" w:rsidRDefault="007C5427" w:rsidP="008763CB">
      <w:pPr>
        <w:widowControl w:val="0"/>
        <w:numPr>
          <w:ilvl w:val="0"/>
          <w:numId w:val="3"/>
        </w:numPr>
        <w:tabs>
          <w:tab w:val="clear" w:pos="0"/>
          <w:tab w:val="left" w:pos="284"/>
        </w:tabs>
        <w:ind w:left="284" w:hanging="284"/>
        <w:contextualSpacing/>
        <w:jc w:val="both"/>
        <w:rPr>
          <w:sz w:val="24"/>
          <w:szCs w:val="24"/>
          <w:lang w:eastAsia="en-US"/>
        </w:rPr>
      </w:pPr>
      <w:r w:rsidRPr="00D74F4A">
        <w:rPr>
          <w:sz w:val="24"/>
          <w:szCs w:val="24"/>
          <w:lang w:eastAsia="en-US"/>
        </w:rPr>
        <w:t xml:space="preserve">a rispettare le condizioni soggettive di ammissibilità di cui </w:t>
      </w:r>
      <w:r w:rsidRPr="00D74F4A">
        <w:rPr>
          <w:sz w:val="24"/>
          <w:szCs w:val="24"/>
        </w:rPr>
        <w:t>a</w:t>
      </w:r>
      <w:r w:rsidR="00406C7F">
        <w:rPr>
          <w:sz w:val="24"/>
          <w:szCs w:val="24"/>
        </w:rPr>
        <w:t xml:space="preserve">gli </w:t>
      </w:r>
      <w:r w:rsidRPr="00D74F4A">
        <w:rPr>
          <w:sz w:val="24"/>
          <w:szCs w:val="24"/>
        </w:rPr>
        <w:t>ar</w:t>
      </w:r>
      <w:r w:rsidR="00406C7F">
        <w:rPr>
          <w:sz w:val="24"/>
          <w:szCs w:val="24"/>
        </w:rPr>
        <w:t>t</w:t>
      </w:r>
      <w:r w:rsidRPr="00D74F4A">
        <w:rPr>
          <w:sz w:val="24"/>
          <w:szCs w:val="24"/>
        </w:rPr>
        <w:t>t. 11-12 del Reg. (UE) n. 1139/2021</w:t>
      </w:r>
      <w:r w:rsidRPr="00D74F4A">
        <w:rPr>
          <w:sz w:val="24"/>
          <w:szCs w:val="24"/>
          <w:lang w:eastAsia="en-US"/>
        </w:rPr>
        <w:t xml:space="preserve"> per un periodo di cinque (5) anni dopo l’effettiva erogazione del pagamento finale;</w:t>
      </w:r>
    </w:p>
    <w:p w14:paraId="5178EF68" w14:textId="6A28117A" w:rsidR="00D2282A" w:rsidRPr="00D2282A" w:rsidRDefault="00D2282A" w:rsidP="008763CB">
      <w:pPr>
        <w:widowControl w:val="0"/>
        <w:numPr>
          <w:ilvl w:val="0"/>
          <w:numId w:val="3"/>
        </w:numPr>
        <w:tabs>
          <w:tab w:val="clear" w:pos="0"/>
          <w:tab w:val="left" w:pos="284"/>
        </w:tabs>
        <w:ind w:left="284" w:hanging="284"/>
        <w:contextualSpacing/>
        <w:jc w:val="both"/>
        <w:rPr>
          <w:sz w:val="24"/>
          <w:szCs w:val="24"/>
          <w:lang w:eastAsia="en-US"/>
        </w:rPr>
      </w:pPr>
      <w:r w:rsidRPr="00D2282A">
        <w:rPr>
          <w:i/>
          <w:iCs/>
          <w:sz w:val="24"/>
          <w:szCs w:val="24"/>
          <w:lang w:eastAsia="en-US"/>
        </w:rPr>
        <w:t xml:space="preserve">(nel caso di concessioni demaniali in scadenza) </w:t>
      </w:r>
      <w:r w:rsidRPr="00D2282A">
        <w:rPr>
          <w:i/>
          <w:iCs/>
          <w:sz w:val="24"/>
          <w:szCs w:val="24"/>
          <w:lang w:eastAsia="en-US"/>
        </w:rPr>
        <w:t xml:space="preserve">, </w:t>
      </w:r>
      <w:r w:rsidRPr="00D2282A">
        <w:rPr>
          <w:sz w:val="24"/>
          <w:szCs w:val="24"/>
          <w:lang w:eastAsia="en-US"/>
        </w:rPr>
        <w:t xml:space="preserve">a presentare all’atto di richiesta di anticipo, o di </w:t>
      </w:r>
      <w:proofErr w:type="spellStart"/>
      <w:r w:rsidRPr="00D2282A">
        <w:rPr>
          <w:sz w:val="24"/>
          <w:szCs w:val="24"/>
          <w:lang w:eastAsia="en-US"/>
        </w:rPr>
        <w:t>sal</w:t>
      </w:r>
      <w:proofErr w:type="spellEnd"/>
      <w:r w:rsidRPr="00D2282A">
        <w:rPr>
          <w:sz w:val="24"/>
          <w:szCs w:val="24"/>
          <w:lang w:eastAsia="en-US"/>
        </w:rPr>
        <w:t>/saldo polizza fidejussoria a copertura del tempo residuo tra la scadenza della concessione demaniale e quella prevista per la stabilità dell’operazione</w:t>
      </w:r>
    </w:p>
    <w:p w14:paraId="5CCF6D53" w14:textId="548E7EB2" w:rsidR="00FA54C1" w:rsidRPr="00D74F4A" w:rsidRDefault="5C34E8DF" w:rsidP="00FA54C1">
      <w:pPr>
        <w:widowControl w:val="0"/>
        <w:spacing w:before="240"/>
        <w:jc w:val="center"/>
        <w:rPr>
          <w:b/>
          <w:lang w:eastAsia="en-US"/>
        </w:rPr>
      </w:pPr>
      <w:r w:rsidRPr="1B79A058">
        <w:rPr>
          <w:b/>
          <w:bCs/>
          <w:lang w:eastAsia="en-US"/>
        </w:rPr>
        <w:t>DICHIARA, INFINE,</w:t>
      </w:r>
    </w:p>
    <w:p w14:paraId="1CA1FDAB" w14:textId="77777777" w:rsidR="00FA54C1" w:rsidRPr="00D74F4A" w:rsidRDefault="5C34E8DF" w:rsidP="008763CB">
      <w:pPr>
        <w:widowControl w:val="0"/>
        <w:numPr>
          <w:ilvl w:val="0"/>
          <w:numId w:val="2"/>
        </w:numPr>
        <w:tabs>
          <w:tab w:val="clear" w:pos="60"/>
        </w:tabs>
        <w:ind w:left="567" w:hanging="425"/>
        <w:contextualSpacing/>
        <w:jc w:val="both"/>
        <w:rPr>
          <w:sz w:val="24"/>
          <w:szCs w:val="24"/>
          <w:lang w:eastAsia="en-US"/>
        </w:rPr>
      </w:pPr>
      <w:r w:rsidRPr="1B79A058">
        <w:rPr>
          <w:sz w:val="24"/>
          <w:szCs w:val="24"/>
          <w:lang w:eastAsia="en-US"/>
        </w:rPr>
        <w:t xml:space="preserve">di essere a conoscenza che il trattamento dei dati conferiti, inclusi eventuali dati di natura sensibile e/o giudiziaria ottenuti anche tramite eventuali allegati e/o documentazione accessoria, </w:t>
      </w:r>
      <w:r w:rsidRPr="1B79A058">
        <w:rPr>
          <w:sz w:val="24"/>
          <w:szCs w:val="24"/>
        </w:rPr>
        <w:t>è necessario per adempiere a obblighi legali e per l'esercizio di pubblici poteri di cui l’Amministrazione, titolare del trattamento stesso, è investita (ai sensi del Reg. UE. n. 2016/679, art. 6 co. 1 lett. c, e)</w:t>
      </w:r>
      <w:r w:rsidRPr="1B79A058">
        <w:rPr>
          <w:sz w:val="24"/>
          <w:szCs w:val="24"/>
          <w:lang w:eastAsia="en-US"/>
        </w:rPr>
        <w:t>;</w:t>
      </w:r>
    </w:p>
    <w:p w14:paraId="0D8D4DE9" w14:textId="4A35FCD6" w:rsidR="00FA54C1" w:rsidRPr="00D74F4A" w:rsidRDefault="5C34E8DF" w:rsidP="008763CB">
      <w:pPr>
        <w:widowControl w:val="0"/>
        <w:numPr>
          <w:ilvl w:val="0"/>
          <w:numId w:val="2"/>
        </w:numPr>
        <w:tabs>
          <w:tab w:val="clear" w:pos="60"/>
        </w:tabs>
        <w:ind w:left="567" w:hanging="425"/>
        <w:contextualSpacing/>
        <w:jc w:val="both"/>
        <w:rPr>
          <w:sz w:val="24"/>
          <w:szCs w:val="24"/>
        </w:rPr>
      </w:pPr>
      <w:r w:rsidRPr="1B79A058">
        <w:rPr>
          <w:sz w:val="24"/>
          <w:szCs w:val="24"/>
        </w:rPr>
        <w:t xml:space="preserve">di aver preso visione dell’informativa sul trattamento stesso resa dall’Amministrazione </w:t>
      </w:r>
      <w:r w:rsidR="7604F78A" w:rsidRPr="1B79A058">
        <w:rPr>
          <w:sz w:val="24"/>
          <w:szCs w:val="24"/>
        </w:rPr>
        <w:t>al punto 21 dell’Appendice 7 “REALIZZAZIONE DELL’OPERAZIONE NEGLI INTERVENTI A REGIA” alle Disposizioni Procedurali del Referente dell’Autorità di Gestione</w:t>
      </w:r>
      <w:r w:rsidRPr="1B79A058">
        <w:rPr>
          <w:sz w:val="24"/>
          <w:szCs w:val="24"/>
        </w:rPr>
        <w:t>, che integrano il bando stesso, e dal quale sono espressamente richiamate.</w:t>
      </w:r>
    </w:p>
    <w:p w14:paraId="49807552" w14:textId="77777777" w:rsidR="00C10F56" w:rsidRPr="00D74F4A" w:rsidRDefault="681224BE" w:rsidP="008763CB">
      <w:pPr>
        <w:widowControl w:val="0"/>
        <w:numPr>
          <w:ilvl w:val="0"/>
          <w:numId w:val="2"/>
        </w:numPr>
        <w:tabs>
          <w:tab w:val="clear" w:pos="60"/>
        </w:tabs>
        <w:ind w:left="567" w:hanging="425"/>
        <w:contextualSpacing/>
        <w:jc w:val="both"/>
        <w:rPr>
          <w:sz w:val="24"/>
          <w:szCs w:val="24"/>
          <w:lang w:eastAsia="en-US"/>
        </w:rPr>
      </w:pPr>
      <w:r w:rsidRPr="1B79A058">
        <w:rPr>
          <w:sz w:val="24"/>
          <w:szCs w:val="24"/>
        </w:rPr>
        <w:t xml:space="preserve">di essere a conoscenza che il trattamento comprende la pubblicazione dei dati conferiti, nei modi e per le finalità di cui all’art. 49 del </w:t>
      </w:r>
      <w:bookmarkStart w:id="6" w:name="_Hlk173235713"/>
      <w:r w:rsidRPr="1B79A058">
        <w:rPr>
          <w:sz w:val="24"/>
          <w:szCs w:val="24"/>
        </w:rPr>
        <w:t xml:space="preserve">Reg. (UE) n. 1060/2021 </w:t>
      </w:r>
      <w:bookmarkEnd w:id="6"/>
      <w:r w:rsidRPr="1B79A058">
        <w:rPr>
          <w:sz w:val="24"/>
          <w:szCs w:val="24"/>
        </w:rPr>
        <w:t>e GDPR Reg. (UE) n. 679/2016</w:t>
      </w:r>
      <w:r w:rsidRPr="1B79A058">
        <w:rPr>
          <w:sz w:val="24"/>
          <w:szCs w:val="24"/>
          <w:lang w:eastAsia="en-US"/>
        </w:rPr>
        <w:t>;</w:t>
      </w:r>
    </w:p>
    <w:p w14:paraId="7426A2BE" w14:textId="410B9249" w:rsidR="00FA54C1" w:rsidRPr="00D74F4A" w:rsidRDefault="00FA54C1" w:rsidP="1B79A058">
      <w:pPr>
        <w:rPr>
          <w:b/>
          <w:bCs/>
          <w:sz w:val="24"/>
          <w:szCs w:val="24"/>
        </w:rPr>
      </w:pPr>
    </w:p>
    <w:p w14:paraId="093E516F" w14:textId="77777777" w:rsidR="00FA54C1" w:rsidRPr="00D74F4A" w:rsidRDefault="00FA54C1" w:rsidP="00FA54C1">
      <w:pPr>
        <w:pBdr>
          <w:top w:val="single" w:sz="18" w:space="1" w:color="00B0F0"/>
          <w:left w:val="single" w:sz="18" w:space="4" w:color="00B0F0"/>
          <w:bottom w:val="single" w:sz="18" w:space="2" w:color="00B0F0"/>
          <w:right w:val="single" w:sz="18" w:space="8" w:color="00B0F0"/>
        </w:pBdr>
        <w:jc w:val="center"/>
        <w:rPr>
          <w:b/>
          <w:sz w:val="26"/>
          <w:szCs w:val="26"/>
        </w:rPr>
      </w:pPr>
      <w:r w:rsidRPr="00D74F4A">
        <w:rPr>
          <w:b/>
          <w:sz w:val="26"/>
          <w:szCs w:val="26"/>
        </w:rPr>
        <w:t>E, PERTANTO, CHIEDE</w:t>
      </w:r>
    </w:p>
    <w:p w14:paraId="36C6B876" w14:textId="77777777" w:rsidR="00FA54C1" w:rsidRPr="00D74F4A" w:rsidRDefault="00FA54C1" w:rsidP="00FA54C1">
      <w:pPr>
        <w:rPr>
          <w:noProof/>
          <w:sz w:val="12"/>
          <w:szCs w:val="12"/>
          <w:lang w:eastAsia="it-IT"/>
        </w:rPr>
      </w:pPr>
    </w:p>
    <w:p w14:paraId="2BE64761" w14:textId="3EFFE6A3" w:rsidR="005F3939" w:rsidRPr="00D74F4A" w:rsidRDefault="1892E9CD" w:rsidP="1B79A058">
      <w:pPr>
        <w:widowControl w:val="0"/>
        <w:jc w:val="both"/>
        <w:rPr>
          <w:sz w:val="24"/>
          <w:szCs w:val="24"/>
          <w:lang w:eastAsia="en-US"/>
        </w:rPr>
      </w:pPr>
      <w:r w:rsidRPr="1B79A058">
        <w:rPr>
          <w:sz w:val="24"/>
          <w:szCs w:val="24"/>
          <w:lang w:eastAsia="en-US"/>
        </w:rPr>
        <w:t>ai sensi delle vigenti disposizioni comunitarie e nazionali, di essere ammesso al regime di aiuti previsti dal Reg. (UE) 1139/2021 e Reg. (UE) 1060/2021, come da Programma Operativo – PN FEAMPA Campania 2021/2027, l’ammissione al finanziamento dell’</w:t>
      </w:r>
      <w:r w:rsidR="48DACC8C" w:rsidRPr="1B79A058">
        <w:rPr>
          <w:sz w:val="24"/>
          <w:szCs w:val="24"/>
          <w:lang w:eastAsia="en-US"/>
        </w:rPr>
        <w:t>investimento</w:t>
      </w:r>
      <w:r w:rsidRPr="1B79A058">
        <w:rPr>
          <w:sz w:val="24"/>
          <w:szCs w:val="24"/>
          <w:lang w:eastAsia="en-US"/>
        </w:rPr>
        <w:t xml:space="preserve"> a valere </w:t>
      </w:r>
      <w:r w:rsidRPr="1B79A058">
        <w:rPr>
          <w:b/>
          <w:bCs/>
          <w:sz w:val="24"/>
          <w:szCs w:val="24"/>
        </w:rPr>
        <w:t xml:space="preserve">PRIORITA 2 </w:t>
      </w:r>
      <w:r w:rsidR="4FF8D001" w:rsidRPr="1B79A058">
        <w:rPr>
          <w:b/>
          <w:bCs/>
          <w:sz w:val="24"/>
          <w:szCs w:val="24"/>
        </w:rPr>
        <w:t xml:space="preserve">- </w:t>
      </w:r>
      <w:r w:rsidRPr="1B79A058">
        <w:rPr>
          <w:b/>
          <w:bCs/>
          <w:sz w:val="24"/>
          <w:szCs w:val="24"/>
        </w:rPr>
        <w:t xml:space="preserve">OBBIETTIVO SPECIFICO 2.2 </w:t>
      </w:r>
      <w:r w:rsidR="4FF8D001" w:rsidRPr="1B79A058">
        <w:rPr>
          <w:b/>
          <w:bCs/>
          <w:sz w:val="24"/>
          <w:szCs w:val="24"/>
        </w:rPr>
        <w:t xml:space="preserve">- </w:t>
      </w:r>
      <w:r w:rsidRPr="1B79A058">
        <w:rPr>
          <w:b/>
          <w:bCs/>
          <w:sz w:val="24"/>
          <w:szCs w:val="24"/>
        </w:rPr>
        <w:t>AZIONE 2 e</w:t>
      </w:r>
      <w:r w:rsidR="66CAE46D" w:rsidRPr="1B79A058">
        <w:rPr>
          <w:b/>
          <w:bCs/>
          <w:sz w:val="24"/>
          <w:szCs w:val="24"/>
        </w:rPr>
        <w:t>/o</w:t>
      </w:r>
      <w:r w:rsidRPr="1B79A058">
        <w:rPr>
          <w:b/>
          <w:bCs/>
          <w:sz w:val="24"/>
          <w:szCs w:val="24"/>
        </w:rPr>
        <w:t xml:space="preserve"> AZIONE 4 (come sopra precisato)</w:t>
      </w:r>
      <w:r w:rsidR="4FF8D001" w:rsidRPr="1B79A058">
        <w:rPr>
          <w:b/>
          <w:bCs/>
          <w:sz w:val="24"/>
          <w:szCs w:val="24"/>
        </w:rPr>
        <w:t xml:space="preserve"> -</w:t>
      </w:r>
      <w:r w:rsidRPr="1B79A058">
        <w:rPr>
          <w:b/>
          <w:bCs/>
          <w:sz w:val="24"/>
          <w:szCs w:val="24"/>
        </w:rPr>
        <w:t xml:space="preserve"> INTERV</w:t>
      </w:r>
      <w:r w:rsidR="0A88FCC6" w:rsidRPr="1B79A058">
        <w:rPr>
          <w:b/>
          <w:bCs/>
          <w:sz w:val="24"/>
          <w:szCs w:val="24"/>
        </w:rPr>
        <w:t xml:space="preserve">ENTO </w:t>
      </w:r>
      <w:r w:rsidRPr="1B79A058">
        <w:rPr>
          <w:b/>
          <w:bCs/>
          <w:sz w:val="24"/>
          <w:szCs w:val="24"/>
        </w:rPr>
        <w:t>02</w:t>
      </w:r>
      <w:r w:rsidRPr="1B79A058">
        <w:rPr>
          <w:sz w:val="24"/>
          <w:szCs w:val="24"/>
          <w:lang w:eastAsia="en-US"/>
        </w:rPr>
        <w:t>, il tutto come descritto con la presente istanza e documentazione allegata.</w:t>
      </w:r>
    </w:p>
    <w:p w14:paraId="7BB2C3EB" w14:textId="77777777" w:rsidR="00FA54C1" w:rsidRPr="00D74F4A" w:rsidRDefault="00FA54C1" w:rsidP="00FA54C1">
      <w:pPr>
        <w:rPr>
          <w:b/>
          <w:szCs w:val="26"/>
        </w:rPr>
      </w:pPr>
    </w:p>
    <w:p w14:paraId="1412F5A0" w14:textId="77777777" w:rsidR="00FA54C1" w:rsidRPr="00D74F4A" w:rsidRDefault="00FA54C1" w:rsidP="00FA54C1">
      <w:pPr>
        <w:rPr>
          <w:b/>
          <w:szCs w:val="26"/>
        </w:rPr>
      </w:pPr>
    </w:p>
    <w:p w14:paraId="3665C5AE" w14:textId="77777777" w:rsidR="00FA54C1" w:rsidRPr="00D74F4A" w:rsidRDefault="00FA54C1" w:rsidP="00FA54C1">
      <w:pPr>
        <w:pBdr>
          <w:top w:val="single" w:sz="18" w:space="1" w:color="00B0F0"/>
          <w:left w:val="single" w:sz="18" w:space="4" w:color="00B0F0"/>
          <w:bottom w:val="single" w:sz="18" w:space="2" w:color="00B0F0"/>
          <w:right w:val="single" w:sz="18" w:space="8" w:color="00B0F0"/>
        </w:pBdr>
        <w:rPr>
          <w:b/>
          <w:sz w:val="26"/>
          <w:szCs w:val="26"/>
        </w:rPr>
      </w:pPr>
      <w:r w:rsidRPr="00D74F4A">
        <w:rPr>
          <w:b/>
          <w:sz w:val="26"/>
          <w:szCs w:val="26"/>
        </w:rPr>
        <w:t>DOCUMENTAZIONE ALLEGATA</w:t>
      </w:r>
    </w:p>
    <w:p w14:paraId="795D73C8" w14:textId="77777777" w:rsidR="00FA54C1" w:rsidRPr="00D74F4A" w:rsidRDefault="00FA54C1" w:rsidP="00FA54C1">
      <w:pPr>
        <w:rPr>
          <w:sz w:val="12"/>
          <w:szCs w:val="12"/>
        </w:rPr>
      </w:pPr>
    </w:p>
    <w:p w14:paraId="112FBC1E" w14:textId="77777777" w:rsidR="00FA54C1" w:rsidRPr="00D74F4A" w:rsidRDefault="00FA54C1" w:rsidP="00FA54C1">
      <w:pPr>
        <w:rPr>
          <w:i/>
          <w:sz w:val="16"/>
          <w:szCs w:val="16"/>
        </w:rPr>
      </w:pPr>
      <w:r w:rsidRPr="00D74F4A">
        <w:rPr>
          <w:i/>
          <w:sz w:val="16"/>
          <w:szCs w:val="16"/>
        </w:rPr>
        <w:t>(Barrare le caselle di interesse)</w:t>
      </w:r>
    </w:p>
    <w:tbl>
      <w:tblPr>
        <w:tblW w:w="10035" w:type="dxa"/>
        <w:jc w:val="center"/>
        <w:tblLayout w:type="fixed"/>
        <w:tblLook w:val="04A0" w:firstRow="1" w:lastRow="0" w:firstColumn="1" w:lastColumn="0" w:noHBand="0" w:noVBand="1"/>
      </w:tblPr>
      <w:tblGrid>
        <w:gridCol w:w="426"/>
        <w:gridCol w:w="9609"/>
      </w:tblGrid>
      <w:tr w:rsidR="00FF5414" w:rsidRPr="00FF5414" w14:paraId="5BC3FBA8"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2FF076C0" w14:textId="77777777" w:rsidR="00FF5414" w:rsidRPr="00FF5414" w:rsidRDefault="00FF5414" w:rsidP="00FF5414">
            <w:pPr>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7087D84" w14:textId="77777777" w:rsidR="00FF5414" w:rsidRPr="00FF5414" w:rsidRDefault="00FF5414" w:rsidP="00FF5414">
            <w:pPr>
              <w:spacing w:line="256" w:lineRule="auto"/>
              <w:jc w:val="both"/>
              <w:rPr>
                <w:kern w:val="2"/>
                <w:sz w:val="24"/>
                <w:szCs w:val="24"/>
                <w14:ligatures w14:val="standardContextual"/>
              </w:rPr>
            </w:pPr>
            <w:r w:rsidRPr="00FF5414">
              <w:rPr>
                <w:b/>
                <w:kern w:val="2"/>
                <w:sz w:val="24"/>
                <w:szCs w:val="24"/>
                <w14:ligatures w14:val="standardContextual"/>
              </w:rPr>
              <w:t>Allegato 1</w:t>
            </w:r>
            <w:r w:rsidRPr="00FF5414">
              <w:rPr>
                <w:kern w:val="2"/>
                <w:sz w:val="24"/>
                <w:szCs w:val="24"/>
                <w14:ligatures w14:val="standardContextual"/>
              </w:rPr>
              <w:t xml:space="preserve"> al bando (istanza di sostegno specifica o generale), compilato in ogni sua parte e corredato di tutta la documentazione nello stesso indicata; datato e sottoscritto dal candidato. </w:t>
            </w:r>
          </w:p>
        </w:tc>
      </w:tr>
      <w:tr w:rsidR="00FF5414" w:rsidRPr="00FF5414" w14:paraId="1889C09C"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089A398C" w14:textId="77777777" w:rsidR="00FF5414" w:rsidRPr="00FF5414" w:rsidRDefault="00FF5414" w:rsidP="00FF5414">
            <w:pPr>
              <w:snapToGrid w:val="0"/>
              <w:spacing w:line="256" w:lineRule="auto"/>
              <w:jc w:val="center"/>
              <w:rPr>
                <w:b/>
              </w:rP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F9E5759" w14:textId="77777777" w:rsidR="00FF5414" w:rsidRPr="00FF5414" w:rsidRDefault="00FF5414" w:rsidP="00FF5414">
            <w:pPr>
              <w:spacing w:line="256" w:lineRule="auto"/>
              <w:jc w:val="both"/>
              <w:rPr>
                <w:kern w:val="2"/>
                <w:sz w:val="24"/>
                <w:szCs w:val="24"/>
                <w14:ligatures w14:val="standardContextual"/>
              </w:rPr>
            </w:pPr>
            <w:r w:rsidRPr="00FF5414">
              <w:rPr>
                <w:b/>
                <w:bCs/>
                <w:kern w:val="2"/>
                <w:sz w:val="24"/>
                <w:szCs w:val="24"/>
                <w14:ligatures w14:val="standardContextual"/>
              </w:rPr>
              <w:t>Allegato 2</w:t>
            </w:r>
            <w:r w:rsidRPr="00FF5414">
              <w:rPr>
                <w:kern w:val="2"/>
                <w:sz w:val="24"/>
                <w:szCs w:val="24"/>
                <w14:ligatures w14:val="standardContextual"/>
              </w:rPr>
              <w:t xml:space="preserve"> al bando (informazioni tecniche), compilato, laddove possibile, in base alla disponibilità delle informazioni e corredato della relativa documentazione, datato e sottoscritto dal candidato e dal tecnico progettista (ove esplicitamente previsto).</w:t>
            </w:r>
          </w:p>
        </w:tc>
      </w:tr>
      <w:tr w:rsidR="00FF5414" w:rsidRPr="00FF5414" w14:paraId="2BD466DF"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77AEDAE3" w14:textId="77777777" w:rsidR="00FF5414" w:rsidRPr="00FF5414" w:rsidRDefault="00FF5414" w:rsidP="00FF5414">
            <w:pPr>
              <w:snapToGrid w:val="0"/>
              <w:spacing w:line="256" w:lineRule="auto"/>
              <w:jc w:val="center"/>
              <w:rPr>
                <w:b/>
              </w:rP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A103BD7" w14:textId="77777777" w:rsidR="00FF5414" w:rsidRPr="00FF5414" w:rsidRDefault="00FF5414" w:rsidP="00FF5414">
            <w:pPr>
              <w:spacing w:line="256" w:lineRule="auto"/>
              <w:jc w:val="both"/>
              <w:rPr>
                <w:kern w:val="2"/>
                <w:sz w:val="24"/>
                <w:szCs w:val="24"/>
                <w14:ligatures w14:val="standardContextual"/>
              </w:rPr>
            </w:pPr>
            <w:r w:rsidRPr="00FF5414">
              <w:rPr>
                <w:b/>
                <w:bCs/>
                <w:kern w:val="2"/>
                <w:sz w:val="24"/>
                <w:szCs w:val="24"/>
                <w14:ligatures w14:val="standardContextual"/>
              </w:rPr>
              <w:t>Griglia dei punteggi in autovalutazione</w:t>
            </w:r>
            <w:r w:rsidRPr="00FF5414">
              <w:rPr>
                <w:kern w:val="2"/>
                <w:sz w:val="24"/>
                <w:szCs w:val="24"/>
                <w14:ligatures w14:val="standardContextual"/>
              </w:rPr>
              <w:t>, estratta dall’Allegato A e/o dall’Allegato B, corredata della documentazione giustificativa dei punteggi attribuiti (ad esempio: certificazione di acquacoltura biologica e/o di acquacoltura sostenibile ovvero partecipazione ai sistemi di ecogestione audit dell’Unione (EMAS), certificazione UNI/PdR125:2022, elenco dei progetti di inclusione sociale ai quali si è partecipato, altro), datata e sottoscritta dal candidato.</w:t>
            </w:r>
          </w:p>
        </w:tc>
      </w:tr>
      <w:tr w:rsidR="1B79A058" w14:paraId="64C51E66" w14:textId="77777777" w:rsidTr="1B79A058">
        <w:trPr>
          <w:cantSplit/>
          <w:trHeight w:val="300"/>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7587B08C" w14:textId="768947CF" w:rsidR="1B79A058" w:rsidRDefault="1B79A058" w:rsidP="1B79A058">
            <w:pPr>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CDD865D" w14:textId="7FAFBDEC" w:rsidR="7E2CEB6F" w:rsidRDefault="7E2CEB6F" w:rsidP="1B79A058">
            <w:pPr>
              <w:spacing w:line="256" w:lineRule="auto"/>
              <w:jc w:val="both"/>
              <w:rPr>
                <w:rFonts w:eastAsia="Times New Roman"/>
                <w:sz w:val="24"/>
                <w:szCs w:val="24"/>
              </w:rPr>
            </w:pPr>
            <w:r w:rsidRPr="1B79A058">
              <w:rPr>
                <w:sz w:val="24"/>
                <w:szCs w:val="24"/>
              </w:rPr>
              <w:t>(</w:t>
            </w:r>
            <w:r w:rsidRPr="1B79A058">
              <w:rPr>
                <w:i/>
                <w:iCs/>
                <w:sz w:val="24"/>
                <w:szCs w:val="24"/>
              </w:rPr>
              <w:t>in caso di proprietà, di possesso o altro titolo reale o personale di godimento di un terreno e/o di un immobile</w:t>
            </w:r>
            <w:r w:rsidRPr="1B79A058">
              <w:rPr>
                <w:sz w:val="24"/>
                <w:szCs w:val="24"/>
              </w:rPr>
              <w:t>)</w:t>
            </w:r>
            <w:r w:rsidR="24A2B2F0" w:rsidRPr="1B79A058">
              <w:rPr>
                <w:sz w:val="24"/>
                <w:szCs w:val="24"/>
              </w:rPr>
              <w:t xml:space="preserve"> </w:t>
            </w:r>
            <w:r w:rsidR="7BE3DE61" w:rsidRPr="1B79A058">
              <w:rPr>
                <w:sz w:val="24"/>
                <w:szCs w:val="24"/>
              </w:rPr>
              <w:t xml:space="preserve">Titolo di proprietà, di possesso o di altro diritto reale o personale di godimento, con esclusione del comodato d’uso, così come indicati al paragrafo </w:t>
            </w:r>
            <w:r w:rsidR="4D7DAE9E" w:rsidRPr="1B79A058">
              <w:rPr>
                <w:sz w:val="24"/>
                <w:szCs w:val="24"/>
              </w:rPr>
              <w:t>4.4</w:t>
            </w:r>
            <w:r w:rsidR="7BE3DE61" w:rsidRPr="1B79A058">
              <w:rPr>
                <w:sz w:val="24"/>
                <w:szCs w:val="24"/>
              </w:rPr>
              <w:t>.3 del presente bando, che</w:t>
            </w:r>
            <w:r w:rsidR="3B311308" w:rsidRPr="1B79A058">
              <w:rPr>
                <w:sz w:val="24"/>
                <w:szCs w:val="24"/>
              </w:rPr>
              <w:t xml:space="preserve"> </w:t>
            </w:r>
            <w:r w:rsidR="7BE3DE61" w:rsidRPr="1B79A058">
              <w:rPr>
                <w:sz w:val="24"/>
                <w:szCs w:val="24"/>
              </w:rPr>
              <w:t xml:space="preserve">abbia durata </w:t>
            </w:r>
            <w:r w:rsidR="70D59CA6" w:rsidRPr="1B79A058">
              <w:rPr>
                <w:sz w:val="24"/>
                <w:szCs w:val="24"/>
              </w:rPr>
              <w:t xml:space="preserve">sufficiente a garantire </w:t>
            </w:r>
            <w:r w:rsidR="704057D8" w:rsidRPr="1B79A058">
              <w:rPr>
                <w:sz w:val="24"/>
                <w:szCs w:val="24"/>
              </w:rPr>
              <w:t xml:space="preserve">la realizzazione dell’investimento ed </w:t>
            </w:r>
            <w:r w:rsidR="25D30386" w:rsidRPr="1B79A058">
              <w:rPr>
                <w:rFonts w:eastAsia="Times New Roman"/>
                <w:color w:val="000000" w:themeColor="text1"/>
                <w:sz w:val="24"/>
                <w:szCs w:val="24"/>
              </w:rPr>
              <w:t xml:space="preserve">il rispetto del vincolo di stabilità delle operazioni </w:t>
            </w:r>
            <w:r w:rsidR="68FC502B" w:rsidRPr="1B79A058">
              <w:rPr>
                <w:rFonts w:eastAsia="Times New Roman"/>
                <w:color w:val="000000" w:themeColor="text1"/>
                <w:sz w:val="24"/>
                <w:szCs w:val="24"/>
              </w:rPr>
              <w:t>(</w:t>
            </w:r>
            <w:r w:rsidR="25D30386" w:rsidRPr="1B79A058">
              <w:rPr>
                <w:rFonts w:eastAsia="Times New Roman"/>
                <w:color w:val="000000" w:themeColor="text1"/>
                <w:sz w:val="24"/>
                <w:szCs w:val="24"/>
              </w:rPr>
              <w:t>cinque anni dalla data di emissione del decreto di saldo finale).</w:t>
            </w:r>
          </w:p>
        </w:tc>
      </w:tr>
      <w:tr w:rsidR="1B79A058" w14:paraId="1A6BE7E2" w14:textId="77777777" w:rsidTr="1B79A058">
        <w:trPr>
          <w:cantSplit/>
          <w:trHeight w:val="300"/>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58B678A2" w14:textId="293BCCD8" w:rsidR="1B79A058" w:rsidRDefault="1B79A058" w:rsidP="1B79A058">
            <w:pPr>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B278BE4" w14:textId="5ACD8BAB" w:rsidR="08929485" w:rsidRDefault="08929485" w:rsidP="1B79A058">
            <w:pPr>
              <w:spacing w:line="256" w:lineRule="auto"/>
              <w:jc w:val="both"/>
              <w:rPr>
                <w:sz w:val="24"/>
                <w:szCs w:val="24"/>
              </w:rPr>
            </w:pPr>
            <w:r w:rsidRPr="1B79A058">
              <w:rPr>
                <w:sz w:val="24"/>
                <w:szCs w:val="24"/>
              </w:rPr>
              <w:t>(</w:t>
            </w:r>
            <w:r w:rsidRPr="1B79A058">
              <w:rPr>
                <w:i/>
                <w:iCs/>
                <w:sz w:val="24"/>
                <w:szCs w:val="24"/>
              </w:rPr>
              <w:t>in caso di locazione</w:t>
            </w:r>
            <w:r w:rsidRPr="1B79A058">
              <w:rPr>
                <w:sz w:val="24"/>
                <w:szCs w:val="24"/>
              </w:rPr>
              <w:t xml:space="preserve">) </w:t>
            </w:r>
            <w:r w:rsidR="2D84A4BF" w:rsidRPr="1B79A058">
              <w:rPr>
                <w:sz w:val="24"/>
                <w:szCs w:val="24"/>
              </w:rPr>
              <w:t>contratto di affitto ex novo registrato, della durata di 6+6 anni, riportante la clausola di RINUNCIA PREVENTIVA da parte del locatore ad esercitare la facoltà di diniego della rinnovazione alla scadenza, per i motivi tassativamente indicati dagli artt. 28 e 29 della L. 27 luglio 1978, n. 392, se già vigente</w:t>
            </w:r>
            <w:r w:rsidR="79B4CF9B" w:rsidRPr="1B79A058">
              <w:rPr>
                <w:sz w:val="24"/>
                <w:szCs w:val="24"/>
              </w:rPr>
              <w:t>.</w:t>
            </w:r>
          </w:p>
        </w:tc>
      </w:tr>
      <w:tr w:rsidR="1B79A058" w14:paraId="43C90277" w14:textId="77777777" w:rsidTr="1B79A058">
        <w:trPr>
          <w:cantSplit/>
          <w:trHeight w:val="300"/>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7428DA73" w14:textId="1CF55756" w:rsidR="1B79A058" w:rsidRDefault="1B79A058" w:rsidP="1B79A058">
            <w:pPr>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B5F32A9" w14:textId="3E62F366" w:rsidR="02B5B675" w:rsidRDefault="02B5B675" w:rsidP="1B79A058">
            <w:pPr>
              <w:spacing w:line="256" w:lineRule="auto"/>
              <w:jc w:val="both"/>
              <w:rPr>
                <w:sz w:val="24"/>
                <w:szCs w:val="24"/>
              </w:rPr>
            </w:pPr>
            <w:r w:rsidRPr="1B79A058">
              <w:rPr>
                <w:sz w:val="24"/>
                <w:szCs w:val="24"/>
              </w:rPr>
              <w:t>(</w:t>
            </w:r>
            <w:r w:rsidRPr="1B79A058">
              <w:rPr>
                <w:i/>
                <w:iCs/>
                <w:sz w:val="24"/>
                <w:szCs w:val="24"/>
              </w:rPr>
              <w:t>in caso di locazione</w:t>
            </w:r>
            <w:r w:rsidRPr="1B79A058">
              <w:rPr>
                <w:sz w:val="24"/>
                <w:szCs w:val="24"/>
              </w:rPr>
              <w:t xml:space="preserve">) </w:t>
            </w:r>
            <w:r w:rsidR="4732863D" w:rsidRPr="1B79A058">
              <w:rPr>
                <w:sz w:val="24"/>
                <w:szCs w:val="24"/>
              </w:rPr>
              <w:t>contratto di affitto già stipulato e registrato, della durata residua di 8 anni, accompagnato dalla dichiarazione del locatore di rinuncia preventiva ad esercitare la facoltà di diniego della rinnovazione alla scadenza, per i motivi tassativamente indicati dagli artt. 28 e 29 della L. 27 luglio 1978, n. 392.</w:t>
            </w:r>
          </w:p>
        </w:tc>
      </w:tr>
      <w:tr w:rsidR="1B79A058" w14:paraId="4429ACE1" w14:textId="77777777" w:rsidTr="1B79A058">
        <w:trPr>
          <w:cantSplit/>
          <w:trHeight w:val="300"/>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0B247073" w14:textId="223290DB" w:rsidR="1B79A058" w:rsidRDefault="1B79A058" w:rsidP="1B79A058">
            <w:pPr>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C755DB2" w14:textId="127852F9" w:rsidR="342C9CFE" w:rsidRDefault="342C9CFE" w:rsidP="1B79A058">
            <w:pPr>
              <w:spacing w:line="256" w:lineRule="auto"/>
              <w:jc w:val="both"/>
              <w:rPr>
                <w:sz w:val="24"/>
                <w:szCs w:val="24"/>
              </w:rPr>
            </w:pPr>
            <w:r w:rsidRPr="1B79A058">
              <w:rPr>
                <w:i/>
                <w:iCs/>
                <w:sz w:val="24"/>
                <w:szCs w:val="24"/>
              </w:rPr>
              <w:t>(eventuale)</w:t>
            </w:r>
            <w:r w:rsidRPr="1B79A058">
              <w:rPr>
                <w:sz w:val="24"/>
                <w:szCs w:val="24"/>
              </w:rPr>
              <w:t xml:space="preserve"> Dichiarazione sostitutiva di atto notorio a firma del proprietario del bene immobile oggetto dell’investimento, qualora quest’ultimo non sia il richiedente, di assenso all’esecuzione dell</w:t>
            </w:r>
            <w:r w:rsidR="1D2B2374" w:rsidRPr="1B79A058">
              <w:rPr>
                <w:sz w:val="24"/>
                <w:szCs w:val="24"/>
              </w:rPr>
              <w:t>’investimento</w:t>
            </w:r>
            <w:r w:rsidRPr="1B79A058">
              <w:rPr>
                <w:sz w:val="24"/>
                <w:szCs w:val="24"/>
              </w:rPr>
              <w:t>.</w:t>
            </w:r>
          </w:p>
        </w:tc>
      </w:tr>
      <w:tr w:rsidR="00716DFC" w:rsidRPr="00FF5414" w14:paraId="0B47C8EF"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691534BD"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D9514B1" w14:textId="4C415698" w:rsidR="00716DFC" w:rsidRPr="00FF5414" w:rsidRDefault="00716DFC" w:rsidP="00716DFC">
            <w:pPr>
              <w:spacing w:line="256" w:lineRule="auto"/>
              <w:jc w:val="both"/>
              <w:rPr>
                <w:kern w:val="2"/>
                <w:sz w:val="24"/>
                <w:szCs w:val="24"/>
                <w14:ligatures w14:val="standardContextual"/>
              </w:rPr>
            </w:pPr>
            <w:r w:rsidRPr="000D136B">
              <w:rPr>
                <w:rFonts w:eastAsia="Times New Roman"/>
                <w:i/>
                <w:iCs/>
                <w:color w:val="000000" w:themeColor="text1"/>
                <w:sz w:val="24"/>
                <w:szCs w:val="24"/>
              </w:rPr>
              <w:t xml:space="preserve">(in caso di immobili/terreni </w:t>
            </w:r>
            <w:r>
              <w:rPr>
                <w:rFonts w:eastAsia="Times New Roman"/>
                <w:i/>
                <w:iCs/>
                <w:color w:val="000000" w:themeColor="text1"/>
                <w:sz w:val="24"/>
                <w:szCs w:val="24"/>
              </w:rPr>
              <w:t xml:space="preserve">detenuti </w:t>
            </w:r>
            <w:r w:rsidRPr="000D136B">
              <w:rPr>
                <w:rFonts w:eastAsia="Times New Roman"/>
                <w:i/>
                <w:iCs/>
                <w:color w:val="000000" w:themeColor="text1"/>
                <w:sz w:val="24"/>
                <w:szCs w:val="24"/>
              </w:rPr>
              <w:t xml:space="preserve">in concessione demaniale </w:t>
            </w:r>
            <w:r>
              <w:rPr>
                <w:rFonts w:eastAsia="Times New Roman"/>
                <w:i/>
                <w:iCs/>
                <w:color w:val="000000" w:themeColor="text1"/>
                <w:sz w:val="24"/>
                <w:szCs w:val="24"/>
              </w:rPr>
              <w:t>in s</w:t>
            </w:r>
            <w:r w:rsidRPr="000D136B">
              <w:rPr>
                <w:rFonts w:eastAsia="Times New Roman"/>
                <w:i/>
                <w:iCs/>
                <w:color w:val="000000" w:themeColor="text1"/>
                <w:sz w:val="24"/>
                <w:szCs w:val="24"/>
              </w:rPr>
              <w:t>cadenza</w:t>
            </w:r>
            <w:r>
              <w:rPr>
                <w:rFonts w:eastAsia="Times New Roman"/>
                <w:i/>
                <w:iCs/>
                <w:color w:val="000000" w:themeColor="text1"/>
                <w:sz w:val="24"/>
                <w:szCs w:val="24"/>
              </w:rPr>
              <w:t xml:space="preserve"> ai sensi del DL 131/2024</w:t>
            </w:r>
            <w:r w:rsidRPr="000D136B">
              <w:rPr>
                <w:rFonts w:eastAsia="Times New Roman"/>
                <w:i/>
                <w:iCs/>
                <w:color w:val="000000" w:themeColor="text1"/>
                <w:sz w:val="24"/>
                <w:szCs w:val="24"/>
              </w:rPr>
              <w:t>)</w:t>
            </w:r>
            <w:r>
              <w:rPr>
                <w:rFonts w:eastAsia="Times New Roman"/>
                <w:i/>
                <w:iCs/>
                <w:color w:val="000000" w:themeColor="text1"/>
                <w:sz w:val="24"/>
                <w:szCs w:val="24"/>
              </w:rPr>
              <w:t xml:space="preserve"> </w:t>
            </w:r>
            <w:r>
              <w:rPr>
                <w:rFonts w:eastAsia="Times New Roman"/>
                <w:color w:val="000000" w:themeColor="text1"/>
                <w:sz w:val="24"/>
                <w:szCs w:val="24"/>
              </w:rPr>
              <w:t xml:space="preserve">dichiarazione di impegno del legale rappresentante a presentare </w:t>
            </w:r>
            <w:r w:rsidRPr="00D93501">
              <w:rPr>
                <w:rFonts w:eastAsia="Times New Roman"/>
                <w:color w:val="000000" w:themeColor="text1"/>
                <w:sz w:val="24"/>
                <w:szCs w:val="24"/>
              </w:rPr>
              <w:t xml:space="preserve">all’atto di richiesta di anticipo, o di </w:t>
            </w:r>
            <w:proofErr w:type="spellStart"/>
            <w:r w:rsidRPr="00D93501">
              <w:rPr>
                <w:rFonts w:eastAsia="Times New Roman"/>
                <w:color w:val="000000" w:themeColor="text1"/>
                <w:sz w:val="24"/>
                <w:szCs w:val="24"/>
              </w:rPr>
              <w:t>sal</w:t>
            </w:r>
            <w:proofErr w:type="spellEnd"/>
            <w:r>
              <w:rPr>
                <w:rFonts w:eastAsia="Times New Roman"/>
                <w:color w:val="000000" w:themeColor="text1"/>
                <w:sz w:val="24"/>
                <w:szCs w:val="24"/>
              </w:rPr>
              <w:t>/</w:t>
            </w:r>
            <w:r w:rsidRPr="00D93501">
              <w:rPr>
                <w:rFonts w:eastAsia="Times New Roman"/>
                <w:color w:val="000000" w:themeColor="text1"/>
                <w:sz w:val="24"/>
                <w:szCs w:val="24"/>
              </w:rPr>
              <w:t xml:space="preserve">saldo, polizza fidejussoria </w:t>
            </w:r>
            <w:r w:rsidRPr="00876775">
              <w:rPr>
                <w:rFonts w:eastAsia="Times New Roman"/>
                <w:color w:val="000000" w:themeColor="text1"/>
                <w:sz w:val="24"/>
                <w:szCs w:val="24"/>
              </w:rPr>
              <w:t>a copertura del tempo residuo tra la scadenza della concessione demaniale e quella prevista per la stabilità dell’operazione.</w:t>
            </w:r>
          </w:p>
        </w:tc>
      </w:tr>
      <w:tr w:rsidR="00716DFC" w:rsidRPr="00FF5414" w14:paraId="59C9C9C3"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0E7B4298"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9B682EF" w14:textId="77777777" w:rsidR="00716DFC" w:rsidRPr="00FF5414" w:rsidRDefault="00716DFC" w:rsidP="00716DFC">
            <w:pPr>
              <w:spacing w:line="256" w:lineRule="auto"/>
              <w:jc w:val="both"/>
              <w:rPr>
                <w:kern w:val="2"/>
                <w:sz w:val="24"/>
                <w:szCs w:val="24"/>
                <w14:ligatures w14:val="standardContextual"/>
              </w:rPr>
            </w:pPr>
            <w:r w:rsidRPr="00FF5414">
              <w:rPr>
                <w:kern w:val="2"/>
                <w:sz w:val="24"/>
                <w:szCs w:val="24"/>
                <w14:ligatures w14:val="standardContextual"/>
              </w:rPr>
              <w:t xml:space="preserve">progetto d’investimento cantierabile, in quanto di livello esecutivo ai sensi dell’art. 22 del </w:t>
            </w:r>
            <w:proofErr w:type="spellStart"/>
            <w:r w:rsidRPr="00FF5414">
              <w:rPr>
                <w:kern w:val="2"/>
                <w:sz w:val="24"/>
                <w:szCs w:val="24"/>
                <w14:ligatures w14:val="standardContextual"/>
              </w:rPr>
              <w:t>D.Lgs</w:t>
            </w:r>
            <w:proofErr w:type="spellEnd"/>
            <w:r w:rsidRPr="00FF5414">
              <w:rPr>
                <w:kern w:val="2"/>
                <w:sz w:val="24"/>
                <w:szCs w:val="24"/>
                <w14:ligatures w14:val="standardContextual"/>
              </w:rPr>
              <w:t xml:space="preserve"> 36/2023. Esso è completo di ogni autorizzazione, concessione, nulla osta e atto di assenso comunque denominato dovuto per legge, necessario per la realizzazione dell’investimento e corredato di tutta la documentazione richiesta al punto 4 dello stesso articolo 22.</w:t>
            </w:r>
          </w:p>
        </w:tc>
      </w:tr>
      <w:tr w:rsidR="00716DFC" w:rsidRPr="00FF5414" w14:paraId="21DD0A21"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2D4E2DDC"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B42199B" w14:textId="77777777" w:rsidR="00716DFC" w:rsidRPr="00FF5414" w:rsidRDefault="00716DFC" w:rsidP="00716DFC">
            <w:pPr>
              <w:spacing w:line="256" w:lineRule="auto"/>
              <w:jc w:val="both"/>
              <w:rPr>
                <w:kern w:val="2"/>
                <w:sz w:val="24"/>
                <w:szCs w:val="24"/>
                <w14:ligatures w14:val="standardContextual"/>
              </w:rPr>
            </w:pPr>
            <w:r w:rsidRPr="00FF5414">
              <w:rPr>
                <w:kern w:val="2"/>
                <w:sz w:val="24"/>
                <w:szCs w:val="24"/>
                <w14:ligatures w14:val="standardContextual"/>
              </w:rPr>
              <w:t>Copia dell’Atto costitutivo e dello statuto, ed elenco di soci della società.</w:t>
            </w:r>
          </w:p>
        </w:tc>
      </w:tr>
      <w:tr w:rsidR="00716DFC" w:rsidRPr="00FF5414" w14:paraId="248D0566"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37DA5E05"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F55AAFA" w14:textId="77777777" w:rsidR="00716DFC" w:rsidRPr="00FF5414" w:rsidRDefault="00716DFC" w:rsidP="00716DFC">
            <w:pPr>
              <w:spacing w:line="256" w:lineRule="auto"/>
              <w:jc w:val="both"/>
              <w:rPr>
                <w:kern w:val="2"/>
                <w:sz w:val="24"/>
                <w:szCs w:val="24"/>
                <w14:ligatures w14:val="standardContextual"/>
              </w:rPr>
            </w:pPr>
            <w:r w:rsidRPr="00FF5414">
              <w:rPr>
                <w:i/>
                <w:kern w:val="2"/>
                <w:sz w:val="24"/>
                <w:szCs w:val="24"/>
                <w14:ligatures w14:val="standardContextual"/>
              </w:rPr>
              <w:t xml:space="preserve">(ad eccezione delle ditte individuali) </w:t>
            </w:r>
            <w:r w:rsidRPr="00FF5414">
              <w:rPr>
                <w:kern w:val="2"/>
                <w:sz w:val="24"/>
                <w:szCs w:val="24"/>
                <w14:ligatures w14:val="standardContextual"/>
              </w:rPr>
              <w:t>Copia, ai sensi delle vigenti disposizioni, della delibera con la quale l’Organo di Amministrazione dell’impresa richiedente, approva il progetto di investimento e la relativa previsione di spesa, si accolla la quota di cofinanziamento a proprio carico e autorizza il legale rappresentante alla presentazione dell’istanza di sostegno e a sottoscrivere gli allegati e la documentazione richiesta dal bando.</w:t>
            </w:r>
          </w:p>
        </w:tc>
      </w:tr>
      <w:tr w:rsidR="00716DFC" w:rsidRPr="00FF5414" w14:paraId="490A2D03"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5114E5F5"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9C6C1EB" w14:textId="77777777" w:rsidR="00716DFC" w:rsidRPr="00FF5414" w:rsidRDefault="00716DFC" w:rsidP="00716DFC">
            <w:pPr>
              <w:spacing w:line="256" w:lineRule="auto"/>
              <w:jc w:val="both"/>
              <w:rPr>
                <w:kern w:val="2"/>
                <w:sz w:val="24"/>
                <w:szCs w:val="24"/>
                <w14:ligatures w14:val="standardContextual"/>
              </w:rPr>
            </w:pPr>
            <w:r w:rsidRPr="00FF5414">
              <w:rPr>
                <w:kern w:val="2"/>
                <w:sz w:val="24"/>
                <w:szCs w:val="24"/>
                <w14:ligatures w14:val="standardContextual"/>
              </w:rPr>
              <w:t xml:space="preserve">Copia degli ultimi </w:t>
            </w:r>
            <w:proofErr w:type="gramStart"/>
            <w:r w:rsidRPr="00FF5414">
              <w:rPr>
                <w:kern w:val="2"/>
                <w:sz w:val="24"/>
                <w:szCs w:val="24"/>
                <w14:ligatures w14:val="standardContextual"/>
              </w:rPr>
              <w:t>2</w:t>
            </w:r>
            <w:proofErr w:type="gramEnd"/>
            <w:r w:rsidRPr="00FF5414">
              <w:rPr>
                <w:kern w:val="2"/>
                <w:sz w:val="24"/>
                <w:szCs w:val="24"/>
                <w14:ligatures w14:val="standardContextual"/>
              </w:rPr>
              <w:t xml:space="preserve"> bilanci approvati e depositati prima della presentazione della domanda o, in assenza di tale obbligo, copia delle ultime due dichiarazioni fiscali presentate (Mod. UNICO) e delle ultime due dichiarazioni annuali IVA; </w:t>
            </w:r>
          </w:p>
        </w:tc>
      </w:tr>
      <w:tr w:rsidR="00716DFC" w:rsidRPr="00FF5414" w14:paraId="21374F6A"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266DA15C"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56D41505" w14:textId="77777777" w:rsidR="00716DFC" w:rsidRPr="00FF5414" w:rsidRDefault="00716DFC" w:rsidP="00716DFC">
            <w:pPr>
              <w:spacing w:line="256" w:lineRule="auto"/>
              <w:jc w:val="both"/>
              <w:rPr>
                <w:kern w:val="2"/>
                <w:sz w:val="24"/>
                <w:szCs w:val="24"/>
                <w14:ligatures w14:val="standardContextual"/>
              </w:rPr>
            </w:pPr>
            <w:r w:rsidRPr="00FF5414">
              <w:rPr>
                <w:i/>
                <w:kern w:val="2"/>
                <w:sz w:val="24"/>
                <w:szCs w:val="24"/>
                <w14:ligatures w14:val="standardContextual"/>
              </w:rPr>
              <w:t>(nel caso in cui l’impresa intenda migliorare i propri indici di bilancio)</w:t>
            </w:r>
            <w:r w:rsidRPr="00FF5414">
              <w:rPr>
                <w:kern w:val="2"/>
                <w:sz w:val="24"/>
                <w:szCs w:val="24"/>
                <w14:ligatures w14:val="standardContextual"/>
              </w:rPr>
              <w:t xml:space="preserve"> Dichiarazione attestante l’intenzione, per la realizzazione dell’investimento, di operare un miglioramento dei propri indici di bilancio, attraverso l’aumento di mezzi propri approvato dall’organo competente per legge.</w:t>
            </w:r>
          </w:p>
        </w:tc>
      </w:tr>
      <w:tr w:rsidR="00716DFC" w:rsidRPr="00FF5414" w14:paraId="6C1F690C"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61EE4CE1"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E08367F" w14:textId="77777777" w:rsidR="00716DFC" w:rsidRPr="00FF5414" w:rsidRDefault="00716DFC" w:rsidP="00716DFC">
            <w:pPr>
              <w:spacing w:line="256" w:lineRule="auto"/>
              <w:jc w:val="both"/>
              <w:rPr>
                <w:kern w:val="2"/>
                <w:sz w:val="24"/>
                <w:szCs w:val="24"/>
                <w14:ligatures w14:val="standardContextual"/>
              </w:rPr>
            </w:pPr>
            <w:r w:rsidRPr="00FF5414">
              <w:rPr>
                <w:kern w:val="2"/>
                <w:sz w:val="24"/>
                <w:szCs w:val="24"/>
                <w14:ligatures w14:val="standardContextual"/>
              </w:rPr>
              <w:t>Preventivi per acquisti e/o forniture di ogni bene oggetto dell’investimento.</w:t>
            </w:r>
          </w:p>
        </w:tc>
      </w:tr>
      <w:tr w:rsidR="00716DFC" w:rsidRPr="00FF5414" w14:paraId="509C2D70"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0C0DD312"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96707A0" w14:textId="77777777" w:rsidR="00716DFC" w:rsidRPr="00FF5414" w:rsidRDefault="00716DFC" w:rsidP="00716DFC">
            <w:pPr>
              <w:spacing w:line="256" w:lineRule="auto"/>
              <w:jc w:val="both"/>
              <w:rPr>
                <w:kern w:val="2"/>
                <w:sz w:val="24"/>
                <w:szCs w:val="24"/>
                <w14:ligatures w14:val="standardContextual"/>
              </w:rPr>
            </w:pPr>
            <w:r w:rsidRPr="00FF5414">
              <w:rPr>
                <w:i/>
                <w:kern w:val="2"/>
                <w:sz w:val="24"/>
                <w:szCs w:val="24"/>
                <w14:ligatures w14:val="standardContextual"/>
              </w:rPr>
              <w:t>(eventuale)</w:t>
            </w:r>
            <w:r w:rsidRPr="00FF5414">
              <w:rPr>
                <w:kern w:val="2"/>
                <w:sz w:val="24"/>
                <w:szCs w:val="24"/>
                <w14:ligatures w14:val="standardContextual"/>
              </w:rPr>
              <w:t xml:space="preserve"> dichiarazione di accollo delle spese eccedenti il cofinanziamento.</w:t>
            </w:r>
          </w:p>
        </w:tc>
      </w:tr>
      <w:tr w:rsidR="00716DFC" w:rsidRPr="00FF5414" w14:paraId="68F5F865"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1287F0E4"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4310E15" w14:textId="184948E6" w:rsidR="00716DFC" w:rsidRPr="00FF5414" w:rsidRDefault="00716DFC" w:rsidP="00716DFC">
            <w:pPr>
              <w:spacing w:line="256" w:lineRule="auto"/>
              <w:jc w:val="both"/>
              <w:rPr>
                <w:kern w:val="2"/>
                <w:sz w:val="24"/>
                <w:szCs w:val="24"/>
                <w14:ligatures w14:val="standardContextual"/>
              </w:rPr>
            </w:pPr>
            <w:r>
              <w:rPr>
                <w:kern w:val="2"/>
                <w:sz w:val="24"/>
                <w:szCs w:val="24"/>
                <w14:ligatures w14:val="standardContextual"/>
              </w:rPr>
              <w:t>(</w:t>
            </w:r>
            <w:r w:rsidRPr="00F3551D">
              <w:rPr>
                <w:i/>
                <w:iCs/>
                <w:kern w:val="2"/>
                <w:sz w:val="24"/>
                <w:szCs w:val="24"/>
                <w14:ligatures w14:val="standardContextual"/>
              </w:rPr>
              <w:t>nel caso di acquisto di terreno e/o edificio, se non sia possibile avere conoscenza del valore in modo diverso</w:t>
            </w:r>
            <w:r>
              <w:rPr>
                <w:kern w:val="2"/>
                <w:sz w:val="24"/>
                <w:szCs w:val="24"/>
                <w14:ligatures w14:val="standardContextual"/>
              </w:rPr>
              <w:t xml:space="preserve">) </w:t>
            </w:r>
            <w:r w:rsidRPr="00FF5414">
              <w:rPr>
                <w:kern w:val="2"/>
                <w:sz w:val="24"/>
                <w:szCs w:val="24"/>
                <w14:ligatures w14:val="standardContextual"/>
              </w:rPr>
              <w:t xml:space="preserve">Perizia giurata </w:t>
            </w:r>
            <w:r>
              <w:rPr>
                <w:kern w:val="2"/>
                <w:sz w:val="24"/>
                <w:szCs w:val="24"/>
                <w14:ligatures w14:val="standardContextual"/>
              </w:rPr>
              <w:t xml:space="preserve">di </w:t>
            </w:r>
            <w:r w:rsidRPr="00F3551D">
              <w:rPr>
                <w:kern w:val="2"/>
                <w:sz w:val="24"/>
                <w:szCs w:val="24"/>
                <w14:ligatures w14:val="standardContextual"/>
              </w:rPr>
              <w:t xml:space="preserve">parte, redatta da un valutatore qualificato secondo le disposizioni europee e nazionali vigenti, nonché dei codici di condotta, indipendente o debitamente autorizzato, che </w:t>
            </w:r>
            <w:r>
              <w:rPr>
                <w:kern w:val="2"/>
                <w:sz w:val="24"/>
                <w:szCs w:val="24"/>
                <w14:ligatures w14:val="standardContextual"/>
              </w:rPr>
              <w:t xml:space="preserve">ne </w:t>
            </w:r>
            <w:r w:rsidRPr="00F3551D">
              <w:rPr>
                <w:kern w:val="2"/>
                <w:sz w:val="24"/>
                <w:szCs w:val="24"/>
                <w14:ligatures w14:val="standardContextual"/>
              </w:rPr>
              <w:t>attesti il valore di mercato</w:t>
            </w:r>
            <w:r>
              <w:rPr>
                <w:kern w:val="2"/>
                <w:sz w:val="24"/>
                <w:szCs w:val="24"/>
                <w14:ligatures w14:val="standardContextual"/>
              </w:rPr>
              <w:t>.</w:t>
            </w:r>
          </w:p>
        </w:tc>
      </w:tr>
      <w:tr w:rsidR="00716DFC" w:rsidRPr="00FF5414" w14:paraId="75FFD844"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3F472072"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6B48284" w14:textId="77777777" w:rsidR="00716DFC" w:rsidRPr="00FF5414" w:rsidRDefault="00716DFC" w:rsidP="00716DFC">
            <w:pPr>
              <w:spacing w:line="256" w:lineRule="auto"/>
              <w:jc w:val="both"/>
              <w:rPr>
                <w:kern w:val="2"/>
                <w:sz w:val="24"/>
                <w:szCs w:val="24"/>
                <w14:ligatures w14:val="standardContextual"/>
              </w:rPr>
            </w:pPr>
            <w:r w:rsidRPr="00FF5414">
              <w:rPr>
                <w:kern w:val="2"/>
                <w:sz w:val="24"/>
                <w:szCs w:val="24"/>
                <w14:ligatures w14:val="standardContextual"/>
              </w:rPr>
              <w:t>Dichiarazione sostitutiva del certificato di iscrizione alla C.C.I.A.A. ai fini del controllo antimafia e dichiarazione sostitutiva dei familiari conviventi ai fini del controllo antimafia.</w:t>
            </w:r>
          </w:p>
        </w:tc>
      </w:tr>
      <w:tr w:rsidR="00716DFC" w:rsidRPr="00FF5414" w14:paraId="79F94F61"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05472BDA"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669F56F" w14:textId="77777777" w:rsidR="00716DFC" w:rsidRPr="00FF5414" w:rsidRDefault="00716DFC" w:rsidP="00716DFC">
            <w:pPr>
              <w:spacing w:line="256" w:lineRule="auto"/>
              <w:jc w:val="both"/>
              <w:rPr>
                <w:rFonts w:eastAsia="Times New Roman"/>
                <w:bCs/>
                <w:lang w:eastAsia="en-US"/>
              </w:rPr>
            </w:pPr>
            <w:r w:rsidRPr="00FF5414">
              <w:rPr>
                <w:rFonts w:eastAsia="Times New Roman"/>
                <w:bCs/>
                <w:i/>
              </w:rPr>
              <w:t>(eventuale)</w:t>
            </w:r>
            <w:r w:rsidRPr="00FF5414">
              <w:rPr>
                <w:rFonts w:eastAsia="Times New Roman"/>
                <w:bCs/>
              </w:rPr>
              <w:t xml:space="preserve"> </w:t>
            </w:r>
            <w:r w:rsidRPr="00FF5414">
              <w:rPr>
                <w:rFonts w:eastAsia="Times New Roman"/>
                <w:bCs/>
                <w:sz w:val="24"/>
                <w:szCs w:val="24"/>
              </w:rPr>
              <w:t>Copia del contratto, nel caso di acquisto di beni mobili con la formula leasing, con clausola di riscatto entro il termine di chiusura del progetto alla cui data il bene deve risultare di proprietà dell’impresa</w:t>
            </w:r>
            <w:r w:rsidRPr="00FF5414">
              <w:rPr>
                <w:rFonts w:eastAsia="Times New Roman"/>
                <w:bCs/>
              </w:rPr>
              <w:t>.</w:t>
            </w:r>
          </w:p>
        </w:tc>
      </w:tr>
      <w:tr w:rsidR="00716DFC" w:rsidRPr="00FF5414" w14:paraId="6452F179"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6C6734F2"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E6719BB" w14:textId="519A9C3F" w:rsidR="00716DFC" w:rsidRPr="00FF5414" w:rsidRDefault="00716DFC" w:rsidP="00716DFC">
            <w:pPr>
              <w:spacing w:line="256" w:lineRule="auto"/>
              <w:jc w:val="both"/>
              <w:rPr>
                <w:rFonts w:eastAsia="Times New Roman"/>
                <w:i/>
                <w:iCs/>
                <w:strike/>
              </w:rPr>
            </w:pPr>
            <w:r w:rsidRPr="1B79A058">
              <w:rPr>
                <w:rFonts w:eastAsia="Times New Roman"/>
                <w:sz w:val="24"/>
                <w:szCs w:val="24"/>
              </w:rPr>
              <w:t>relazione circa le modalità di smaltimento dei rifiuti adottate, o che si intendono adottare nel caso di nuove attività</w:t>
            </w:r>
            <w:r w:rsidRPr="1B79A058">
              <w:rPr>
                <w:rFonts w:eastAsia="Times New Roman"/>
              </w:rPr>
              <w:t xml:space="preserve"> </w:t>
            </w:r>
          </w:p>
        </w:tc>
      </w:tr>
      <w:tr w:rsidR="00716DFC" w:rsidRPr="00FF5414" w14:paraId="111AEA8C"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5D06A74A"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34CB725" w14:textId="77777777" w:rsidR="00716DFC" w:rsidRPr="00FF5414" w:rsidRDefault="00716DFC" w:rsidP="00716DFC">
            <w:pPr>
              <w:spacing w:line="256" w:lineRule="auto"/>
              <w:jc w:val="both"/>
              <w:rPr>
                <w:kern w:val="2"/>
                <w:sz w:val="24"/>
                <w:szCs w:val="24"/>
                <w14:ligatures w14:val="standardContextual"/>
              </w:rPr>
            </w:pPr>
            <w:r w:rsidRPr="00FF5414">
              <w:rPr>
                <w:kern w:val="2"/>
                <w:sz w:val="24"/>
                <w:szCs w:val="24"/>
                <w14:ligatures w14:val="standardContextual"/>
              </w:rPr>
              <w:t>Documentazione completa delle offerte dei professionisti contattati</w:t>
            </w:r>
          </w:p>
        </w:tc>
      </w:tr>
      <w:tr w:rsidR="00716DFC" w:rsidRPr="00FF5414" w14:paraId="2A1AC8C9"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50A4CA1C"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CEA786D" w14:textId="77777777" w:rsidR="00716DFC" w:rsidRPr="00FF5414" w:rsidRDefault="00716DFC" w:rsidP="00716DFC">
            <w:pPr>
              <w:spacing w:line="256" w:lineRule="auto"/>
              <w:jc w:val="both"/>
              <w:rPr>
                <w:kern w:val="2"/>
                <w:sz w:val="24"/>
                <w:szCs w:val="24"/>
                <w14:ligatures w14:val="standardContextual"/>
              </w:rPr>
            </w:pPr>
            <w:r w:rsidRPr="00FF5414">
              <w:rPr>
                <w:kern w:val="2"/>
                <w:sz w:val="24"/>
                <w:szCs w:val="24"/>
                <w14:ligatures w14:val="standardContextual"/>
              </w:rPr>
              <w:t>(</w:t>
            </w:r>
            <w:r w:rsidRPr="00FF5414">
              <w:rPr>
                <w:i/>
                <w:iCs/>
                <w:kern w:val="2"/>
                <w:sz w:val="24"/>
                <w:szCs w:val="24"/>
                <w14:ligatures w14:val="standardContextual"/>
              </w:rPr>
              <w:t>nel caso di acquisto di terreno o edificio</w:t>
            </w:r>
            <w:r w:rsidRPr="00FF5414">
              <w:rPr>
                <w:kern w:val="2"/>
                <w:sz w:val="24"/>
                <w:szCs w:val="24"/>
                <w14:ligatures w14:val="standardContextual"/>
              </w:rPr>
              <w:t xml:space="preserve">) Dichiarazione di assenza di vincoli di parentela entro il terzo grado o di affinità entro il secondo grado, di rapporto di coniugio o regolato da patto civile di solidarietà, ovvero assenza di ipotesi di collegamento e/o controllo ai sensi dell’art.2359 e </w:t>
            </w:r>
            <w:proofErr w:type="spellStart"/>
            <w:r w:rsidRPr="00FF5414">
              <w:rPr>
                <w:kern w:val="2"/>
                <w:sz w:val="24"/>
                <w:szCs w:val="24"/>
                <w14:ligatures w14:val="standardContextual"/>
              </w:rPr>
              <w:t>ss</w:t>
            </w:r>
            <w:proofErr w:type="spellEnd"/>
            <w:r w:rsidRPr="00FF5414">
              <w:rPr>
                <w:kern w:val="2"/>
                <w:sz w:val="24"/>
                <w:szCs w:val="24"/>
                <w14:ligatures w14:val="standardContextual"/>
              </w:rPr>
              <w:t xml:space="preserve"> del </w:t>
            </w:r>
            <w:proofErr w:type="gramStart"/>
            <w:r w:rsidRPr="00FF5414">
              <w:rPr>
                <w:kern w:val="2"/>
                <w:sz w:val="24"/>
                <w:szCs w:val="24"/>
                <w14:ligatures w14:val="standardContextual"/>
              </w:rPr>
              <w:t>Codice Civile</w:t>
            </w:r>
            <w:proofErr w:type="gramEnd"/>
            <w:r w:rsidRPr="00FF5414">
              <w:rPr>
                <w:kern w:val="2"/>
                <w:sz w:val="24"/>
                <w:szCs w:val="24"/>
                <w14:ligatures w14:val="standardContextual"/>
              </w:rPr>
              <w:t xml:space="preserve"> con l’alienante l’edificio o il terreno;</w:t>
            </w:r>
          </w:p>
        </w:tc>
      </w:tr>
      <w:tr w:rsidR="00716DFC" w:rsidRPr="00FF5414" w14:paraId="7130446F"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6095A308"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79C45D7" w14:textId="77777777" w:rsidR="00716DFC" w:rsidRPr="00FF5414" w:rsidRDefault="00716DFC" w:rsidP="00716DFC">
            <w:pPr>
              <w:spacing w:line="256" w:lineRule="auto"/>
              <w:jc w:val="both"/>
              <w:rPr>
                <w:kern w:val="2"/>
                <w:sz w:val="24"/>
                <w:szCs w:val="24"/>
                <w14:ligatures w14:val="standardContextual"/>
              </w:rPr>
            </w:pPr>
            <w:r w:rsidRPr="00FF5414">
              <w:rPr>
                <w:kern w:val="2"/>
                <w:sz w:val="24"/>
                <w:szCs w:val="24"/>
                <w14:ligatures w14:val="standardContextual"/>
              </w:rPr>
              <w:t>Copia del documento d’identità del richiedente o suo legale rappresentante, in corso di validità, ai sensi dell’art. 35 del D.P.R. 28 dicembre 2000, n. 445;</w:t>
            </w:r>
          </w:p>
        </w:tc>
      </w:tr>
      <w:tr w:rsidR="00716DFC" w:rsidRPr="00FF5414" w14:paraId="0F23E4D6"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63BE55C7"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7ED8C16" w14:textId="77777777" w:rsidR="00716DFC" w:rsidRPr="00FF5414" w:rsidRDefault="00716DFC" w:rsidP="00716DFC">
            <w:pPr>
              <w:spacing w:line="256" w:lineRule="auto"/>
              <w:jc w:val="both"/>
              <w:rPr>
                <w:kern w:val="2"/>
                <w:sz w:val="24"/>
                <w:szCs w:val="24"/>
                <w14:ligatures w14:val="standardContextual"/>
              </w:rPr>
            </w:pPr>
            <w:r w:rsidRPr="00FF5414">
              <w:rPr>
                <w:kern w:val="2"/>
                <w:sz w:val="24"/>
                <w:szCs w:val="24"/>
                <w14:ligatures w14:val="standardContextual"/>
              </w:rPr>
              <w:t>Copia del documento d’identità del/dei tecnico/ci progettista/i, in corso di validità, ai sensi dell’art. 35 del D.P.R. 28 dicembre 2000, n. 445;</w:t>
            </w:r>
          </w:p>
        </w:tc>
      </w:tr>
      <w:tr w:rsidR="00716DFC" w:rsidRPr="00FF5414" w14:paraId="45816E71"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6F0EAC19"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0ED2A6D" w14:textId="77777777" w:rsidR="00716DFC" w:rsidRPr="00FF5414" w:rsidRDefault="00716DFC" w:rsidP="00716DFC">
            <w:pPr>
              <w:spacing w:line="256" w:lineRule="auto"/>
              <w:jc w:val="both"/>
              <w:rPr>
                <w:kern w:val="2"/>
                <w:sz w:val="24"/>
                <w:szCs w:val="24"/>
                <w14:ligatures w14:val="standardContextual"/>
              </w:rPr>
            </w:pPr>
            <w:r w:rsidRPr="00FF5414">
              <w:rPr>
                <w:i/>
                <w:kern w:val="2"/>
                <w:sz w:val="24"/>
                <w:szCs w:val="24"/>
                <w14:ligatures w14:val="standardContextual"/>
              </w:rPr>
              <w:t>(eventuale)</w:t>
            </w:r>
            <w:r w:rsidRPr="00FF5414">
              <w:rPr>
                <w:kern w:val="2"/>
                <w:sz w:val="24"/>
                <w:szCs w:val="24"/>
                <w14:ligatures w14:val="standardContextual"/>
              </w:rPr>
              <w:t xml:space="preserve"> Documentazione relativa alle spese sostenute prima della presentazione dell’istanza di sostegno conforme alle indicazioni di cui al punto 19 dell’Appendice 7 “REALIZZAZIONE DELL’OPERAZIONE NEGLI INTERVENTI A REGIA” alle Disposizioni Procedurali del Referente dell’Autorità di Gestione.</w:t>
            </w:r>
          </w:p>
        </w:tc>
      </w:tr>
      <w:tr w:rsidR="00716DFC" w:rsidRPr="00FF5414" w14:paraId="0DB76AAE"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1176AC89"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0C5C230" w14:textId="77777777" w:rsidR="00716DFC" w:rsidRPr="00FF5414" w:rsidRDefault="00716DFC" w:rsidP="00716DFC">
            <w:pPr>
              <w:spacing w:line="256" w:lineRule="auto"/>
              <w:jc w:val="both"/>
              <w:rPr>
                <w:kern w:val="2"/>
                <w:sz w:val="24"/>
                <w:szCs w:val="24"/>
                <w14:ligatures w14:val="standardContextual"/>
              </w:rPr>
            </w:pPr>
            <w:r w:rsidRPr="00FF5414">
              <w:rPr>
                <w:kern w:val="2"/>
                <w:sz w:val="24"/>
                <w:szCs w:val="24"/>
                <w14:ligatures w14:val="standardContextual"/>
              </w:rPr>
              <w:t>Ogni altra documentazione ritenuta utile dal candidato, o necessaria date le circostanze dell’istanza di sostegno o le caratteristiche dell’investimento, o che afferisca a dati che i modelli allegato al bando non consentano di riferire;</w:t>
            </w:r>
          </w:p>
        </w:tc>
      </w:tr>
      <w:tr w:rsidR="00716DFC" w:rsidRPr="00FF5414" w14:paraId="15941602" w14:textId="77777777" w:rsidTr="1B79A058">
        <w:trPr>
          <w:cantSplit/>
          <w:trHeight w:val="397"/>
          <w:jc w:val="center"/>
        </w:trPr>
        <w:tc>
          <w:tcPr>
            <w:tcW w:w="426" w:type="dxa"/>
            <w:tcBorders>
              <w:top w:val="single" w:sz="4" w:space="0" w:color="000000" w:themeColor="text1"/>
              <w:left w:val="single" w:sz="4" w:space="0" w:color="000000" w:themeColor="text1"/>
              <w:bottom w:val="single" w:sz="4" w:space="0" w:color="000000" w:themeColor="text1"/>
              <w:right w:val="nil"/>
            </w:tcBorders>
            <w:vAlign w:val="center"/>
          </w:tcPr>
          <w:p w14:paraId="50845460" w14:textId="77777777" w:rsidR="00716DFC" w:rsidRPr="00FF5414" w:rsidRDefault="00716DFC" w:rsidP="00716DFC">
            <w:pPr>
              <w:snapToGrid w:val="0"/>
              <w:spacing w:line="256" w:lineRule="auto"/>
              <w:jc w:val="center"/>
            </w:pPr>
          </w:p>
        </w:tc>
        <w:tc>
          <w:tcPr>
            <w:tcW w:w="96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FA5C56E" w14:textId="77777777" w:rsidR="00716DFC" w:rsidRPr="00FF5414" w:rsidRDefault="00716DFC" w:rsidP="00716DFC">
            <w:pPr>
              <w:tabs>
                <w:tab w:val="left" w:pos="567"/>
              </w:tabs>
              <w:spacing w:line="256" w:lineRule="auto"/>
              <w:jc w:val="both"/>
              <w:rPr>
                <w:i/>
              </w:rPr>
            </w:pPr>
            <w:r w:rsidRPr="00FF5414">
              <w:rPr>
                <w:i/>
              </w:rPr>
              <w:t>…altro (specificare)</w:t>
            </w:r>
          </w:p>
        </w:tc>
      </w:tr>
    </w:tbl>
    <w:p w14:paraId="56872EEF" w14:textId="77777777" w:rsidR="00FA54C1" w:rsidRPr="00D74F4A" w:rsidRDefault="00FA54C1" w:rsidP="00FA54C1">
      <w:pPr>
        <w:rPr>
          <w:sz w:val="36"/>
          <w:lang w:eastAsia="en-US"/>
        </w:rPr>
      </w:pPr>
    </w:p>
    <w:p w14:paraId="1B20659C" w14:textId="77777777" w:rsidR="00FA54C1" w:rsidRPr="00D74F4A" w:rsidRDefault="00FA54C1" w:rsidP="00FA54C1">
      <w:pPr>
        <w:widowControl w:val="0"/>
        <w:pBdr>
          <w:top w:val="single" w:sz="18" w:space="1" w:color="00B0F0"/>
          <w:left w:val="single" w:sz="18" w:space="4" w:color="00B0F0"/>
          <w:bottom w:val="single" w:sz="18" w:space="2" w:color="00B0F0"/>
          <w:right w:val="single" w:sz="18" w:space="8" w:color="00B0F0"/>
        </w:pBdr>
        <w:jc w:val="both"/>
        <w:rPr>
          <w:b/>
          <w:sz w:val="26"/>
          <w:szCs w:val="26"/>
          <w:lang w:eastAsia="en-US"/>
        </w:rPr>
      </w:pPr>
      <w:r w:rsidRPr="00D74F4A">
        <w:rPr>
          <w:b/>
          <w:sz w:val="26"/>
          <w:szCs w:val="26"/>
          <w:lang w:eastAsia="en-US"/>
        </w:rPr>
        <w:t>SOTTOSCRIZIONE DELL’ISTANZA</w:t>
      </w:r>
    </w:p>
    <w:p w14:paraId="44E6E2E5" w14:textId="77777777" w:rsidR="00FA54C1" w:rsidRPr="00D74F4A" w:rsidRDefault="00FA54C1" w:rsidP="00FA54C1">
      <w:pPr>
        <w:rPr>
          <w:sz w:val="12"/>
          <w:szCs w:val="12"/>
          <w:lang w:eastAsia="en-US"/>
        </w:rPr>
      </w:pPr>
    </w:p>
    <w:p w14:paraId="689B4122" w14:textId="77777777" w:rsidR="00FA54C1" w:rsidRPr="00D74F4A" w:rsidRDefault="00FA54C1" w:rsidP="00FA54C1">
      <w:pPr>
        <w:rPr>
          <w:b/>
          <w:lang w:eastAsia="en-US"/>
        </w:rPr>
      </w:pPr>
      <w:r w:rsidRPr="00D74F4A">
        <w:rPr>
          <w:b/>
          <w:lang w:eastAsia="en-US"/>
        </w:rPr>
        <w:t>LUOGO E DATA DI SOTTOSCRIZIONE</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6"/>
        <w:gridCol w:w="567"/>
        <w:gridCol w:w="2070"/>
      </w:tblGrid>
      <w:tr w:rsidR="00FA54C1" w:rsidRPr="00D74F4A" w14:paraId="0C32230B" w14:textId="77777777" w:rsidTr="000E5E41">
        <w:trPr>
          <w:cantSplit/>
          <w:trHeight w:val="340"/>
          <w:jc w:val="center"/>
        </w:trPr>
        <w:tc>
          <w:tcPr>
            <w:tcW w:w="7286" w:type="dxa"/>
            <w:shd w:val="clear" w:color="auto" w:fill="auto"/>
            <w:tcMar>
              <w:top w:w="28" w:type="dxa"/>
              <w:left w:w="28" w:type="dxa"/>
              <w:bottom w:w="28" w:type="dxa"/>
              <w:right w:w="28" w:type="dxa"/>
            </w:tcMar>
            <w:vAlign w:val="center"/>
          </w:tcPr>
          <w:p w14:paraId="271E9C4E" w14:textId="77777777" w:rsidR="00FA54C1" w:rsidRPr="00D74F4A" w:rsidRDefault="00FA54C1" w:rsidP="000E5E41">
            <w:pPr>
              <w:widowControl w:val="0"/>
              <w:tabs>
                <w:tab w:val="left" w:pos="10348"/>
              </w:tabs>
              <w:rPr>
                <w:b/>
                <w:lang w:eastAsia="en-US"/>
              </w:rPr>
            </w:pPr>
          </w:p>
        </w:tc>
        <w:tc>
          <w:tcPr>
            <w:tcW w:w="567" w:type="dxa"/>
            <w:tcBorders>
              <w:top w:val="nil"/>
              <w:bottom w:val="nil"/>
            </w:tcBorders>
            <w:shd w:val="clear" w:color="auto" w:fill="auto"/>
            <w:tcMar>
              <w:top w:w="28" w:type="dxa"/>
              <w:left w:w="28" w:type="dxa"/>
              <w:bottom w:w="28" w:type="dxa"/>
              <w:right w:w="28" w:type="dxa"/>
            </w:tcMar>
            <w:vAlign w:val="center"/>
          </w:tcPr>
          <w:p w14:paraId="5C5F25D7" w14:textId="77777777" w:rsidR="00FA54C1" w:rsidRPr="00D74F4A" w:rsidRDefault="00FA54C1" w:rsidP="000E5E41">
            <w:pPr>
              <w:widowControl w:val="0"/>
              <w:tabs>
                <w:tab w:val="left" w:pos="10348"/>
              </w:tabs>
              <w:jc w:val="center"/>
              <w:rPr>
                <w:lang w:eastAsia="en-US"/>
              </w:rPr>
            </w:pPr>
            <w:r w:rsidRPr="00D74F4A">
              <w:rPr>
                <w:lang w:eastAsia="en-US"/>
              </w:rPr>
              <w:t>lì</w:t>
            </w:r>
          </w:p>
        </w:tc>
        <w:tc>
          <w:tcPr>
            <w:tcW w:w="2070" w:type="dxa"/>
            <w:shd w:val="clear" w:color="auto" w:fill="auto"/>
            <w:tcMar>
              <w:top w:w="28" w:type="dxa"/>
              <w:left w:w="113" w:type="dxa"/>
              <w:bottom w:w="28" w:type="dxa"/>
              <w:right w:w="113" w:type="dxa"/>
            </w:tcMar>
            <w:vAlign w:val="center"/>
          </w:tcPr>
          <w:p w14:paraId="493B8A36" w14:textId="77777777" w:rsidR="00FA54C1" w:rsidRPr="00D74F4A" w:rsidRDefault="00FA54C1" w:rsidP="000E5E41">
            <w:pPr>
              <w:widowControl w:val="0"/>
              <w:tabs>
                <w:tab w:val="left" w:pos="10348"/>
              </w:tabs>
              <w:jc w:val="center"/>
              <w:rPr>
                <w:b/>
                <w:lang w:eastAsia="en-US"/>
              </w:rPr>
            </w:pPr>
          </w:p>
        </w:tc>
      </w:tr>
    </w:tbl>
    <w:p w14:paraId="7A772646" w14:textId="77777777" w:rsidR="00FA54C1" w:rsidRPr="00D74F4A" w:rsidRDefault="00FA54C1" w:rsidP="00FA54C1">
      <w:pPr>
        <w:rPr>
          <w:sz w:val="12"/>
          <w:szCs w:val="12"/>
          <w:lang w:eastAsia="en-US"/>
        </w:rPr>
      </w:pPr>
    </w:p>
    <w:p w14:paraId="48043DFF" w14:textId="77777777" w:rsidR="00FA54C1" w:rsidRPr="00D74F4A" w:rsidRDefault="5C34E8DF" w:rsidP="1B79A058">
      <w:pPr>
        <w:jc w:val="both"/>
        <w:rPr>
          <w:sz w:val="24"/>
          <w:szCs w:val="24"/>
          <w:lang w:eastAsia="en-US"/>
        </w:rPr>
      </w:pPr>
      <w:r w:rsidRPr="1B79A058">
        <w:rPr>
          <w:sz w:val="24"/>
          <w:szCs w:val="24"/>
          <w:lang w:eastAsia="en-US"/>
        </w:rPr>
        <w:t>Il richiedente, con l'apposizione della firma sottostante, dichiara sotto la propria responsabilità, che quanto esposto nella presente domanda, inclusi le dichiarazioni e gli impegni riportati, che si intendono qui integralmente assunti, risponde al vero ai sensi e per gli effetti del D.P.R. n. 445/2000.</w:t>
      </w:r>
    </w:p>
    <w:p w14:paraId="65CB2F22" w14:textId="77777777" w:rsidR="00FA54C1" w:rsidRPr="00D74F4A" w:rsidRDefault="00FA54C1" w:rsidP="1B79A058">
      <w:pPr>
        <w:rPr>
          <w:b/>
          <w:bCs/>
          <w:sz w:val="24"/>
          <w:szCs w:val="24"/>
          <w:lang w:eastAsia="en-US"/>
        </w:rPr>
      </w:pPr>
    </w:p>
    <w:p w14:paraId="3EDC20D7" w14:textId="77777777" w:rsidR="00FA54C1" w:rsidRPr="00D74F4A" w:rsidRDefault="00FA54C1" w:rsidP="00FA54C1">
      <w:pPr>
        <w:widowControl w:val="0"/>
        <w:rPr>
          <w:sz w:val="18"/>
          <w:lang w:eastAsia="en-US"/>
        </w:rPr>
      </w:pPr>
      <w:r w:rsidRPr="00D74F4A">
        <w:rPr>
          <w:b/>
          <w:lang w:eastAsia="en-US"/>
        </w:rPr>
        <w:t xml:space="preserve">ESTREMI DOCUMENTO DI RICONOSCIMENTO </w:t>
      </w:r>
      <w:r w:rsidRPr="00D74F4A">
        <w:rPr>
          <w:sz w:val="18"/>
          <w:lang w:eastAsia="en-US"/>
        </w:rPr>
        <w:t>(di cui si allega copia alla domanda)</w:t>
      </w:r>
    </w:p>
    <w:p w14:paraId="1DE4AAC1" w14:textId="77777777" w:rsidR="00FA54C1" w:rsidRPr="00D74F4A" w:rsidRDefault="00FA54C1" w:rsidP="00FA54C1">
      <w:pPr>
        <w:widowControl w:val="0"/>
        <w:rPr>
          <w:sz w:val="12"/>
          <w:szCs w:val="12"/>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3"/>
        <w:gridCol w:w="555"/>
        <w:gridCol w:w="1555"/>
        <w:gridCol w:w="78"/>
        <w:gridCol w:w="2952"/>
        <w:gridCol w:w="2046"/>
        <w:gridCol w:w="114"/>
        <w:gridCol w:w="2180"/>
      </w:tblGrid>
      <w:tr w:rsidR="00FA54C1" w:rsidRPr="00D74F4A" w14:paraId="76912FD7" w14:textId="77777777" w:rsidTr="000E5E41">
        <w:trPr>
          <w:trHeight w:val="340"/>
          <w:jc w:val="center"/>
        </w:trPr>
        <w:tc>
          <w:tcPr>
            <w:tcW w:w="2553" w:type="dxa"/>
            <w:gridSpan w:val="3"/>
            <w:tcBorders>
              <w:top w:val="nil"/>
              <w:left w:val="nil"/>
              <w:bottom w:val="nil"/>
              <w:right w:val="nil"/>
            </w:tcBorders>
            <w:shd w:val="clear" w:color="auto" w:fill="auto"/>
            <w:tcMar>
              <w:top w:w="28" w:type="dxa"/>
              <w:left w:w="113" w:type="dxa"/>
              <w:bottom w:w="28" w:type="dxa"/>
              <w:right w:w="113" w:type="dxa"/>
            </w:tcMar>
            <w:vAlign w:val="center"/>
          </w:tcPr>
          <w:p w14:paraId="68776F00" w14:textId="77777777" w:rsidR="00FA54C1" w:rsidRPr="00D74F4A" w:rsidRDefault="00FA54C1" w:rsidP="000E5E41">
            <w:pPr>
              <w:widowControl w:val="0"/>
              <w:tabs>
                <w:tab w:val="left" w:pos="10348"/>
              </w:tabs>
              <w:rPr>
                <w:lang w:eastAsia="en-US"/>
              </w:rPr>
            </w:pPr>
            <w:r w:rsidRPr="00D74F4A">
              <w:rPr>
                <w:lang w:eastAsia="en-US"/>
              </w:rPr>
              <w:t>Tipo di documento</w:t>
            </w:r>
          </w:p>
        </w:tc>
        <w:tc>
          <w:tcPr>
            <w:tcW w:w="78" w:type="dxa"/>
            <w:tcBorders>
              <w:top w:val="nil"/>
              <w:left w:val="nil"/>
              <w:bottom w:val="nil"/>
            </w:tcBorders>
            <w:shd w:val="clear" w:color="auto" w:fill="auto"/>
            <w:tcMar>
              <w:top w:w="28" w:type="dxa"/>
              <w:left w:w="28" w:type="dxa"/>
              <w:bottom w:w="28" w:type="dxa"/>
              <w:right w:w="28" w:type="dxa"/>
            </w:tcMar>
            <w:vAlign w:val="center"/>
          </w:tcPr>
          <w:p w14:paraId="48EA3861" w14:textId="77777777" w:rsidR="00FA54C1" w:rsidRPr="00D74F4A" w:rsidRDefault="00FA54C1" w:rsidP="000E5E41">
            <w:pPr>
              <w:widowControl w:val="0"/>
              <w:tabs>
                <w:tab w:val="left" w:pos="10348"/>
              </w:tabs>
              <w:rPr>
                <w:b/>
                <w:sz w:val="2"/>
                <w:szCs w:val="2"/>
                <w:lang w:eastAsia="en-US"/>
              </w:rPr>
            </w:pPr>
          </w:p>
        </w:tc>
        <w:tc>
          <w:tcPr>
            <w:tcW w:w="7292" w:type="dxa"/>
            <w:gridSpan w:val="4"/>
            <w:tcBorders>
              <w:top w:val="single" w:sz="4" w:space="0" w:color="auto"/>
              <w:bottom w:val="single" w:sz="4" w:space="0" w:color="auto"/>
            </w:tcBorders>
            <w:shd w:val="clear" w:color="auto" w:fill="auto"/>
            <w:tcMar>
              <w:top w:w="28" w:type="dxa"/>
              <w:left w:w="113" w:type="dxa"/>
              <w:bottom w:w="28" w:type="dxa"/>
              <w:right w:w="113" w:type="dxa"/>
            </w:tcMar>
            <w:vAlign w:val="center"/>
          </w:tcPr>
          <w:p w14:paraId="5C81B1DC" w14:textId="77777777" w:rsidR="00FA54C1" w:rsidRPr="00D74F4A" w:rsidRDefault="00FA54C1" w:rsidP="000E5E41">
            <w:pPr>
              <w:widowControl w:val="0"/>
              <w:tabs>
                <w:tab w:val="left" w:pos="10348"/>
              </w:tabs>
              <w:rPr>
                <w:b/>
                <w:lang w:eastAsia="en-US"/>
              </w:rPr>
            </w:pPr>
          </w:p>
        </w:tc>
      </w:tr>
      <w:tr w:rsidR="00FA54C1" w:rsidRPr="00D74F4A" w14:paraId="15DB84D0" w14:textId="77777777" w:rsidTr="000E5E41">
        <w:trPr>
          <w:trHeight w:val="20"/>
          <w:jc w:val="center"/>
        </w:trPr>
        <w:tc>
          <w:tcPr>
            <w:tcW w:w="2553" w:type="dxa"/>
            <w:gridSpan w:val="3"/>
            <w:tcBorders>
              <w:top w:val="nil"/>
              <w:left w:val="nil"/>
              <w:bottom w:val="nil"/>
              <w:right w:val="nil"/>
            </w:tcBorders>
            <w:shd w:val="clear" w:color="auto" w:fill="auto"/>
            <w:tcMar>
              <w:top w:w="28" w:type="dxa"/>
              <w:left w:w="28" w:type="dxa"/>
              <w:bottom w:w="28" w:type="dxa"/>
              <w:right w:w="28" w:type="dxa"/>
            </w:tcMar>
            <w:vAlign w:val="center"/>
          </w:tcPr>
          <w:p w14:paraId="3AE55307" w14:textId="77777777" w:rsidR="00FA54C1" w:rsidRPr="00D74F4A" w:rsidRDefault="00FA54C1" w:rsidP="000E5E41">
            <w:pPr>
              <w:widowControl w:val="0"/>
              <w:tabs>
                <w:tab w:val="left" w:pos="10348"/>
              </w:tabs>
              <w:rPr>
                <w:b/>
                <w:sz w:val="2"/>
                <w:szCs w:val="2"/>
                <w:lang w:eastAsia="en-US"/>
              </w:rPr>
            </w:pPr>
          </w:p>
        </w:tc>
        <w:tc>
          <w:tcPr>
            <w:tcW w:w="78" w:type="dxa"/>
            <w:tcBorders>
              <w:top w:val="nil"/>
              <w:left w:val="nil"/>
              <w:bottom w:val="nil"/>
              <w:right w:val="nil"/>
            </w:tcBorders>
            <w:shd w:val="clear" w:color="auto" w:fill="auto"/>
            <w:tcMar>
              <w:top w:w="28" w:type="dxa"/>
              <w:left w:w="28" w:type="dxa"/>
              <w:bottom w:w="28" w:type="dxa"/>
              <w:right w:w="28" w:type="dxa"/>
            </w:tcMar>
            <w:vAlign w:val="center"/>
          </w:tcPr>
          <w:p w14:paraId="0AAEFA34" w14:textId="77777777" w:rsidR="00FA54C1" w:rsidRPr="00D74F4A" w:rsidRDefault="00FA54C1" w:rsidP="000E5E41">
            <w:pPr>
              <w:widowControl w:val="0"/>
              <w:tabs>
                <w:tab w:val="left" w:pos="10348"/>
              </w:tabs>
              <w:rPr>
                <w:b/>
                <w:sz w:val="2"/>
                <w:szCs w:val="2"/>
                <w:lang w:eastAsia="en-US"/>
              </w:rPr>
            </w:pPr>
          </w:p>
        </w:tc>
        <w:tc>
          <w:tcPr>
            <w:tcW w:w="7292" w:type="dxa"/>
            <w:gridSpan w:val="4"/>
            <w:tcBorders>
              <w:left w:val="nil"/>
              <w:bottom w:val="single" w:sz="4" w:space="0" w:color="auto"/>
              <w:right w:val="nil"/>
            </w:tcBorders>
            <w:shd w:val="clear" w:color="auto" w:fill="auto"/>
            <w:tcMar>
              <w:top w:w="28" w:type="dxa"/>
              <w:left w:w="28" w:type="dxa"/>
              <w:bottom w:w="28" w:type="dxa"/>
              <w:right w:w="28" w:type="dxa"/>
            </w:tcMar>
            <w:vAlign w:val="center"/>
          </w:tcPr>
          <w:p w14:paraId="75C15B61" w14:textId="77777777" w:rsidR="00FA54C1" w:rsidRPr="00D74F4A" w:rsidRDefault="00FA54C1" w:rsidP="000E5E41">
            <w:pPr>
              <w:widowControl w:val="0"/>
              <w:tabs>
                <w:tab w:val="left" w:pos="10348"/>
              </w:tabs>
              <w:rPr>
                <w:sz w:val="2"/>
                <w:szCs w:val="2"/>
              </w:rPr>
            </w:pPr>
          </w:p>
        </w:tc>
      </w:tr>
      <w:tr w:rsidR="00FA54C1" w:rsidRPr="00D74F4A" w14:paraId="6C411F7A" w14:textId="77777777" w:rsidTr="000E5E41">
        <w:trPr>
          <w:trHeight w:val="340"/>
          <w:jc w:val="center"/>
        </w:trPr>
        <w:tc>
          <w:tcPr>
            <w:tcW w:w="2553" w:type="dxa"/>
            <w:gridSpan w:val="3"/>
            <w:tcBorders>
              <w:top w:val="nil"/>
              <w:left w:val="nil"/>
              <w:bottom w:val="nil"/>
              <w:right w:val="nil"/>
            </w:tcBorders>
            <w:shd w:val="clear" w:color="auto" w:fill="auto"/>
            <w:tcMar>
              <w:top w:w="28" w:type="dxa"/>
              <w:left w:w="113" w:type="dxa"/>
              <w:bottom w:w="28" w:type="dxa"/>
              <w:right w:w="113" w:type="dxa"/>
            </w:tcMar>
            <w:vAlign w:val="center"/>
          </w:tcPr>
          <w:p w14:paraId="2182DAAF" w14:textId="77777777" w:rsidR="00FA54C1" w:rsidRPr="00D74F4A" w:rsidRDefault="00FA54C1" w:rsidP="000E5E41">
            <w:pPr>
              <w:widowControl w:val="0"/>
              <w:tabs>
                <w:tab w:val="left" w:pos="10348"/>
              </w:tabs>
              <w:rPr>
                <w:b/>
                <w:lang w:eastAsia="en-US"/>
              </w:rPr>
            </w:pPr>
            <w:r w:rsidRPr="00D74F4A">
              <w:rPr>
                <w:lang w:eastAsia="en-US"/>
              </w:rPr>
              <w:t>Numero del documento</w:t>
            </w:r>
          </w:p>
        </w:tc>
        <w:tc>
          <w:tcPr>
            <w:tcW w:w="78" w:type="dxa"/>
            <w:tcBorders>
              <w:top w:val="nil"/>
              <w:left w:val="nil"/>
              <w:bottom w:val="nil"/>
            </w:tcBorders>
            <w:shd w:val="clear" w:color="auto" w:fill="auto"/>
            <w:tcMar>
              <w:top w:w="28" w:type="dxa"/>
              <w:left w:w="28" w:type="dxa"/>
              <w:bottom w:w="28" w:type="dxa"/>
              <w:right w:w="28" w:type="dxa"/>
            </w:tcMar>
            <w:vAlign w:val="center"/>
          </w:tcPr>
          <w:p w14:paraId="340C2B1D" w14:textId="77777777" w:rsidR="00FA54C1" w:rsidRPr="00D74F4A" w:rsidRDefault="00FA54C1" w:rsidP="000E5E41">
            <w:pPr>
              <w:widowControl w:val="0"/>
              <w:tabs>
                <w:tab w:val="left" w:pos="10348"/>
              </w:tabs>
              <w:rPr>
                <w:b/>
                <w:sz w:val="2"/>
                <w:szCs w:val="2"/>
                <w:lang w:eastAsia="en-US"/>
              </w:rPr>
            </w:pPr>
          </w:p>
        </w:tc>
        <w:tc>
          <w:tcPr>
            <w:tcW w:w="7292" w:type="dxa"/>
            <w:gridSpan w:val="4"/>
            <w:tcBorders>
              <w:top w:val="nil"/>
              <w:bottom w:val="single" w:sz="4" w:space="0" w:color="auto"/>
            </w:tcBorders>
            <w:shd w:val="clear" w:color="auto" w:fill="auto"/>
            <w:tcMar>
              <w:top w:w="28" w:type="dxa"/>
              <w:left w:w="113" w:type="dxa"/>
              <w:bottom w:w="28" w:type="dxa"/>
              <w:right w:w="113" w:type="dxa"/>
            </w:tcMar>
            <w:vAlign w:val="center"/>
          </w:tcPr>
          <w:p w14:paraId="51DED293" w14:textId="77777777" w:rsidR="00FA54C1" w:rsidRPr="00D74F4A" w:rsidRDefault="00FA54C1" w:rsidP="000E5E41">
            <w:pPr>
              <w:widowControl w:val="0"/>
              <w:tabs>
                <w:tab w:val="left" w:pos="10348"/>
              </w:tabs>
              <w:rPr>
                <w:b/>
                <w:lang w:eastAsia="en-US"/>
              </w:rPr>
            </w:pPr>
          </w:p>
        </w:tc>
      </w:tr>
      <w:tr w:rsidR="00FA54C1" w:rsidRPr="00D74F4A" w14:paraId="6E50E345" w14:textId="77777777" w:rsidTr="000E5E41">
        <w:trPr>
          <w:trHeight w:val="20"/>
          <w:jc w:val="center"/>
        </w:trPr>
        <w:tc>
          <w:tcPr>
            <w:tcW w:w="2553" w:type="dxa"/>
            <w:gridSpan w:val="3"/>
            <w:tcBorders>
              <w:top w:val="nil"/>
              <w:left w:val="nil"/>
              <w:bottom w:val="nil"/>
              <w:right w:val="nil"/>
            </w:tcBorders>
            <w:shd w:val="clear" w:color="auto" w:fill="auto"/>
            <w:tcMar>
              <w:top w:w="28" w:type="dxa"/>
              <w:left w:w="28" w:type="dxa"/>
              <w:bottom w:w="28" w:type="dxa"/>
              <w:right w:w="28" w:type="dxa"/>
            </w:tcMar>
            <w:vAlign w:val="center"/>
          </w:tcPr>
          <w:p w14:paraId="19616F81" w14:textId="77777777" w:rsidR="00FA54C1" w:rsidRPr="00D74F4A" w:rsidRDefault="00FA54C1" w:rsidP="000E5E41">
            <w:pPr>
              <w:widowControl w:val="0"/>
              <w:tabs>
                <w:tab w:val="left" w:pos="10348"/>
              </w:tabs>
              <w:rPr>
                <w:b/>
                <w:sz w:val="2"/>
                <w:szCs w:val="2"/>
                <w:lang w:eastAsia="en-US"/>
              </w:rPr>
            </w:pPr>
          </w:p>
        </w:tc>
        <w:tc>
          <w:tcPr>
            <w:tcW w:w="78" w:type="dxa"/>
            <w:tcBorders>
              <w:top w:val="nil"/>
              <w:left w:val="nil"/>
              <w:bottom w:val="nil"/>
              <w:right w:val="nil"/>
            </w:tcBorders>
            <w:shd w:val="clear" w:color="auto" w:fill="auto"/>
            <w:tcMar>
              <w:top w:w="28" w:type="dxa"/>
              <w:left w:w="28" w:type="dxa"/>
              <w:bottom w:w="28" w:type="dxa"/>
              <w:right w:w="28" w:type="dxa"/>
            </w:tcMar>
            <w:vAlign w:val="center"/>
          </w:tcPr>
          <w:p w14:paraId="49FF55CB" w14:textId="77777777" w:rsidR="00FA54C1" w:rsidRPr="00D74F4A" w:rsidRDefault="00FA54C1" w:rsidP="000E5E41">
            <w:pPr>
              <w:widowControl w:val="0"/>
              <w:tabs>
                <w:tab w:val="left" w:pos="10348"/>
              </w:tabs>
              <w:rPr>
                <w:b/>
                <w:sz w:val="2"/>
                <w:szCs w:val="2"/>
                <w:lang w:eastAsia="en-US"/>
              </w:rPr>
            </w:pPr>
          </w:p>
        </w:tc>
        <w:tc>
          <w:tcPr>
            <w:tcW w:w="7292" w:type="dxa"/>
            <w:gridSpan w:val="4"/>
            <w:tcBorders>
              <w:left w:val="nil"/>
              <w:bottom w:val="single" w:sz="4" w:space="0" w:color="auto"/>
              <w:right w:val="nil"/>
            </w:tcBorders>
            <w:shd w:val="clear" w:color="auto" w:fill="auto"/>
            <w:tcMar>
              <w:top w:w="28" w:type="dxa"/>
              <w:left w:w="28" w:type="dxa"/>
              <w:bottom w:w="28" w:type="dxa"/>
              <w:right w:w="28" w:type="dxa"/>
            </w:tcMar>
            <w:vAlign w:val="center"/>
          </w:tcPr>
          <w:p w14:paraId="638B33D8" w14:textId="77777777" w:rsidR="00FA54C1" w:rsidRPr="00D74F4A" w:rsidRDefault="00FA54C1" w:rsidP="000E5E41">
            <w:pPr>
              <w:widowControl w:val="0"/>
              <w:tabs>
                <w:tab w:val="left" w:pos="10348"/>
              </w:tabs>
              <w:rPr>
                <w:sz w:val="2"/>
                <w:szCs w:val="2"/>
              </w:rPr>
            </w:pPr>
          </w:p>
        </w:tc>
      </w:tr>
      <w:tr w:rsidR="00FA54C1" w:rsidRPr="00D74F4A" w14:paraId="70B9EC17" w14:textId="77777777" w:rsidTr="000E5E41">
        <w:trPr>
          <w:trHeight w:val="340"/>
          <w:jc w:val="center"/>
        </w:trPr>
        <w:tc>
          <w:tcPr>
            <w:tcW w:w="2553" w:type="dxa"/>
            <w:gridSpan w:val="3"/>
            <w:tcBorders>
              <w:top w:val="nil"/>
              <w:left w:val="nil"/>
              <w:bottom w:val="nil"/>
              <w:right w:val="nil"/>
            </w:tcBorders>
            <w:shd w:val="clear" w:color="auto" w:fill="auto"/>
            <w:tcMar>
              <w:top w:w="28" w:type="dxa"/>
              <w:left w:w="113" w:type="dxa"/>
              <w:bottom w:w="28" w:type="dxa"/>
              <w:right w:w="113" w:type="dxa"/>
            </w:tcMar>
            <w:vAlign w:val="center"/>
          </w:tcPr>
          <w:p w14:paraId="302BCD4C" w14:textId="77777777" w:rsidR="00FA54C1" w:rsidRPr="00D74F4A" w:rsidRDefault="00FA54C1" w:rsidP="000E5E41">
            <w:pPr>
              <w:widowControl w:val="0"/>
              <w:tabs>
                <w:tab w:val="left" w:pos="10348"/>
              </w:tabs>
              <w:rPr>
                <w:b/>
                <w:lang w:eastAsia="en-US"/>
              </w:rPr>
            </w:pPr>
            <w:r w:rsidRPr="00D74F4A">
              <w:rPr>
                <w:lang w:eastAsia="en-US"/>
              </w:rPr>
              <w:t>Rilasciato da</w:t>
            </w:r>
          </w:p>
        </w:tc>
        <w:tc>
          <w:tcPr>
            <w:tcW w:w="78" w:type="dxa"/>
            <w:tcBorders>
              <w:top w:val="nil"/>
              <w:left w:val="nil"/>
              <w:bottom w:val="nil"/>
            </w:tcBorders>
            <w:shd w:val="clear" w:color="auto" w:fill="auto"/>
            <w:tcMar>
              <w:top w:w="28" w:type="dxa"/>
              <w:left w:w="28" w:type="dxa"/>
              <w:bottom w:w="28" w:type="dxa"/>
              <w:right w:w="28" w:type="dxa"/>
            </w:tcMar>
            <w:vAlign w:val="center"/>
          </w:tcPr>
          <w:p w14:paraId="1B6FA092" w14:textId="77777777" w:rsidR="00FA54C1" w:rsidRPr="00D74F4A" w:rsidRDefault="00FA54C1" w:rsidP="000E5E41">
            <w:pPr>
              <w:widowControl w:val="0"/>
              <w:tabs>
                <w:tab w:val="left" w:pos="10348"/>
              </w:tabs>
              <w:rPr>
                <w:b/>
                <w:sz w:val="2"/>
                <w:szCs w:val="2"/>
                <w:lang w:eastAsia="en-US"/>
              </w:rPr>
            </w:pPr>
          </w:p>
        </w:tc>
        <w:tc>
          <w:tcPr>
            <w:tcW w:w="7292" w:type="dxa"/>
            <w:gridSpan w:val="4"/>
            <w:tcBorders>
              <w:top w:val="nil"/>
            </w:tcBorders>
            <w:shd w:val="clear" w:color="auto" w:fill="auto"/>
            <w:tcMar>
              <w:top w:w="28" w:type="dxa"/>
              <w:left w:w="113" w:type="dxa"/>
              <w:bottom w:w="28" w:type="dxa"/>
              <w:right w:w="113" w:type="dxa"/>
            </w:tcMar>
            <w:vAlign w:val="center"/>
          </w:tcPr>
          <w:p w14:paraId="246FD137" w14:textId="77777777" w:rsidR="00FA54C1" w:rsidRPr="00D74F4A" w:rsidRDefault="00FA54C1" w:rsidP="000E5E41">
            <w:pPr>
              <w:widowControl w:val="0"/>
              <w:tabs>
                <w:tab w:val="left" w:pos="10348"/>
              </w:tabs>
              <w:rPr>
                <w:b/>
                <w:lang w:eastAsia="en-US"/>
              </w:rPr>
            </w:pPr>
          </w:p>
        </w:tc>
      </w:tr>
      <w:tr w:rsidR="00FA54C1" w:rsidRPr="00D74F4A" w14:paraId="280D1C60" w14:textId="77777777" w:rsidTr="000E5E41">
        <w:trPr>
          <w:trHeight w:val="20"/>
          <w:jc w:val="center"/>
        </w:trPr>
        <w:tc>
          <w:tcPr>
            <w:tcW w:w="2553" w:type="dxa"/>
            <w:gridSpan w:val="3"/>
            <w:tcBorders>
              <w:top w:val="nil"/>
              <w:left w:val="nil"/>
              <w:bottom w:val="nil"/>
              <w:right w:val="nil"/>
            </w:tcBorders>
            <w:shd w:val="clear" w:color="auto" w:fill="auto"/>
            <w:tcMar>
              <w:top w:w="28" w:type="dxa"/>
              <w:left w:w="28" w:type="dxa"/>
              <w:bottom w:w="28" w:type="dxa"/>
              <w:right w:w="28" w:type="dxa"/>
            </w:tcMar>
            <w:vAlign w:val="center"/>
          </w:tcPr>
          <w:p w14:paraId="27A328A4" w14:textId="77777777" w:rsidR="00FA54C1" w:rsidRPr="00D74F4A" w:rsidRDefault="00FA54C1" w:rsidP="000E5E41">
            <w:pPr>
              <w:widowControl w:val="0"/>
              <w:tabs>
                <w:tab w:val="left" w:pos="10348"/>
              </w:tabs>
              <w:rPr>
                <w:sz w:val="2"/>
                <w:szCs w:val="2"/>
              </w:rPr>
            </w:pPr>
          </w:p>
        </w:tc>
        <w:tc>
          <w:tcPr>
            <w:tcW w:w="5190" w:type="dxa"/>
            <w:gridSpan w:val="4"/>
            <w:tcBorders>
              <w:top w:val="nil"/>
              <w:left w:val="nil"/>
              <w:bottom w:val="nil"/>
              <w:right w:val="nil"/>
            </w:tcBorders>
            <w:shd w:val="clear" w:color="auto" w:fill="auto"/>
            <w:tcMar>
              <w:top w:w="28" w:type="dxa"/>
              <w:left w:w="28" w:type="dxa"/>
              <w:bottom w:w="28" w:type="dxa"/>
              <w:right w:w="28" w:type="dxa"/>
            </w:tcMar>
            <w:vAlign w:val="center"/>
          </w:tcPr>
          <w:p w14:paraId="395ADFD7" w14:textId="77777777" w:rsidR="00FA54C1" w:rsidRPr="00D74F4A" w:rsidRDefault="00FA54C1" w:rsidP="000E5E41">
            <w:pPr>
              <w:widowControl w:val="0"/>
              <w:tabs>
                <w:tab w:val="left" w:pos="10348"/>
              </w:tabs>
              <w:rPr>
                <w:b/>
                <w:sz w:val="2"/>
                <w:szCs w:val="2"/>
                <w:lang w:eastAsia="en-US"/>
              </w:rPr>
            </w:pPr>
          </w:p>
        </w:tc>
        <w:tc>
          <w:tcPr>
            <w:tcW w:w="2180" w:type="dxa"/>
            <w:tcBorders>
              <w:left w:val="nil"/>
              <w:bottom w:val="single" w:sz="4" w:space="0" w:color="auto"/>
              <w:right w:val="nil"/>
            </w:tcBorders>
            <w:shd w:val="clear" w:color="auto" w:fill="auto"/>
            <w:tcMar>
              <w:top w:w="28" w:type="dxa"/>
              <w:left w:w="28" w:type="dxa"/>
              <w:bottom w:w="28" w:type="dxa"/>
              <w:right w:w="28" w:type="dxa"/>
            </w:tcMar>
            <w:vAlign w:val="center"/>
          </w:tcPr>
          <w:p w14:paraId="6E4A00C9" w14:textId="77777777" w:rsidR="00FA54C1" w:rsidRPr="00D74F4A" w:rsidRDefault="00FA54C1" w:rsidP="000E5E41">
            <w:pPr>
              <w:widowControl w:val="0"/>
              <w:tabs>
                <w:tab w:val="left" w:pos="10348"/>
              </w:tabs>
              <w:rPr>
                <w:sz w:val="2"/>
                <w:szCs w:val="2"/>
              </w:rPr>
            </w:pPr>
          </w:p>
        </w:tc>
      </w:tr>
      <w:tr w:rsidR="00FA54C1" w:rsidRPr="00D74F4A" w14:paraId="143E3E21" w14:textId="77777777" w:rsidTr="000E5E41">
        <w:trPr>
          <w:trHeight w:val="340"/>
          <w:jc w:val="center"/>
        </w:trPr>
        <w:tc>
          <w:tcPr>
            <w:tcW w:w="443" w:type="dxa"/>
            <w:tcBorders>
              <w:top w:val="nil"/>
              <w:left w:val="nil"/>
              <w:bottom w:val="nil"/>
              <w:right w:val="nil"/>
            </w:tcBorders>
            <w:shd w:val="clear" w:color="auto" w:fill="auto"/>
            <w:tcMar>
              <w:top w:w="28" w:type="dxa"/>
              <w:left w:w="113" w:type="dxa"/>
              <w:bottom w:w="28" w:type="dxa"/>
              <w:right w:w="113" w:type="dxa"/>
            </w:tcMar>
            <w:vAlign w:val="center"/>
          </w:tcPr>
          <w:p w14:paraId="1A06645F" w14:textId="77777777" w:rsidR="00FA54C1" w:rsidRPr="00D74F4A" w:rsidRDefault="00FA54C1" w:rsidP="000E5E41">
            <w:pPr>
              <w:widowControl w:val="0"/>
              <w:tabs>
                <w:tab w:val="left" w:pos="10348"/>
              </w:tabs>
              <w:rPr>
                <w:lang w:eastAsia="en-US"/>
              </w:rPr>
            </w:pPr>
            <w:r w:rsidRPr="00D74F4A">
              <w:rPr>
                <w:lang w:eastAsia="en-US"/>
              </w:rPr>
              <w:t>il</w:t>
            </w:r>
          </w:p>
        </w:tc>
        <w:tc>
          <w:tcPr>
            <w:tcW w:w="555" w:type="dxa"/>
            <w:tcBorders>
              <w:top w:val="nil"/>
              <w:left w:val="nil"/>
              <w:bottom w:val="nil"/>
              <w:right w:val="single" w:sz="4" w:space="0" w:color="auto"/>
            </w:tcBorders>
            <w:shd w:val="clear" w:color="auto" w:fill="auto"/>
            <w:vAlign w:val="center"/>
          </w:tcPr>
          <w:p w14:paraId="02454DA8" w14:textId="77777777" w:rsidR="00FA54C1" w:rsidRPr="00D74F4A" w:rsidRDefault="00FA54C1" w:rsidP="000E5E41">
            <w:pPr>
              <w:widowControl w:val="0"/>
              <w:tabs>
                <w:tab w:val="left" w:pos="10348"/>
              </w:tabs>
              <w:rPr>
                <w:b/>
                <w:sz w:val="4"/>
                <w:szCs w:val="4"/>
                <w:lang w:eastAsia="en-US"/>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7C0E1E6" w14:textId="77777777" w:rsidR="00FA54C1" w:rsidRPr="00D74F4A" w:rsidRDefault="00FA54C1" w:rsidP="000E5E41">
            <w:pPr>
              <w:widowControl w:val="0"/>
              <w:tabs>
                <w:tab w:val="left" w:pos="10348"/>
              </w:tabs>
              <w:jc w:val="center"/>
              <w:rPr>
                <w:b/>
                <w:lang w:eastAsia="en-US"/>
              </w:rPr>
            </w:pPr>
          </w:p>
        </w:tc>
        <w:tc>
          <w:tcPr>
            <w:tcW w:w="3030" w:type="dxa"/>
            <w:gridSpan w:val="2"/>
            <w:tcBorders>
              <w:top w:val="nil"/>
              <w:left w:val="single" w:sz="4" w:space="0" w:color="auto"/>
              <w:bottom w:val="nil"/>
              <w:right w:val="nil"/>
            </w:tcBorders>
            <w:shd w:val="clear" w:color="auto" w:fill="auto"/>
            <w:tcMar>
              <w:top w:w="28" w:type="dxa"/>
              <w:left w:w="28" w:type="dxa"/>
              <w:bottom w:w="28" w:type="dxa"/>
              <w:right w:w="28" w:type="dxa"/>
            </w:tcMar>
            <w:vAlign w:val="center"/>
          </w:tcPr>
          <w:p w14:paraId="7DA7136A" w14:textId="77777777" w:rsidR="00FA54C1" w:rsidRPr="00D74F4A" w:rsidRDefault="00FA54C1" w:rsidP="000E5E41">
            <w:pPr>
              <w:widowControl w:val="0"/>
              <w:tabs>
                <w:tab w:val="left" w:pos="10348"/>
              </w:tabs>
              <w:rPr>
                <w:b/>
                <w:sz w:val="4"/>
                <w:szCs w:val="4"/>
                <w:lang w:eastAsia="en-US"/>
              </w:rPr>
            </w:pPr>
          </w:p>
        </w:tc>
        <w:tc>
          <w:tcPr>
            <w:tcW w:w="2046" w:type="dxa"/>
            <w:tcBorders>
              <w:top w:val="nil"/>
              <w:left w:val="nil"/>
              <w:bottom w:val="nil"/>
              <w:right w:val="nil"/>
            </w:tcBorders>
            <w:shd w:val="clear" w:color="auto" w:fill="auto"/>
            <w:vAlign w:val="center"/>
          </w:tcPr>
          <w:p w14:paraId="0DA0B8B4" w14:textId="77777777" w:rsidR="00FA54C1" w:rsidRPr="00D74F4A" w:rsidRDefault="00FA54C1" w:rsidP="000E5E41">
            <w:pPr>
              <w:widowControl w:val="0"/>
              <w:tabs>
                <w:tab w:val="left" w:pos="10348"/>
              </w:tabs>
              <w:rPr>
                <w:lang w:eastAsia="en-US"/>
              </w:rPr>
            </w:pPr>
            <w:r w:rsidRPr="00D74F4A">
              <w:rPr>
                <w:lang w:eastAsia="en-US"/>
              </w:rPr>
              <w:t>Data di scadenza</w:t>
            </w:r>
          </w:p>
        </w:tc>
        <w:tc>
          <w:tcPr>
            <w:tcW w:w="114" w:type="dxa"/>
            <w:tcBorders>
              <w:top w:val="nil"/>
              <w:left w:val="nil"/>
              <w:bottom w:val="nil"/>
            </w:tcBorders>
            <w:shd w:val="clear" w:color="auto" w:fill="auto"/>
            <w:tcMar>
              <w:top w:w="28" w:type="dxa"/>
              <w:left w:w="28" w:type="dxa"/>
              <w:bottom w:w="28" w:type="dxa"/>
              <w:right w:w="28" w:type="dxa"/>
            </w:tcMar>
            <w:vAlign w:val="center"/>
          </w:tcPr>
          <w:p w14:paraId="69DA9A25" w14:textId="77777777" w:rsidR="00FA54C1" w:rsidRPr="00D74F4A" w:rsidRDefault="00FA54C1" w:rsidP="000E5E41">
            <w:pPr>
              <w:widowControl w:val="0"/>
              <w:tabs>
                <w:tab w:val="left" w:pos="10348"/>
              </w:tabs>
              <w:rPr>
                <w:b/>
                <w:sz w:val="4"/>
                <w:szCs w:val="4"/>
                <w:lang w:eastAsia="en-US"/>
              </w:rPr>
            </w:pPr>
          </w:p>
        </w:tc>
        <w:tc>
          <w:tcPr>
            <w:tcW w:w="2180" w:type="dxa"/>
            <w:tcBorders>
              <w:top w:val="single" w:sz="4" w:space="0" w:color="auto"/>
              <w:bottom w:val="single" w:sz="4" w:space="0" w:color="auto"/>
            </w:tcBorders>
            <w:shd w:val="clear" w:color="auto" w:fill="auto"/>
            <w:tcMar>
              <w:top w:w="28" w:type="dxa"/>
              <w:left w:w="113" w:type="dxa"/>
              <w:bottom w:w="28" w:type="dxa"/>
              <w:right w:w="113" w:type="dxa"/>
            </w:tcMar>
            <w:vAlign w:val="center"/>
          </w:tcPr>
          <w:p w14:paraId="02586599" w14:textId="77777777" w:rsidR="00FA54C1" w:rsidRPr="00D74F4A" w:rsidRDefault="00FA54C1" w:rsidP="000E5E41">
            <w:pPr>
              <w:widowControl w:val="0"/>
              <w:tabs>
                <w:tab w:val="left" w:pos="10348"/>
              </w:tabs>
              <w:jc w:val="center"/>
              <w:rPr>
                <w:b/>
                <w:lang w:eastAsia="en-US"/>
              </w:rPr>
            </w:pPr>
          </w:p>
        </w:tc>
      </w:tr>
      <w:tr w:rsidR="00FA54C1" w:rsidRPr="00D74F4A" w14:paraId="46EA8A39" w14:textId="77777777" w:rsidTr="000E5E41">
        <w:trPr>
          <w:trHeight w:val="20"/>
          <w:jc w:val="center"/>
        </w:trPr>
        <w:tc>
          <w:tcPr>
            <w:tcW w:w="2553" w:type="dxa"/>
            <w:gridSpan w:val="3"/>
            <w:tcBorders>
              <w:top w:val="nil"/>
              <w:left w:val="nil"/>
              <w:bottom w:val="nil"/>
              <w:right w:val="nil"/>
            </w:tcBorders>
            <w:shd w:val="clear" w:color="auto" w:fill="auto"/>
            <w:tcMar>
              <w:top w:w="28" w:type="dxa"/>
              <w:left w:w="28" w:type="dxa"/>
              <w:bottom w:w="28" w:type="dxa"/>
              <w:right w:w="28" w:type="dxa"/>
            </w:tcMar>
          </w:tcPr>
          <w:p w14:paraId="32E23D86" w14:textId="77777777" w:rsidR="00FA54C1" w:rsidRPr="00D74F4A" w:rsidRDefault="00FA54C1" w:rsidP="000E5E41">
            <w:pPr>
              <w:widowControl w:val="0"/>
              <w:tabs>
                <w:tab w:val="left" w:pos="10348"/>
              </w:tabs>
              <w:rPr>
                <w:b/>
                <w:sz w:val="2"/>
                <w:szCs w:val="2"/>
                <w:lang w:eastAsia="en-US"/>
              </w:rPr>
            </w:pPr>
          </w:p>
        </w:tc>
        <w:tc>
          <w:tcPr>
            <w:tcW w:w="5190" w:type="dxa"/>
            <w:gridSpan w:val="4"/>
            <w:tcBorders>
              <w:top w:val="nil"/>
              <w:left w:val="nil"/>
              <w:bottom w:val="nil"/>
              <w:right w:val="nil"/>
            </w:tcBorders>
            <w:shd w:val="clear" w:color="auto" w:fill="auto"/>
            <w:tcMar>
              <w:top w:w="28" w:type="dxa"/>
              <w:left w:w="28" w:type="dxa"/>
              <w:bottom w:w="28" w:type="dxa"/>
              <w:right w:w="28" w:type="dxa"/>
            </w:tcMar>
          </w:tcPr>
          <w:p w14:paraId="2C5F1DBD" w14:textId="77777777" w:rsidR="00FA54C1" w:rsidRPr="00D74F4A" w:rsidRDefault="00FA54C1" w:rsidP="000E5E41">
            <w:pPr>
              <w:widowControl w:val="0"/>
              <w:tabs>
                <w:tab w:val="left" w:pos="10348"/>
              </w:tabs>
              <w:rPr>
                <w:b/>
                <w:sz w:val="2"/>
                <w:szCs w:val="2"/>
                <w:lang w:eastAsia="en-US"/>
              </w:rPr>
            </w:pPr>
          </w:p>
        </w:tc>
        <w:tc>
          <w:tcPr>
            <w:tcW w:w="2180" w:type="dxa"/>
            <w:tcBorders>
              <w:top w:val="nil"/>
              <w:left w:val="nil"/>
              <w:bottom w:val="nil"/>
              <w:right w:val="nil"/>
            </w:tcBorders>
            <w:shd w:val="clear" w:color="auto" w:fill="auto"/>
            <w:tcMar>
              <w:top w:w="28" w:type="dxa"/>
              <w:left w:w="28" w:type="dxa"/>
              <w:bottom w:w="28" w:type="dxa"/>
              <w:right w:w="28" w:type="dxa"/>
            </w:tcMar>
          </w:tcPr>
          <w:p w14:paraId="5804B041" w14:textId="77777777" w:rsidR="00FA54C1" w:rsidRPr="00D74F4A" w:rsidRDefault="00FA54C1" w:rsidP="000E5E41">
            <w:pPr>
              <w:widowControl w:val="0"/>
              <w:tabs>
                <w:tab w:val="left" w:pos="10348"/>
              </w:tabs>
              <w:rPr>
                <w:b/>
                <w:sz w:val="2"/>
                <w:szCs w:val="2"/>
                <w:lang w:eastAsia="en-US"/>
              </w:rPr>
            </w:pPr>
          </w:p>
        </w:tc>
      </w:tr>
      <w:tr w:rsidR="00FA54C1" w:rsidRPr="00D74F4A" w14:paraId="0138185F" w14:textId="77777777" w:rsidTr="000E5E41">
        <w:trPr>
          <w:jc w:val="center"/>
        </w:trPr>
        <w:tc>
          <w:tcPr>
            <w:tcW w:w="998" w:type="dxa"/>
            <w:gridSpan w:val="2"/>
            <w:vMerge w:val="restart"/>
            <w:tcBorders>
              <w:top w:val="nil"/>
              <w:left w:val="nil"/>
              <w:bottom w:val="nil"/>
              <w:right w:val="single" w:sz="4" w:space="0" w:color="auto"/>
            </w:tcBorders>
            <w:shd w:val="clear" w:color="auto" w:fill="auto"/>
            <w:tcMar>
              <w:top w:w="28" w:type="dxa"/>
              <w:left w:w="113" w:type="dxa"/>
              <w:bottom w:w="28" w:type="dxa"/>
              <w:right w:w="28" w:type="dxa"/>
            </w:tcMar>
            <w:vAlign w:val="center"/>
          </w:tcPr>
          <w:p w14:paraId="2EC59A07" w14:textId="77777777" w:rsidR="00FA54C1" w:rsidRPr="00D74F4A" w:rsidRDefault="00FA54C1" w:rsidP="000E5E41">
            <w:pPr>
              <w:widowControl w:val="0"/>
              <w:tabs>
                <w:tab w:val="left" w:pos="10348"/>
              </w:tabs>
              <w:rPr>
                <w:sz w:val="12"/>
                <w:szCs w:val="12"/>
                <w:lang w:eastAsia="en-US"/>
              </w:rPr>
            </w:pPr>
            <w:r w:rsidRPr="00D74F4A">
              <w:rPr>
                <w:lang w:eastAsia="en-US"/>
              </w:rPr>
              <w:t>IN FEDE</w:t>
            </w:r>
          </w:p>
        </w:tc>
        <w:tc>
          <w:tcPr>
            <w:tcW w:w="8925" w:type="dxa"/>
            <w:gridSpan w:val="6"/>
            <w:tcBorders>
              <w:top w:val="single" w:sz="4" w:space="0" w:color="auto"/>
              <w:left w:val="single" w:sz="4" w:space="0" w:color="auto"/>
              <w:bottom w:val="nil"/>
            </w:tcBorders>
            <w:shd w:val="clear" w:color="auto" w:fill="auto"/>
            <w:tcMar>
              <w:left w:w="113" w:type="dxa"/>
            </w:tcMar>
          </w:tcPr>
          <w:p w14:paraId="6DB2D8E7" w14:textId="77777777" w:rsidR="00FA54C1" w:rsidRPr="00D74F4A" w:rsidRDefault="00FA54C1" w:rsidP="000E5E41">
            <w:pPr>
              <w:widowControl w:val="0"/>
              <w:tabs>
                <w:tab w:val="left" w:pos="10348"/>
              </w:tabs>
              <w:rPr>
                <w:b/>
                <w:sz w:val="12"/>
                <w:szCs w:val="12"/>
                <w:lang w:eastAsia="en-US"/>
              </w:rPr>
            </w:pPr>
            <w:r w:rsidRPr="00D74F4A">
              <w:rPr>
                <w:sz w:val="12"/>
                <w:szCs w:val="12"/>
                <w:lang w:eastAsia="en-US"/>
              </w:rPr>
              <w:t>Firma del beneficiario o del rappresentante legale</w:t>
            </w:r>
          </w:p>
        </w:tc>
      </w:tr>
      <w:tr w:rsidR="00FA54C1" w:rsidRPr="00D74F4A" w14:paraId="2E52BDA5" w14:textId="77777777" w:rsidTr="000E5E41">
        <w:trPr>
          <w:jc w:val="center"/>
        </w:trPr>
        <w:tc>
          <w:tcPr>
            <w:tcW w:w="998" w:type="dxa"/>
            <w:gridSpan w:val="2"/>
            <w:vMerge/>
            <w:tcBorders>
              <w:top w:val="nil"/>
              <w:left w:val="nil"/>
              <w:bottom w:val="nil"/>
              <w:right w:val="single" w:sz="4" w:space="0" w:color="auto"/>
            </w:tcBorders>
            <w:shd w:val="clear" w:color="auto" w:fill="auto"/>
            <w:tcMar>
              <w:top w:w="28" w:type="dxa"/>
              <w:left w:w="113" w:type="dxa"/>
              <w:bottom w:w="28" w:type="dxa"/>
              <w:right w:w="28" w:type="dxa"/>
            </w:tcMar>
          </w:tcPr>
          <w:p w14:paraId="600BB121" w14:textId="77777777" w:rsidR="00FA54C1" w:rsidRPr="00D74F4A" w:rsidRDefault="00FA54C1" w:rsidP="000E5E41">
            <w:pPr>
              <w:widowControl w:val="0"/>
              <w:tabs>
                <w:tab w:val="left" w:pos="10348"/>
              </w:tabs>
              <w:rPr>
                <w:lang w:eastAsia="en-US"/>
              </w:rPr>
            </w:pPr>
          </w:p>
        </w:tc>
        <w:tc>
          <w:tcPr>
            <w:tcW w:w="8925" w:type="dxa"/>
            <w:gridSpan w:val="6"/>
            <w:tcBorders>
              <w:top w:val="nil"/>
              <w:left w:val="single" w:sz="4" w:space="0" w:color="auto"/>
              <w:bottom w:val="single" w:sz="4" w:space="0" w:color="auto"/>
            </w:tcBorders>
            <w:shd w:val="clear" w:color="auto" w:fill="auto"/>
            <w:tcMar>
              <w:left w:w="113" w:type="dxa"/>
            </w:tcMar>
          </w:tcPr>
          <w:p w14:paraId="3B9716CE" w14:textId="77777777" w:rsidR="00FA54C1" w:rsidRPr="00D74F4A" w:rsidRDefault="00FA54C1" w:rsidP="000E5E41">
            <w:pPr>
              <w:widowControl w:val="0"/>
              <w:tabs>
                <w:tab w:val="left" w:pos="10348"/>
              </w:tabs>
              <w:rPr>
                <w:b/>
                <w:lang w:eastAsia="en-US"/>
              </w:rPr>
            </w:pPr>
          </w:p>
        </w:tc>
      </w:tr>
    </w:tbl>
    <w:p w14:paraId="38E20DF7" w14:textId="77777777" w:rsidR="000D13A1" w:rsidRDefault="000D13A1" w:rsidP="00F34D02">
      <w:pPr>
        <w:suppressAutoHyphens w:val="0"/>
        <w:spacing w:before="120"/>
        <w:jc w:val="center"/>
        <w:rPr>
          <w:b/>
          <w:bCs/>
          <w:sz w:val="24"/>
          <w:szCs w:val="24"/>
          <w:lang w:eastAsia="de-DE"/>
        </w:rPr>
      </w:pPr>
    </w:p>
    <w:p w14:paraId="232EB032" w14:textId="77777777" w:rsidR="000D13A1" w:rsidRDefault="000D13A1">
      <w:pPr>
        <w:suppressAutoHyphens w:val="0"/>
        <w:spacing w:after="160" w:line="259" w:lineRule="auto"/>
        <w:rPr>
          <w:b/>
          <w:bCs/>
          <w:sz w:val="24"/>
          <w:szCs w:val="24"/>
          <w:lang w:eastAsia="de-DE"/>
        </w:rPr>
      </w:pPr>
      <w:r>
        <w:rPr>
          <w:b/>
          <w:bCs/>
          <w:sz w:val="24"/>
          <w:szCs w:val="24"/>
          <w:lang w:eastAsia="de-DE"/>
        </w:rPr>
        <w:br w:type="page"/>
      </w:r>
    </w:p>
    <w:p w14:paraId="65238068" w14:textId="533E96DE" w:rsidR="00F34D02" w:rsidRPr="00B3229B" w:rsidRDefault="00F34D02" w:rsidP="00F34D02">
      <w:pPr>
        <w:suppressAutoHyphens w:val="0"/>
        <w:spacing w:before="120"/>
        <w:jc w:val="center"/>
        <w:rPr>
          <w:b/>
          <w:bCs/>
          <w:sz w:val="24"/>
          <w:szCs w:val="24"/>
          <w:lang w:eastAsia="de-DE"/>
        </w:rPr>
      </w:pPr>
      <w:r w:rsidRPr="00B3229B">
        <w:rPr>
          <w:b/>
          <w:bCs/>
          <w:sz w:val="24"/>
          <w:szCs w:val="24"/>
          <w:lang w:eastAsia="de-DE"/>
        </w:rPr>
        <w:lastRenderedPageBreak/>
        <w:t>DICHIARAZIONE DI ACCOLLO DELLE SPESE ECCEDENTI</w:t>
      </w:r>
    </w:p>
    <w:p w14:paraId="1E01F6AA" w14:textId="77777777" w:rsidR="00F34D02" w:rsidRPr="00B3229B" w:rsidRDefault="00F34D02" w:rsidP="00F34D02">
      <w:pPr>
        <w:tabs>
          <w:tab w:val="left" w:leader="underscore" w:pos="9639"/>
        </w:tabs>
        <w:suppressAutoHyphens w:val="0"/>
        <w:spacing w:line="360" w:lineRule="auto"/>
        <w:jc w:val="center"/>
        <w:rPr>
          <w:bCs/>
          <w:i/>
          <w:sz w:val="24"/>
          <w:szCs w:val="24"/>
          <w:lang w:eastAsia="de-DE"/>
        </w:rPr>
      </w:pPr>
      <w:r w:rsidRPr="00B3229B">
        <w:rPr>
          <w:bCs/>
          <w:i/>
          <w:sz w:val="24"/>
          <w:szCs w:val="24"/>
          <w:lang w:eastAsia="de-DE"/>
        </w:rPr>
        <w:t xml:space="preserve"> (se dovuta)</w:t>
      </w:r>
    </w:p>
    <w:p w14:paraId="4C60AC47" w14:textId="77777777" w:rsidR="00F34D02" w:rsidRPr="00B3229B" w:rsidRDefault="00F34D02" w:rsidP="00F34D02">
      <w:pPr>
        <w:suppressAutoHyphens w:val="0"/>
        <w:autoSpaceDE w:val="0"/>
        <w:spacing w:line="360" w:lineRule="auto"/>
        <w:jc w:val="both"/>
        <w:rPr>
          <w:bCs/>
          <w:sz w:val="24"/>
          <w:szCs w:val="24"/>
          <w:lang w:eastAsia="de-DE"/>
        </w:rPr>
      </w:pPr>
      <w:r w:rsidRPr="00B3229B">
        <w:rPr>
          <w:bCs/>
          <w:color w:val="000000"/>
          <w:sz w:val="24"/>
          <w:szCs w:val="24"/>
          <w:lang w:eastAsia="de-DE"/>
        </w:rPr>
        <w:t>Il/la sottoscritto/a _______________________</w:t>
      </w:r>
      <w:r w:rsidRPr="00B3229B">
        <w:rPr>
          <w:bCs/>
          <w:color w:val="000000"/>
          <w:sz w:val="24"/>
          <w:szCs w:val="24"/>
          <w:lang w:eastAsia="de-DE"/>
        </w:rPr>
        <w:softHyphen/>
      </w:r>
      <w:r w:rsidRPr="00B3229B">
        <w:rPr>
          <w:bCs/>
          <w:color w:val="000000"/>
          <w:sz w:val="24"/>
          <w:szCs w:val="24"/>
          <w:lang w:eastAsia="de-DE"/>
        </w:rPr>
        <w:softHyphen/>
      </w:r>
      <w:r w:rsidRPr="00B3229B">
        <w:rPr>
          <w:bCs/>
          <w:color w:val="000000"/>
          <w:sz w:val="24"/>
          <w:szCs w:val="24"/>
          <w:lang w:eastAsia="de-DE"/>
        </w:rPr>
        <w:softHyphen/>
        <w:t xml:space="preserve">____, nato/a _______________________________  prov. __________ il _______________________, e residente a _____________________________ prov._______ via _________________________________________, </w:t>
      </w:r>
      <w:r w:rsidRPr="00B3229B">
        <w:rPr>
          <w:bCs/>
          <w:sz w:val="24"/>
          <w:szCs w:val="24"/>
          <w:lang w:eastAsia="de-DE"/>
        </w:rPr>
        <w:t xml:space="preserve">C.F. ____________________, </w:t>
      </w:r>
      <w:r w:rsidRPr="00B3229B">
        <w:rPr>
          <w:bCs/>
          <w:color w:val="000000"/>
          <w:sz w:val="24"/>
          <w:szCs w:val="24"/>
          <w:lang w:eastAsia="de-DE"/>
        </w:rPr>
        <w:t xml:space="preserve">tel.___________________ cellulare __________________ fax ___________________, </w:t>
      </w:r>
      <w:r w:rsidRPr="00B3229B">
        <w:rPr>
          <w:bCs/>
          <w:sz w:val="24"/>
          <w:szCs w:val="24"/>
          <w:lang w:eastAsia="de-DE"/>
        </w:rPr>
        <w:t xml:space="preserve">in qualità di legale rappresentante della Società/Ditta denominata: ___________________________________, </w:t>
      </w:r>
      <w:r w:rsidRPr="00B3229B">
        <w:rPr>
          <w:bCs/>
          <w:color w:val="000000"/>
          <w:sz w:val="24"/>
          <w:szCs w:val="24"/>
          <w:lang w:eastAsia="de-DE"/>
        </w:rPr>
        <w:t xml:space="preserve">C.F./P.IVA _________________________________, </w:t>
      </w:r>
      <w:r w:rsidRPr="00B3229B">
        <w:rPr>
          <w:bCs/>
          <w:sz w:val="24"/>
          <w:szCs w:val="24"/>
          <w:lang w:eastAsia="de-DE"/>
        </w:rPr>
        <w:t xml:space="preserve">con sede legale in _______________________ </w:t>
      </w:r>
      <w:r w:rsidRPr="00B3229B">
        <w:rPr>
          <w:bCs/>
          <w:color w:val="000000"/>
          <w:sz w:val="24"/>
          <w:szCs w:val="24"/>
          <w:lang w:eastAsia="de-DE"/>
        </w:rPr>
        <w:t xml:space="preserve">via __________________ n. _____ CAP _____ Prov. _________; iscritta alla Camera di Commercio Ufficio Registro delle Imprese, di ______________ </w:t>
      </w:r>
      <w:r w:rsidRPr="00B3229B">
        <w:rPr>
          <w:bCs/>
          <w:sz w:val="24"/>
          <w:szCs w:val="24"/>
          <w:lang w:eastAsia="de-DE"/>
        </w:rPr>
        <w:t>al n. _______________;</w:t>
      </w:r>
    </w:p>
    <w:p w14:paraId="33BDF570" w14:textId="77777777" w:rsidR="00F34D02" w:rsidRPr="00B3229B" w:rsidRDefault="00F34D02" w:rsidP="00F34D02">
      <w:pPr>
        <w:suppressAutoHyphens w:val="0"/>
        <w:jc w:val="both"/>
        <w:rPr>
          <w:bCs/>
          <w:sz w:val="24"/>
          <w:szCs w:val="24"/>
          <w:lang w:eastAsia="de-DE"/>
        </w:rPr>
      </w:pPr>
      <w:r w:rsidRPr="00B3229B">
        <w:rPr>
          <w:bCs/>
          <w:sz w:val="24"/>
          <w:szCs w:val="24"/>
          <w:lang w:eastAsia="de-DE"/>
        </w:rPr>
        <w:t>consapevole della sanzione della decadenza dai benefici eventualmente conseguenti al provvedimento emanato sulla base di dichiarazioni non veritiere ai sensi dell’art. 75 del D.P.R. 28/12/2000 n. 445, nonché delle sanzioni civili e penali previste per chi rende dichiarazioni mendaci ed in caso di falsità in atti di cui all’art. 76 del D.P.R. 28/12/2000 n. 445</w:t>
      </w:r>
    </w:p>
    <w:p w14:paraId="197D94C5" w14:textId="77777777" w:rsidR="00F34D02" w:rsidRPr="00B3229B" w:rsidRDefault="00F34D02" w:rsidP="00F34D02">
      <w:pPr>
        <w:suppressAutoHyphens w:val="0"/>
        <w:autoSpaceDE w:val="0"/>
        <w:spacing w:before="240" w:after="240"/>
        <w:ind w:left="539" w:right="431"/>
        <w:jc w:val="center"/>
        <w:rPr>
          <w:b/>
          <w:color w:val="000000"/>
          <w:sz w:val="24"/>
          <w:szCs w:val="24"/>
          <w:lang w:eastAsia="de-DE"/>
        </w:rPr>
      </w:pPr>
      <w:r w:rsidRPr="00B3229B">
        <w:rPr>
          <w:b/>
          <w:color w:val="000000"/>
          <w:sz w:val="24"/>
          <w:szCs w:val="24"/>
          <w:lang w:eastAsia="de-DE"/>
        </w:rPr>
        <w:t>DICHIARA</w:t>
      </w:r>
    </w:p>
    <w:p w14:paraId="01C0FD32" w14:textId="653731E4" w:rsidR="00F34D02" w:rsidRPr="00B3229B" w:rsidRDefault="00F34D02" w:rsidP="008763CB">
      <w:pPr>
        <w:numPr>
          <w:ilvl w:val="0"/>
          <w:numId w:val="8"/>
        </w:numPr>
        <w:suppressAutoHyphens w:val="0"/>
        <w:spacing w:before="120"/>
        <w:ind w:hanging="357"/>
        <w:jc w:val="both"/>
        <w:rPr>
          <w:bCs/>
          <w:sz w:val="24"/>
          <w:szCs w:val="24"/>
          <w:lang w:eastAsia="de-DE"/>
        </w:rPr>
      </w:pPr>
      <w:r w:rsidRPr="00B3229B">
        <w:rPr>
          <w:bCs/>
          <w:sz w:val="24"/>
          <w:szCs w:val="24"/>
          <w:lang w:eastAsia="de-DE"/>
        </w:rPr>
        <w:t>che l’importo totale dell’investimento denominata __________________________________, candidata al cofinanziamento di cui al Bando della Priorità 2 - codice 222202 e/o codice 222402 del FEAMPA Campania 2021/2027 è di € ______________________;</w:t>
      </w:r>
    </w:p>
    <w:p w14:paraId="63BE2068" w14:textId="6B4467EF" w:rsidR="00F34D02" w:rsidRPr="00B3229B" w:rsidRDefault="00F34D02" w:rsidP="00AD2D40">
      <w:pPr>
        <w:suppressAutoHyphens w:val="0"/>
        <w:spacing w:before="120"/>
        <w:jc w:val="both"/>
        <w:rPr>
          <w:bCs/>
          <w:sz w:val="24"/>
          <w:szCs w:val="24"/>
          <w:lang w:eastAsia="de-DE"/>
        </w:rPr>
      </w:pPr>
    </w:p>
    <w:p w14:paraId="0FEE2D4C" w14:textId="71B2E8C4" w:rsidR="00F34D02" w:rsidRPr="00B3229B" w:rsidRDefault="00F34D02" w:rsidP="008763CB">
      <w:pPr>
        <w:numPr>
          <w:ilvl w:val="0"/>
          <w:numId w:val="8"/>
        </w:numPr>
        <w:suppressAutoHyphens w:val="0"/>
        <w:spacing w:before="120"/>
        <w:ind w:hanging="357"/>
        <w:jc w:val="both"/>
        <w:rPr>
          <w:bCs/>
          <w:sz w:val="24"/>
          <w:szCs w:val="24"/>
          <w:lang w:eastAsia="de-DE"/>
        </w:rPr>
      </w:pPr>
      <w:r w:rsidRPr="00B3229B">
        <w:rPr>
          <w:bCs/>
          <w:sz w:val="24"/>
          <w:szCs w:val="24"/>
          <w:lang w:eastAsia="de-DE"/>
        </w:rPr>
        <w:t>che l’importo totale delle voci di spesa ammissibile di cui al</w:t>
      </w:r>
      <w:r w:rsidR="00AD2D40" w:rsidRPr="00B3229B">
        <w:rPr>
          <w:bCs/>
          <w:sz w:val="24"/>
          <w:szCs w:val="24"/>
          <w:lang w:eastAsia="de-DE"/>
        </w:rPr>
        <w:t>la tab. A2.4.2. Riepilogo delle spese eleggibili dell’allegato 2</w:t>
      </w:r>
      <w:r w:rsidRPr="00B3229B">
        <w:rPr>
          <w:bCs/>
          <w:sz w:val="24"/>
          <w:szCs w:val="24"/>
          <w:lang w:eastAsia="de-DE"/>
        </w:rPr>
        <w:t xml:space="preserve"> eccede il limite di spesa massima ammissibile di cui al par. </w:t>
      </w:r>
      <w:r w:rsidR="00AD2D40" w:rsidRPr="00B3229B">
        <w:rPr>
          <w:bCs/>
          <w:sz w:val="24"/>
          <w:szCs w:val="24"/>
          <w:lang w:eastAsia="de-DE"/>
        </w:rPr>
        <w:t>3.6</w:t>
      </w:r>
      <w:r w:rsidRPr="00B3229B">
        <w:rPr>
          <w:bCs/>
          <w:sz w:val="24"/>
          <w:szCs w:val="24"/>
          <w:lang w:eastAsia="de-DE"/>
        </w:rPr>
        <w:t xml:space="preserve"> del Bando per € ___________________;</w:t>
      </w:r>
    </w:p>
    <w:p w14:paraId="3F4C7C39" w14:textId="77777777" w:rsidR="00F34D02" w:rsidRPr="00B3229B" w:rsidRDefault="00F34D02" w:rsidP="00F34D02">
      <w:pPr>
        <w:suppressAutoHyphens w:val="0"/>
        <w:autoSpaceDE w:val="0"/>
        <w:spacing w:before="240" w:after="240"/>
        <w:ind w:left="539" w:right="431"/>
        <w:jc w:val="center"/>
        <w:rPr>
          <w:b/>
          <w:color w:val="000000"/>
          <w:sz w:val="24"/>
          <w:szCs w:val="24"/>
          <w:lang w:eastAsia="de-DE"/>
        </w:rPr>
      </w:pPr>
      <w:r w:rsidRPr="00B3229B">
        <w:rPr>
          <w:b/>
          <w:color w:val="000000"/>
          <w:sz w:val="24"/>
          <w:szCs w:val="24"/>
          <w:lang w:eastAsia="de-DE"/>
        </w:rPr>
        <w:t xml:space="preserve">SI IMPEGNA </w:t>
      </w:r>
    </w:p>
    <w:p w14:paraId="744678B6" w14:textId="62F01F51" w:rsidR="00F34D02" w:rsidRPr="00B3229B" w:rsidRDefault="00F34D02" w:rsidP="797AA6BD">
      <w:pPr>
        <w:tabs>
          <w:tab w:val="left" w:leader="underscore" w:pos="9639"/>
        </w:tabs>
        <w:suppressAutoHyphens w:val="0"/>
        <w:spacing w:before="120"/>
        <w:jc w:val="both"/>
        <w:rPr>
          <w:sz w:val="24"/>
          <w:szCs w:val="24"/>
          <w:lang w:eastAsia="de-DE"/>
        </w:rPr>
      </w:pPr>
      <w:r w:rsidRPr="797AA6BD">
        <w:rPr>
          <w:sz w:val="24"/>
          <w:szCs w:val="24"/>
          <w:lang w:eastAsia="de-DE"/>
        </w:rPr>
        <w:t>ad accollarsi tutti gli oneri di spesa eccedenti l’importo del cofinanziamento determinato secondo le modalità previste dal presente Bando e comunque fino alla completa realizzazione e funzionalizzazione dell’</w:t>
      </w:r>
      <w:r w:rsidR="392488D8" w:rsidRPr="797AA6BD">
        <w:rPr>
          <w:sz w:val="24"/>
          <w:szCs w:val="24"/>
          <w:lang w:eastAsia="de-DE"/>
        </w:rPr>
        <w:t>investimento</w:t>
      </w:r>
      <w:r w:rsidRPr="797AA6BD">
        <w:rPr>
          <w:sz w:val="24"/>
          <w:szCs w:val="24"/>
          <w:lang w:eastAsia="de-DE"/>
        </w:rPr>
        <w:t>.</w:t>
      </w:r>
    </w:p>
    <w:p w14:paraId="4E91CE6F" w14:textId="77777777" w:rsidR="00F34D02" w:rsidRPr="00B3229B" w:rsidRDefault="00F34D02" w:rsidP="00F34D02">
      <w:pPr>
        <w:tabs>
          <w:tab w:val="left" w:leader="underscore" w:pos="9639"/>
        </w:tabs>
        <w:suppressAutoHyphens w:val="0"/>
        <w:jc w:val="both"/>
        <w:rPr>
          <w:bCs/>
          <w:sz w:val="24"/>
          <w:szCs w:val="24"/>
          <w:lang w:eastAsia="de-DE"/>
        </w:rPr>
      </w:pPr>
    </w:p>
    <w:p w14:paraId="4AA95CF4" w14:textId="77777777" w:rsidR="00F34D02" w:rsidRPr="00B3229B" w:rsidRDefault="00F34D02" w:rsidP="00F34D02">
      <w:pPr>
        <w:autoSpaceDE w:val="0"/>
        <w:ind w:right="431"/>
        <w:jc w:val="both"/>
        <w:rPr>
          <w:rFonts w:eastAsia="Times New Roman"/>
          <w:bCs/>
          <w:color w:val="000000"/>
          <w:sz w:val="24"/>
          <w:szCs w:val="24"/>
        </w:rPr>
      </w:pPr>
      <w:r w:rsidRPr="00B3229B">
        <w:rPr>
          <w:rFonts w:eastAsia="Times New Roman"/>
          <w:bCs/>
          <w:color w:val="000000"/>
          <w:sz w:val="24"/>
          <w:szCs w:val="24"/>
        </w:rPr>
        <w:t>Data, _________________</w:t>
      </w:r>
    </w:p>
    <w:p w14:paraId="5E5FD44E" w14:textId="7086C786" w:rsidR="00F34D02" w:rsidRPr="00B3229B" w:rsidRDefault="00F34D02" w:rsidP="00F34D02">
      <w:pPr>
        <w:autoSpaceDE w:val="0"/>
        <w:ind w:left="4320" w:right="431"/>
        <w:jc w:val="center"/>
        <w:rPr>
          <w:rFonts w:eastAsia="Times New Roman"/>
          <w:bCs/>
          <w:color w:val="000000"/>
          <w:sz w:val="24"/>
          <w:szCs w:val="24"/>
        </w:rPr>
      </w:pPr>
      <w:r w:rsidRPr="00B3229B">
        <w:rPr>
          <w:rFonts w:eastAsia="Times New Roman"/>
          <w:bCs/>
          <w:color w:val="000000"/>
          <w:sz w:val="24"/>
          <w:szCs w:val="24"/>
        </w:rPr>
        <w:t xml:space="preserve">Il </w:t>
      </w:r>
      <w:r w:rsidR="00AD2D40" w:rsidRPr="00B3229B">
        <w:rPr>
          <w:rFonts w:eastAsia="Times New Roman"/>
          <w:bCs/>
          <w:color w:val="000000"/>
          <w:sz w:val="24"/>
          <w:szCs w:val="24"/>
        </w:rPr>
        <w:t>candidato</w:t>
      </w:r>
    </w:p>
    <w:p w14:paraId="1D60A21C" w14:textId="77777777" w:rsidR="00F34D02" w:rsidRPr="00B3229B" w:rsidRDefault="00F34D02" w:rsidP="00F34D02">
      <w:pPr>
        <w:pBdr>
          <w:bottom w:val="single" w:sz="12" w:space="1" w:color="auto"/>
        </w:pBdr>
        <w:autoSpaceDE w:val="0"/>
        <w:ind w:left="4320" w:right="431"/>
        <w:jc w:val="center"/>
        <w:rPr>
          <w:rFonts w:eastAsia="Times New Roman"/>
          <w:bCs/>
          <w:color w:val="000000"/>
          <w:sz w:val="24"/>
          <w:szCs w:val="24"/>
        </w:rPr>
      </w:pPr>
    </w:p>
    <w:p w14:paraId="1F37C39F" w14:textId="77777777" w:rsidR="00F34D02" w:rsidRPr="00B3229B" w:rsidRDefault="00F34D02" w:rsidP="00F34D02">
      <w:pPr>
        <w:autoSpaceDE w:val="0"/>
        <w:ind w:right="431"/>
        <w:rPr>
          <w:rFonts w:eastAsia="Times New Roman"/>
          <w:bCs/>
          <w:color w:val="000000"/>
          <w:sz w:val="24"/>
          <w:szCs w:val="24"/>
        </w:rPr>
      </w:pPr>
    </w:p>
    <w:p w14:paraId="39586E1F" w14:textId="77777777" w:rsidR="00F34D02" w:rsidRPr="00B3229B" w:rsidRDefault="00F34D02" w:rsidP="00F34D02">
      <w:pPr>
        <w:autoSpaceDE w:val="0"/>
        <w:ind w:right="431"/>
        <w:rPr>
          <w:rFonts w:eastAsia="Times New Roman"/>
          <w:bCs/>
          <w:color w:val="000000"/>
          <w:sz w:val="24"/>
          <w:szCs w:val="24"/>
        </w:rPr>
      </w:pPr>
    </w:p>
    <w:p w14:paraId="14C3D573" w14:textId="77777777" w:rsidR="00FA54C1" w:rsidRPr="00B3229B" w:rsidRDefault="00FA54C1" w:rsidP="00FA54C1">
      <w:pPr>
        <w:autoSpaceDE w:val="0"/>
        <w:ind w:right="431"/>
        <w:rPr>
          <w:rFonts w:eastAsia="Times New Roman"/>
          <w:bCs/>
          <w:color w:val="000000"/>
          <w:sz w:val="24"/>
          <w:szCs w:val="24"/>
        </w:rPr>
      </w:pPr>
    </w:p>
    <w:p w14:paraId="5B8F7D43" w14:textId="77777777" w:rsidR="000D13A1" w:rsidRDefault="000D13A1">
      <w:pPr>
        <w:suppressAutoHyphens w:val="0"/>
        <w:spacing w:after="160" w:line="259" w:lineRule="auto"/>
        <w:rPr>
          <w:b/>
          <w:bCs/>
          <w:sz w:val="24"/>
          <w:szCs w:val="24"/>
          <w:lang w:eastAsia="de-DE"/>
        </w:rPr>
      </w:pPr>
      <w:r>
        <w:rPr>
          <w:b/>
          <w:bCs/>
          <w:sz w:val="24"/>
          <w:szCs w:val="24"/>
          <w:lang w:eastAsia="de-DE"/>
        </w:rPr>
        <w:br w:type="page"/>
      </w:r>
    </w:p>
    <w:p w14:paraId="7AC46C48" w14:textId="512A3712" w:rsidR="007E0C3E" w:rsidRPr="00B3229B" w:rsidRDefault="007E0C3E" w:rsidP="007E0C3E">
      <w:pPr>
        <w:suppressAutoHyphens w:val="0"/>
        <w:spacing w:before="120"/>
        <w:jc w:val="center"/>
        <w:rPr>
          <w:b/>
          <w:bCs/>
          <w:sz w:val="24"/>
          <w:szCs w:val="24"/>
          <w:lang w:eastAsia="de-DE"/>
        </w:rPr>
      </w:pPr>
      <w:r w:rsidRPr="00B3229B">
        <w:rPr>
          <w:b/>
          <w:bCs/>
          <w:sz w:val="24"/>
          <w:szCs w:val="24"/>
          <w:lang w:eastAsia="de-DE"/>
        </w:rPr>
        <w:lastRenderedPageBreak/>
        <w:t xml:space="preserve">DICHIARAZIONE </w:t>
      </w:r>
      <w:r w:rsidR="00E3719C" w:rsidRPr="00B3229B">
        <w:rPr>
          <w:b/>
          <w:bCs/>
          <w:sz w:val="24"/>
          <w:szCs w:val="24"/>
          <w:lang w:eastAsia="de-DE"/>
        </w:rPr>
        <w:t xml:space="preserve">SOSTITUTIVA DI CERTIFICAZIONE </w:t>
      </w:r>
    </w:p>
    <w:p w14:paraId="5C7AFE44" w14:textId="59809232" w:rsidR="007E0C3E" w:rsidRPr="00B3229B" w:rsidRDefault="5DF5E43B" w:rsidP="007E0C3E">
      <w:pPr>
        <w:tabs>
          <w:tab w:val="left" w:leader="underscore" w:pos="9639"/>
        </w:tabs>
        <w:suppressAutoHyphens w:val="0"/>
        <w:spacing w:line="360" w:lineRule="auto"/>
        <w:jc w:val="center"/>
        <w:rPr>
          <w:bCs/>
          <w:i/>
          <w:sz w:val="24"/>
          <w:szCs w:val="24"/>
          <w:lang w:eastAsia="de-DE"/>
        </w:rPr>
      </w:pPr>
      <w:r w:rsidRPr="1B79A058">
        <w:rPr>
          <w:i/>
          <w:iCs/>
          <w:sz w:val="24"/>
          <w:szCs w:val="24"/>
          <w:lang w:eastAsia="de-DE"/>
        </w:rPr>
        <w:t>Familiari conviventi</w:t>
      </w:r>
      <w:r w:rsidR="00B3229B" w:rsidRPr="1B79A058">
        <w:rPr>
          <w:rStyle w:val="Rimandonotaapidipagina"/>
          <w:i/>
          <w:iCs/>
          <w:sz w:val="24"/>
          <w:szCs w:val="24"/>
          <w:lang w:eastAsia="de-DE"/>
        </w:rPr>
        <w:footnoteReference w:id="6"/>
      </w:r>
    </w:p>
    <w:p w14:paraId="75795722" w14:textId="0F983AFD" w:rsidR="007E0C3E" w:rsidRPr="00B3229B" w:rsidRDefault="007E0C3E" w:rsidP="00B3229B">
      <w:pPr>
        <w:suppressAutoHyphens w:val="0"/>
        <w:autoSpaceDE w:val="0"/>
        <w:jc w:val="both"/>
        <w:rPr>
          <w:bCs/>
          <w:sz w:val="24"/>
          <w:szCs w:val="24"/>
          <w:lang w:eastAsia="de-DE"/>
        </w:rPr>
      </w:pPr>
      <w:r w:rsidRPr="00B3229B">
        <w:rPr>
          <w:bCs/>
          <w:color w:val="000000"/>
          <w:sz w:val="24"/>
          <w:szCs w:val="24"/>
          <w:lang w:eastAsia="de-DE"/>
        </w:rPr>
        <w:t>Il/la sottoscritto/a _______________________</w:t>
      </w:r>
      <w:r w:rsidRPr="00B3229B">
        <w:rPr>
          <w:bCs/>
          <w:color w:val="000000"/>
          <w:sz w:val="24"/>
          <w:szCs w:val="24"/>
          <w:lang w:eastAsia="de-DE"/>
        </w:rPr>
        <w:softHyphen/>
      </w:r>
      <w:r w:rsidRPr="00B3229B">
        <w:rPr>
          <w:bCs/>
          <w:color w:val="000000"/>
          <w:sz w:val="24"/>
          <w:szCs w:val="24"/>
          <w:lang w:eastAsia="de-DE"/>
        </w:rPr>
        <w:softHyphen/>
      </w:r>
      <w:r w:rsidRPr="00B3229B">
        <w:rPr>
          <w:bCs/>
          <w:color w:val="000000"/>
          <w:sz w:val="24"/>
          <w:szCs w:val="24"/>
          <w:lang w:eastAsia="de-DE"/>
        </w:rPr>
        <w:softHyphen/>
        <w:t xml:space="preserve">____, nato/a _______________________________  prov. __________ il _______________________, e residente a _____________________________ prov._______ via _________________________________________, </w:t>
      </w:r>
      <w:r w:rsidRPr="00B3229B">
        <w:rPr>
          <w:bCs/>
          <w:sz w:val="24"/>
          <w:szCs w:val="24"/>
          <w:lang w:eastAsia="de-DE"/>
        </w:rPr>
        <w:t xml:space="preserve">C.F. ____________________, </w:t>
      </w:r>
      <w:r w:rsidRPr="00B3229B">
        <w:rPr>
          <w:bCs/>
          <w:color w:val="000000"/>
          <w:sz w:val="24"/>
          <w:szCs w:val="24"/>
          <w:lang w:eastAsia="de-DE"/>
        </w:rPr>
        <w:t xml:space="preserve">tel.___________________ cellulare __________________ fax ___________________, </w:t>
      </w:r>
      <w:r w:rsidRPr="00B3229B">
        <w:rPr>
          <w:bCs/>
          <w:sz w:val="24"/>
          <w:szCs w:val="24"/>
          <w:lang w:eastAsia="de-DE"/>
        </w:rPr>
        <w:t xml:space="preserve">in qualità di legale rappresentante della Società/Ditta denominata: ___________________________________, </w:t>
      </w:r>
      <w:r w:rsidRPr="00B3229B">
        <w:rPr>
          <w:bCs/>
          <w:color w:val="000000"/>
          <w:sz w:val="24"/>
          <w:szCs w:val="24"/>
          <w:lang w:eastAsia="de-DE"/>
        </w:rPr>
        <w:t xml:space="preserve">C.F./P.IVA _________________________________, </w:t>
      </w:r>
      <w:r w:rsidRPr="00B3229B">
        <w:rPr>
          <w:bCs/>
          <w:sz w:val="24"/>
          <w:szCs w:val="24"/>
          <w:lang w:eastAsia="de-DE"/>
        </w:rPr>
        <w:t xml:space="preserve">con sede legale in _______________________ </w:t>
      </w:r>
      <w:r w:rsidRPr="00B3229B">
        <w:rPr>
          <w:bCs/>
          <w:color w:val="000000"/>
          <w:sz w:val="24"/>
          <w:szCs w:val="24"/>
          <w:lang w:eastAsia="de-DE"/>
        </w:rPr>
        <w:t xml:space="preserve">via __________________ n. _____ CAP _____ Prov. _________; iscritta alla Camera di Commercio Ufficio Registro delle Imprese, di ______________ </w:t>
      </w:r>
      <w:r w:rsidRPr="00B3229B">
        <w:rPr>
          <w:bCs/>
          <w:sz w:val="24"/>
          <w:szCs w:val="24"/>
          <w:lang w:eastAsia="de-DE"/>
        </w:rPr>
        <w:t>al n. _______________;</w:t>
      </w:r>
    </w:p>
    <w:p w14:paraId="4B10AAC9" w14:textId="77777777" w:rsidR="007E0C3E" w:rsidRPr="00B3229B" w:rsidRDefault="007E0C3E" w:rsidP="00B3229B">
      <w:pPr>
        <w:suppressAutoHyphens w:val="0"/>
        <w:jc w:val="both"/>
        <w:rPr>
          <w:bCs/>
          <w:sz w:val="24"/>
          <w:szCs w:val="24"/>
          <w:lang w:eastAsia="de-DE"/>
        </w:rPr>
      </w:pPr>
      <w:r w:rsidRPr="00B3229B">
        <w:rPr>
          <w:bCs/>
          <w:sz w:val="24"/>
          <w:szCs w:val="24"/>
          <w:lang w:eastAsia="de-DE"/>
        </w:rPr>
        <w:t>consapevole della sanzione della decadenza dai benefici eventualmente conseguenti al provvedimento emanato sulla base di dichiarazioni non veritiere ai sensi dell’art. 75 del D.P.R. 28/12/2000 n. 445, nonché delle sanzioni civili e penali previste per chi rende dichiarazioni mendaci ed in caso di falsità in atti di cui all’art. 76 del D.P.R. 28/12/2000 n. 445</w:t>
      </w:r>
    </w:p>
    <w:p w14:paraId="5974CF8A" w14:textId="77777777" w:rsidR="007E0C3E" w:rsidRPr="00B3229B" w:rsidRDefault="007E0C3E" w:rsidP="00B3229B">
      <w:pPr>
        <w:suppressAutoHyphens w:val="0"/>
        <w:autoSpaceDE w:val="0"/>
        <w:spacing w:before="240" w:after="240"/>
        <w:ind w:left="539" w:right="431"/>
        <w:jc w:val="center"/>
        <w:rPr>
          <w:b/>
          <w:color w:val="000000"/>
          <w:sz w:val="24"/>
          <w:szCs w:val="24"/>
          <w:lang w:eastAsia="de-DE"/>
        </w:rPr>
      </w:pPr>
      <w:r w:rsidRPr="00B3229B">
        <w:rPr>
          <w:b/>
          <w:color w:val="000000"/>
          <w:sz w:val="24"/>
          <w:szCs w:val="24"/>
          <w:lang w:eastAsia="de-DE"/>
        </w:rPr>
        <w:t>DICHIARA</w:t>
      </w:r>
    </w:p>
    <w:p w14:paraId="06294CC4" w14:textId="77777777" w:rsidR="00E3719C" w:rsidRPr="00B3229B" w:rsidRDefault="00E3719C" w:rsidP="00B3229B">
      <w:pPr>
        <w:tabs>
          <w:tab w:val="left" w:leader="underscore" w:pos="9639"/>
        </w:tabs>
        <w:suppressAutoHyphens w:val="0"/>
        <w:jc w:val="both"/>
        <w:rPr>
          <w:bCs/>
          <w:sz w:val="24"/>
          <w:szCs w:val="24"/>
          <w:lang w:eastAsia="de-DE"/>
        </w:rPr>
      </w:pPr>
      <w:r w:rsidRPr="00B3229B">
        <w:rPr>
          <w:bCs/>
          <w:sz w:val="24"/>
          <w:szCs w:val="24"/>
          <w:lang w:eastAsia="de-DE"/>
        </w:rPr>
        <w:t xml:space="preserve">ai sensi dell’art. 85, comma 3 del d.lgs. 159/2011 </w:t>
      </w:r>
    </w:p>
    <w:p w14:paraId="7972B485" w14:textId="79E6C462" w:rsidR="00E3719C" w:rsidRPr="00B3229B" w:rsidRDefault="5DF5E43B" w:rsidP="008763CB">
      <w:pPr>
        <w:pStyle w:val="Paragrafoelenco"/>
        <w:numPr>
          <w:ilvl w:val="0"/>
          <w:numId w:val="14"/>
        </w:numPr>
        <w:tabs>
          <w:tab w:val="left" w:leader="underscore" w:pos="9639"/>
        </w:tabs>
        <w:suppressAutoHyphens w:val="0"/>
        <w:rPr>
          <w:lang w:eastAsia="de-DE"/>
        </w:rPr>
      </w:pPr>
      <w:r w:rsidRPr="00B3229B">
        <w:rPr>
          <w:lang w:eastAsia="de-DE"/>
        </w:rPr>
        <w:t>di non avere familiari conviventi di maggiore età</w:t>
      </w:r>
      <w:r w:rsidR="00E3719C" w:rsidRPr="00B3229B">
        <w:rPr>
          <w:rStyle w:val="Rimandonotaapidipagina"/>
          <w:lang w:eastAsia="de-DE"/>
        </w:rPr>
        <w:footnoteReference w:id="7"/>
      </w:r>
    </w:p>
    <w:p w14:paraId="408450CC" w14:textId="675FB0E2" w:rsidR="00E3719C" w:rsidRPr="00B3229B" w:rsidRDefault="00E3719C" w:rsidP="008763CB">
      <w:pPr>
        <w:pStyle w:val="Paragrafoelenco"/>
        <w:numPr>
          <w:ilvl w:val="0"/>
          <w:numId w:val="14"/>
        </w:numPr>
        <w:tabs>
          <w:tab w:val="left" w:leader="underscore" w:pos="9639"/>
        </w:tabs>
        <w:suppressAutoHyphens w:val="0"/>
        <w:rPr>
          <w:lang w:eastAsia="de-DE"/>
        </w:rPr>
      </w:pPr>
      <w:r w:rsidRPr="00B3229B">
        <w:rPr>
          <w:lang w:eastAsia="de-DE"/>
        </w:rPr>
        <w:t>di avere i seguenti familiari conviventi di maggiore età:</w:t>
      </w:r>
    </w:p>
    <w:tbl>
      <w:tblPr>
        <w:tblStyle w:val="Grigliatabella"/>
        <w:tblW w:w="0" w:type="auto"/>
        <w:tblLook w:val="04A0" w:firstRow="1" w:lastRow="0" w:firstColumn="1" w:lastColumn="0" w:noHBand="0" w:noVBand="1"/>
      </w:tblPr>
      <w:tblGrid>
        <w:gridCol w:w="1925"/>
        <w:gridCol w:w="1925"/>
        <w:gridCol w:w="1926"/>
        <w:gridCol w:w="1926"/>
        <w:gridCol w:w="1926"/>
      </w:tblGrid>
      <w:tr w:rsidR="00E3719C" w:rsidRPr="00B3229B" w14:paraId="04FBC1DB" w14:textId="77777777" w:rsidTr="00E3719C">
        <w:tc>
          <w:tcPr>
            <w:tcW w:w="1925" w:type="dxa"/>
            <w:shd w:val="clear" w:color="auto" w:fill="BFBFBF" w:themeFill="background1" w:themeFillShade="BF"/>
          </w:tcPr>
          <w:p w14:paraId="77908E02" w14:textId="176D1A9D" w:rsidR="00E3719C" w:rsidRPr="00B3229B" w:rsidRDefault="00E3719C" w:rsidP="00E3719C">
            <w:pPr>
              <w:tabs>
                <w:tab w:val="left" w:leader="underscore" w:pos="9639"/>
              </w:tabs>
              <w:suppressAutoHyphens w:val="0"/>
              <w:rPr>
                <w:lang w:eastAsia="de-DE"/>
              </w:rPr>
            </w:pPr>
            <w:r w:rsidRPr="00B3229B">
              <w:rPr>
                <w:lang w:eastAsia="de-DE"/>
              </w:rPr>
              <w:t>COGNOME</w:t>
            </w:r>
          </w:p>
        </w:tc>
        <w:tc>
          <w:tcPr>
            <w:tcW w:w="1925" w:type="dxa"/>
            <w:shd w:val="clear" w:color="auto" w:fill="BFBFBF" w:themeFill="background1" w:themeFillShade="BF"/>
          </w:tcPr>
          <w:p w14:paraId="7FA4DAFC" w14:textId="5E57135B" w:rsidR="00E3719C" w:rsidRPr="00B3229B" w:rsidRDefault="00E3719C" w:rsidP="00E3719C">
            <w:pPr>
              <w:tabs>
                <w:tab w:val="left" w:leader="underscore" w:pos="9639"/>
              </w:tabs>
              <w:suppressAutoHyphens w:val="0"/>
              <w:rPr>
                <w:lang w:eastAsia="de-DE"/>
              </w:rPr>
            </w:pPr>
            <w:r w:rsidRPr="00B3229B">
              <w:rPr>
                <w:lang w:eastAsia="de-DE"/>
              </w:rPr>
              <w:t>NOME</w:t>
            </w:r>
          </w:p>
        </w:tc>
        <w:tc>
          <w:tcPr>
            <w:tcW w:w="1926" w:type="dxa"/>
            <w:shd w:val="clear" w:color="auto" w:fill="BFBFBF" w:themeFill="background1" w:themeFillShade="BF"/>
          </w:tcPr>
          <w:p w14:paraId="7271E3EA" w14:textId="0CCE85C6" w:rsidR="00E3719C" w:rsidRPr="00B3229B" w:rsidRDefault="00E3719C" w:rsidP="00E3719C">
            <w:pPr>
              <w:tabs>
                <w:tab w:val="left" w:leader="underscore" w:pos="9639"/>
              </w:tabs>
              <w:suppressAutoHyphens w:val="0"/>
              <w:rPr>
                <w:lang w:eastAsia="de-DE"/>
              </w:rPr>
            </w:pPr>
            <w:r w:rsidRPr="00B3229B">
              <w:rPr>
                <w:lang w:eastAsia="de-DE"/>
              </w:rPr>
              <w:t>LUOGO E DATA DI NASCITA</w:t>
            </w:r>
          </w:p>
        </w:tc>
        <w:tc>
          <w:tcPr>
            <w:tcW w:w="1926" w:type="dxa"/>
            <w:shd w:val="clear" w:color="auto" w:fill="BFBFBF" w:themeFill="background1" w:themeFillShade="BF"/>
          </w:tcPr>
          <w:p w14:paraId="16417747" w14:textId="7A14D50A" w:rsidR="00E3719C" w:rsidRPr="00B3229B" w:rsidRDefault="00E3719C" w:rsidP="00E3719C">
            <w:pPr>
              <w:tabs>
                <w:tab w:val="left" w:leader="underscore" w:pos="9639"/>
              </w:tabs>
              <w:suppressAutoHyphens w:val="0"/>
              <w:rPr>
                <w:lang w:eastAsia="de-DE"/>
              </w:rPr>
            </w:pPr>
            <w:r w:rsidRPr="00B3229B">
              <w:rPr>
                <w:lang w:eastAsia="de-DE"/>
              </w:rPr>
              <w:t>RESIDENZA</w:t>
            </w:r>
          </w:p>
        </w:tc>
        <w:tc>
          <w:tcPr>
            <w:tcW w:w="1926" w:type="dxa"/>
            <w:shd w:val="clear" w:color="auto" w:fill="BFBFBF" w:themeFill="background1" w:themeFillShade="BF"/>
          </w:tcPr>
          <w:p w14:paraId="6889AE97" w14:textId="6FA37F9F" w:rsidR="00E3719C" w:rsidRPr="00B3229B" w:rsidRDefault="00E3719C" w:rsidP="00E3719C">
            <w:pPr>
              <w:tabs>
                <w:tab w:val="left" w:leader="underscore" w:pos="9639"/>
              </w:tabs>
              <w:suppressAutoHyphens w:val="0"/>
              <w:rPr>
                <w:lang w:eastAsia="de-DE"/>
              </w:rPr>
            </w:pPr>
            <w:r w:rsidRPr="00B3229B">
              <w:rPr>
                <w:lang w:eastAsia="de-DE"/>
              </w:rPr>
              <w:t>CODICE FISCALE</w:t>
            </w:r>
          </w:p>
        </w:tc>
      </w:tr>
      <w:tr w:rsidR="00E3719C" w:rsidRPr="00B3229B" w14:paraId="41810607" w14:textId="77777777" w:rsidTr="00E3719C">
        <w:tc>
          <w:tcPr>
            <w:tcW w:w="1925" w:type="dxa"/>
          </w:tcPr>
          <w:p w14:paraId="73035285" w14:textId="77777777" w:rsidR="00E3719C" w:rsidRPr="00B3229B" w:rsidRDefault="00E3719C" w:rsidP="00E3719C">
            <w:pPr>
              <w:tabs>
                <w:tab w:val="left" w:leader="underscore" w:pos="9639"/>
              </w:tabs>
              <w:suppressAutoHyphens w:val="0"/>
              <w:rPr>
                <w:lang w:eastAsia="de-DE"/>
              </w:rPr>
            </w:pPr>
          </w:p>
        </w:tc>
        <w:tc>
          <w:tcPr>
            <w:tcW w:w="1925" w:type="dxa"/>
          </w:tcPr>
          <w:p w14:paraId="6181AA35" w14:textId="77777777" w:rsidR="00E3719C" w:rsidRPr="00B3229B" w:rsidRDefault="00E3719C" w:rsidP="00E3719C">
            <w:pPr>
              <w:tabs>
                <w:tab w:val="left" w:leader="underscore" w:pos="9639"/>
              </w:tabs>
              <w:suppressAutoHyphens w:val="0"/>
              <w:rPr>
                <w:lang w:eastAsia="de-DE"/>
              </w:rPr>
            </w:pPr>
          </w:p>
        </w:tc>
        <w:tc>
          <w:tcPr>
            <w:tcW w:w="1926" w:type="dxa"/>
          </w:tcPr>
          <w:p w14:paraId="466B9C3A" w14:textId="77777777" w:rsidR="00E3719C" w:rsidRPr="00B3229B" w:rsidRDefault="00E3719C" w:rsidP="00E3719C">
            <w:pPr>
              <w:tabs>
                <w:tab w:val="left" w:leader="underscore" w:pos="9639"/>
              </w:tabs>
              <w:suppressAutoHyphens w:val="0"/>
              <w:rPr>
                <w:lang w:eastAsia="de-DE"/>
              </w:rPr>
            </w:pPr>
          </w:p>
        </w:tc>
        <w:tc>
          <w:tcPr>
            <w:tcW w:w="1926" w:type="dxa"/>
          </w:tcPr>
          <w:p w14:paraId="29554945" w14:textId="77777777" w:rsidR="00E3719C" w:rsidRPr="00B3229B" w:rsidRDefault="00E3719C" w:rsidP="00E3719C">
            <w:pPr>
              <w:tabs>
                <w:tab w:val="left" w:leader="underscore" w:pos="9639"/>
              </w:tabs>
              <w:suppressAutoHyphens w:val="0"/>
              <w:rPr>
                <w:lang w:eastAsia="de-DE"/>
              </w:rPr>
            </w:pPr>
          </w:p>
        </w:tc>
        <w:tc>
          <w:tcPr>
            <w:tcW w:w="1926" w:type="dxa"/>
          </w:tcPr>
          <w:p w14:paraId="47E89AA2" w14:textId="77777777" w:rsidR="00E3719C" w:rsidRPr="00B3229B" w:rsidRDefault="00E3719C" w:rsidP="00E3719C">
            <w:pPr>
              <w:tabs>
                <w:tab w:val="left" w:leader="underscore" w:pos="9639"/>
              </w:tabs>
              <w:suppressAutoHyphens w:val="0"/>
              <w:rPr>
                <w:lang w:eastAsia="de-DE"/>
              </w:rPr>
            </w:pPr>
          </w:p>
        </w:tc>
      </w:tr>
      <w:tr w:rsidR="00E3719C" w:rsidRPr="00B3229B" w14:paraId="76500F02" w14:textId="77777777" w:rsidTr="00E3719C">
        <w:tc>
          <w:tcPr>
            <w:tcW w:w="1925" w:type="dxa"/>
          </w:tcPr>
          <w:p w14:paraId="71E5913E" w14:textId="77777777" w:rsidR="00E3719C" w:rsidRPr="00B3229B" w:rsidRDefault="00E3719C" w:rsidP="00E3719C">
            <w:pPr>
              <w:tabs>
                <w:tab w:val="left" w:leader="underscore" w:pos="9639"/>
              </w:tabs>
              <w:suppressAutoHyphens w:val="0"/>
              <w:rPr>
                <w:lang w:eastAsia="de-DE"/>
              </w:rPr>
            </w:pPr>
          </w:p>
        </w:tc>
        <w:tc>
          <w:tcPr>
            <w:tcW w:w="1925" w:type="dxa"/>
          </w:tcPr>
          <w:p w14:paraId="0F01E094" w14:textId="77777777" w:rsidR="00E3719C" w:rsidRPr="00B3229B" w:rsidRDefault="00E3719C" w:rsidP="00E3719C">
            <w:pPr>
              <w:tabs>
                <w:tab w:val="left" w:leader="underscore" w:pos="9639"/>
              </w:tabs>
              <w:suppressAutoHyphens w:val="0"/>
              <w:rPr>
                <w:lang w:eastAsia="de-DE"/>
              </w:rPr>
            </w:pPr>
          </w:p>
        </w:tc>
        <w:tc>
          <w:tcPr>
            <w:tcW w:w="1926" w:type="dxa"/>
          </w:tcPr>
          <w:p w14:paraId="5611345A" w14:textId="77777777" w:rsidR="00E3719C" w:rsidRPr="00B3229B" w:rsidRDefault="00E3719C" w:rsidP="00E3719C">
            <w:pPr>
              <w:tabs>
                <w:tab w:val="left" w:leader="underscore" w:pos="9639"/>
              </w:tabs>
              <w:suppressAutoHyphens w:val="0"/>
              <w:rPr>
                <w:lang w:eastAsia="de-DE"/>
              </w:rPr>
            </w:pPr>
          </w:p>
        </w:tc>
        <w:tc>
          <w:tcPr>
            <w:tcW w:w="1926" w:type="dxa"/>
          </w:tcPr>
          <w:p w14:paraId="6D124F70" w14:textId="77777777" w:rsidR="00E3719C" w:rsidRPr="00B3229B" w:rsidRDefault="00E3719C" w:rsidP="00E3719C">
            <w:pPr>
              <w:tabs>
                <w:tab w:val="left" w:leader="underscore" w:pos="9639"/>
              </w:tabs>
              <w:suppressAutoHyphens w:val="0"/>
              <w:rPr>
                <w:lang w:eastAsia="de-DE"/>
              </w:rPr>
            </w:pPr>
          </w:p>
        </w:tc>
        <w:tc>
          <w:tcPr>
            <w:tcW w:w="1926" w:type="dxa"/>
          </w:tcPr>
          <w:p w14:paraId="727E675B" w14:textId="77777777" w:rsidR="00E3719C" w:rsidRPr="00B3229B" w:rsidRDefault="00E3719C" w:rsidP="00E3719C">
            <w:pPr>
              <w:tabs>
                <w:tab w:val="left" w:leader="underscore" w:pos="9639"/>
              </w:tabs>
              <w:suppressAutoHyphens w:val="0"/>
              <w:rPr>
                <w:lang w:eastAsia="de-DE"/>
              </w:rPr>
            </w:pPr>
          </w:p>
        </w:tc>
      </w:tr>
      <w:tr w:rsidR="00E3719C" w:rsidRPr="00B3229B" w14:paraId="29E4446F" w14:textId="77777777" w:rsidTr="00E3719C">
        <w:tc>
          <w:tcPr>
            <w:tcW w:w="1925" w:type="dxa"/>
          </w:tcPr>
          <w:p w14:paraId="332CC8D0" w14:textId="77777777" w:rsidR="00E3719C" w:rsidRPr="00B3229B" w:rsidRDefault="00E3719C" w:rsidP="00E3719C">
            <w:pPr>
              <w:tabs>
                <w:tab w:val="left" w:leader="underscore" w:pos="9639"/>
              </w:tabs>
              <w:suppressAutoHyphens w:val="0"/>
              <w:rPr>
                <w:lang w:eastAsia="de-DE"/>
              </w:rPr>
            </w:pPr>
          </w:p>
        </w:tc>
        <w:tc>
          <w:tcPr>
            <w:tcW w:w="1925" w:type="dxa"/>
          </w:tcPr>
          <w:p w14:paraId="5820A190" w14:textId="77777777" w:rsidR="00E3719C" w:rsidRPr="00B3229B" w:rsidRDefault="00E3719C" w:rsidP="00E3719C">
            <w:pPr>
              <w:tabs>
                <w:tab w:val="left" w:leader="underscore" w:pos="9639"/>
              </w:tabs>
              <w:suppressAutoHyphens w:val="0"/>
              <w:rPr>
                <w:lang w:eastAsia="de-DE"/>
              </w:rPr>
            </w:pPr>
          </w:p>
        </w:tc>
        <w:tc>
          <w:tcPr>
            <w:tcW w:w="1926" w:type="dxa"/>
          </w:tcPr>
          <w:p w14:paraId="76E2EE85" w14:textId="77777777" w:rsidR="00E3719C" w:rsidRPr="00B3229B" w:rsidRDefault="00E3719C" w:rsidP="00E3719C">
            <w:pPr>
              <w:tabs>
                <w:tab w:val="left" w:leader="underscore" w:pos="9639"/>
              </w:tabs>
              <w:suppressAutoHyphens w:val="0"/>
              <w:rPr>
                <w:lang w:eastAsia="de-DE"/>
              </w:rPr>
            </w:pPr>
          </w:p>
        </w:tc>
        <w:tc>
          <w:tcPr>
            <w:tcW w:w="1926" w:type="dxa"/>
          </w:tcPr>
          <w:p w14:paraId="7AE56304" w14:textId="77777777" w:rsidR="00E3719C" w:rsidRPr="00B3229B" w:rsidRDefault="00E3719C" w:rsidP="00E3719C">
            <w:pPr>
              <w:tabs>
                <w:tab w:val="left" w:leader="underscore" w:pos="9639"/>
              </w:tabs>
              <w:suppressAutoHyphens w:val="0"/>
              <w:rPr>
                <w:lang w:eastAsia="de-DE"/>
              </w:rPr>
            </w:pPr>
          </w:p>
        </w:tc>
        <w:tc>
          <w:tcPr>
            <w:tcW w:w="1926" w:type="dxa"/>
          </w:tcPr>
          <w:p w14:paraId="4D1496A6" w14:textId="77777777" w:rsidR="00E3719C" w:rsidRPr="00B3229B" w:rsidRDefault="00E3719C" w:rsidP="00E3719C">
            <w:pPr>
              <w:tabs>
                <w:tab w:val="left" w:leader="underscore" w:pos="9639"/>
              </w:tabs>
              <w:suppressAutoHyphens w:val="0"/>
              <w:rPr>
                <w:lang w:eastAsia="de-DE"/>
              </w:rPr>
            </w:pPr>
          </w:p>
        </w:tc>
      </w:tr>
      <w:tr w:rsidR="00E3719C" w:rsidRPr="00B3229B" w14:paraId="1096FD8C" w14:textId="77777777" w:rsidTr="00E3719C">
        <w:tc>
          <w:tcPr>
            <w:tcW w:w="1925" w:type="dxa"/>
          </w:tcPr>
          <w:p w14:paraId="313EAD57" w14:textId="77777777" w:rsidR="00E3719C" w:rsidRPr="00B3229B" w:rsidRDefault="00E3719C" w:rsidP="00E3719C">
            <w:pPr>
              <w:tabs>
                <w:tab w:val="left" w:leader="underscore" w:pos="9639"/>
              </w:tabs>
              <w:suppressAutoHyphens w:val="0"/>
              <w:rPr>
                <w:lang w:eastAsia="de-DE"/>
              </w:rPr>
            </w:pPr>
          </w:p>
        </w:tc>
        <w:tc>
          <w:tcPr>
            <w:tcW w:w="1925" w:type="dxa"/>
          </w:tcPr>
          <w:p w14:paraId="4C8CBA92" w14:textId="77777777" w:rsidR="00E3719C" w:rsidRPr="00B3229B" w:rsidRDefault="00E3719C" w:rsidP="00E3719C">
            <w:pPr>
              <w:tabs>
                <w:tab w:val="left" w:leader="underscore" w:pos="9639"/>
              </w:tabs>
              <w:suppressAutoHyphens w:val="0"/>
              <w:rPr>
                <w:lang w:eastAsia="de-DE"/>
              </w:rPr>
            </w:pPr>
          </w:p>
        </w:tc>
        <w:tc>
          <w:tcPr>
            <w:tcW w:w="1926" w:type="dxa"/>
          </w:tcPr>
          <w:p w14:paraId="4DDE5652" w14:textId="77777777" w:rsidR="00E3719C" w:rsidRPr="00B3229B" w:rsidRDefault="00E3719C" w:rsidP="00E3719C">
            <w:pPr>
              <w:tabs>
                <w:tab w:val="left" w:leader="underscore" w:pos="9639"/>
              </w:tabs>
              <w:suppressAutoHyphens w:val="0"/>
              <w:rPr>
                <w:lang w:eastAsia="de-DE"/>
              </w:rPr>
            </w:pPr>
          </w:p>
        </w:tc>
        <w:tc>
          <w:tcPr>
            <w:tcW w:w="1926" w:type="dxa"/>
          </w:tcPr>
          <w:p w14:paraId="65A2551D" w14:textId="77777777" w:rsidR="00E3719C" w:rsidRPr="00B3229B" w:rsidRDefault="00E3719C" w:rsidP="00E3719C">
            <w:pPr>
              <w:tabs>
                <w:tab w:val="left" w:leader="underscore" w:pos="9639"/>
              </w:tabs>
              <w:suppressAutoHyphens w:val="0"/>
              <w:rPr>
                <w:lang w:eastAsia="de-DE"/>
              </w:rPr>
            </w:pPr>
          </w:p>
        </w:tc>
        <w:tc>
          <w:tcPr>
            <w:tcW w:w="1926" w:type="dxa"/>
          </w:tcPr>
          <w:p w14:paraId="1FA824C3" w14:textId="77777777" w:rsidR="00E3719C" w:rsidRPr="00B3229B" w:rsidRDefault="00E3719C" w:rsidP="00E3719C">
            <w:pPr>
              <w:tabs>
                <w:tab w:val="left" w:leader="underscore" w:pos="9639"/>
              </w:tabs>
              <w:suppressAutoHyphens w:val="0"/>
              <w:rPr>
                <w:lang w:eastAsia="de-DE"/>
              </w:rPr>
            </w:pPr>
          </w:p>
        </w:tc>
      </w:tr>
      <w:tr w:rsidR="00E3719C" w:rsidRPr="00B3229B" w14:paraId="3C9AD152" w14:textId="77777777" w:rsidTr="00E3719C">
        <w:tc>
          <w:tcPr>
            <w:tcW w:w="1925" w:type="dxa"/>
            <w:shd w:val="clear" w:color="auto" w:fill="FFFFFF" w:themeFill="background1"/>
          </w:tcPr>
          <w:p w14:paraId="66E91A70" w14:textId="77777777" w:rsidR="00E3719C" w:rsidRPr="00B3229B" w:rsidRDefault="00E3719C" w:rsidP="00E3719C">
            <w:pPr>
              <w:tabs>
                <w:tab w:val="left" w:leader="underscore" w:pos="9639"/>
              </w:tabs>
              <w:suppressAutoHyphens w:val="0"/>
              <w:rPr>
                <w:lang w:eastAsia="de-DE"/>
              </w:rPr>
            </w:pPr>
          </w:p>
        </w:tc>
        <w:tc>
          <w:tcPr>
            <w:tcW w:w="1925" w:type="dxa"/>
            <w:shd w:val="clear" w:color="auto" w:fill="FFFFFF" w:themeFill="background1"/>
          </w:tcPr>
          <w:p w14:paraId="17A834E6" w14:textId="77777777" w:rsidR="00E3719C" w:rsidRPr="00B3229B" w:rsidRDefault="00E3719C" w:rsidP="00E3719C">
            <w:pPr>
              <w:tabs>
                <w:tab w:val="left" w:leader="underscore" w:pos="9639"/>
              </w:tabs>
              <w:suppressAutoHyphens w:val="0"/>
              <w:rPr>
                <w:lang w:eastAsia="de-DE"/>
              </w:rPr>
            </w:pPr>
          </w:p>
        </w:tc>
        <w:tc>
          <w:tcPr>
            <w:tcW w:w="1926" w:type="dxa"/>
            <w:shd w:val="clear" w:color="auto" w:fill="FFFFFF" w:themeFill="background1"/>
          </w:tcPr>
          <w:p w14:paraId="2B0218D9" w14:textId="77777777" w:rsidR="00E3719C" w:rsidRPr="00B3229B" w:rsidRDefault="00E3719C" w:rsidP="00E3719C">
            <w:pPr>
              <w:tabs>
                <w:tab w:val="left" w:leader="underscore" w:pos="9639"/>
              </w:tabs>
              <w:suppressAutoHyphens w:val="0"/>
              <w:rPr>
                <w:lang w:eastAsia="de-DE"/>
              </w:rPr>
            </w:pPr>
          </w:p>
        </w:tc>
        <w:tc>
          <w:tcPr>
            <w:tcW w:w="1926" w:type="dxa"/>
            <w:shd w:val="clear" w:color="auto" w:fill="FFFFFF" w:themeFill="background1"/>
          </w:tcPr>
          <w:p w14:paraId="0A8006A4" w14:textId="77777777" w:rsidR="00E3719C" w:rsidRPr="00B3229B" w:rsidRDefault="00E3719C" w:rsidP="00E3719C">
            <w:pPr>
              <w:tabs>
                <w:tab w:val="left" w:leader="underscore" w:pos="9639"/>
              </w:tabs>
              <w:suppressAutoHyphens w:val="0"/>
              <w:rPr>
                <w:lang w:eastAsia="de-DE"/>
              </w:rPr>
            </w:pPr>
          </w:p>
        </w:tc>
        <w:tc>
          <w:tcPr>
            <w:tcW w:w="1926" w:type="dxa"/>
            <w:shd w:val="clear" w:color="auto" w:fill="FFFFFF" w:themeFill="background1"/>
          </w:tcPr>
          <w:p w14:paraId="6C8B71D4" w14:textId="77777777" w:rsidR="00E3719C" w:rsidRPr="00B3229B" w:rsidRDefault="00E3719C" w:rsidP="00E3719C">
            <w:pPr>
              <w:tabs>
                <w:tab w:val="left" w:leader="underscore" w:pos="9639"/>
              </w:tabs>
              <w:suppressAutoHyphens w:val="0"/>
              <w:rPr>
                <w:lang w:eastAsia="de-DE"/>
              </w:rPr>
            </w:pPr>
          </w:p>
        </w:tc>
      </w:tr>
      <w:tr w:rsidR="00E3719C" w:rsidRPr="00B3229B" w14:paraId="25221392" w14:textId="77777777" w:rsidTr="00E3719C">
        <w:tc>
          <w:tcPr>
            <w:tcW w:w="1925" w:type="dxa"/>
            <w:shd w:val="clear" w:color="auto" w:fill="FFFFFF" w:themeFill="background1"/>
          </w:tcPr>
          <w:p w14:paraId="2A8ABAA9" w14:textId="77777777" w:rsidR="00E3719C" w:rsidRPr="00B3229B" w:rsidRDefault="00E3719C" w:rsidP="00E3719C">
            <w:pPr>
              <w:tabs>
                <w:tab w:val="left" w:leader="underscore" w:pos="9639"/>
              </w:tabs>
              <w:suppressAutoHyphens w:val="0"/>
              <w:rPr>
                <w:lang w:eastAsia="de-DE"/>
              </w:rPr>
            </w:pPr>
          </w:p>
        </w:tc>
        <w:tc>
          <w:tcPr>
            <w:tcW w:w="1925" w:type="dxa"/>
            <w:shd w:val="clear" w:color="auto" w:fill="FFFFFF" w:themeFill="background1"/>
          </w:tcPr>
          <w:p w14:paraId="2727A948" w14:textId="77777777" w:rsidR="00E3719C" w:rsidRPr="00B3229B" w:rsidRDefault="00E3719C" w:rsidP="00E3719C">
            <w:pPr>
              <w:tabs>
                <w:tab w:val="left" w:leader="underscore" w:pos="9639"/>
              </w:tabs>
              <w:suppressAutoHyphens w:val="0"/>
              <w:rPr>
                <w:lang w:eastAsia="de-DE"/>
              </w:rPr>
            </w:pPr>
          </w:p>
        </w:tc>
        <w:tc>
          <w:tcPr>
            <w:tcW w:w="1926" w:type="dxa"/>
            <w:shd w:val="clear" w:color="auto" w:fill="FFFFFF" w:themeFill="background1"/>
          </w:tcPr>
          <w:p w14:paraId="3795F85D" w14:textId="77777777" w:rsidR="00E3719C" w:rsidRPr="00B3229B" w:rsidRDefault="00E3719C" w:rsidP="00E3719C">
            <w:pPr>
              <w:tabs>
                <w:tab w:val="left" w:leader="underscore" w:pos="9639"/>
              </w:tabs>
              <w:suppressAutoHyphens w:val="0"/>
              <w:rPr>
                <w:lang w:eastAsia="de-DE"/>
              </w:rPr>
            </w:pPr>
          </w:p>
        </w:tc>
        <w:tc>
          <w:tcPr>
            <w:tcW w:w="1926" w:type="dxa"/>
            <w:shd w:val="clear" w:color="auto" w:fill="FFFFFF" w:themeFill="background1"/>
          </w:tcPr>
          <w:p w14:paraId="0F65CD06" w14:textId="77777777" w:rsidR="00E3719C" w:rsidRPr="00B3229B" w:rsidRDefault="00E3719C" w:rsidP="00E3719C">
            <w:pPr>
              <w:tabs>
                <w:tab w:val="left" w:leader="underscore" w:pos="9639"/>
              </w:tabs>
              <w:suppressAutoHyphens w:val="0"/>
              <w:rPr>
                <w:lang w:eastAsia="de-DE"/>
              </w:rPr>
            </w:pPr>
          </w:p>
        </w:tc>
        <w:tc>
          <w:tcPr>
            <w:tcW w:w="1926" w:type="dxa"/>
            <w:shd w:val="clear" w:color="auto" w:fill="FFFFFF" w:themeFill="background1"/>
          </w:tcPr>
          <w:p w14:paraId="4F770C5C" w14:textId="77777777" w:rsidR="00E3719C" w:rsidRPr="00B3229B" w:rsidRDefault="00E3719C" w:rsidP="00E3719C">
            <w:pPr>
              <w:tabs>
                <w:tab w:val="left" w:leader="underscore" w:pos="9639"/>
              </w:tabs>
              <w:suppressAutoHyphens w:val="0"/>
              <w:rPr>
                <w:lang w:eastAsia="de-DE"/>
              </w:rPr>
            </w:pPr>
          </w:p>
        </w:tc>
      </w:tr>
      <w:tr w:rsidR="00E3719C" w:rsidRPr="00B3229B" w14:paraId="08EB98ED" w14:textId="77777777" w:rsidTr="00E3719C">
        <w:tc>
          <w:tcPr>
            <w:tcW w:w="1925" w:type="dxa"/>
            <w:shd w:val="clear" w:color="auto" w:fill="FFFFFF" w:themeFill="background1"/>
          </w:tcPr>
          <w:p w14:paraId="3851CFB9" w14:textId="77777777" w:rsidR="00E3719C" w:rsidRPr="00B3229B" w:rsidRDefault="00E3719C" w:rsidP="00E3719C">
            <w:pPr>
              <w:tabs>
                <w:tab w:val="left" w:leader="underscore" w:pos="9639"/>
              </w:tabs>
              <w:suppressAutoHyphens w:val="0"/>
              <w:rPr>
                <w:lang w:eastAsia="de-DE"/>
              </w:rPr>
            </w:pPr>
          </w:p>
        </w:tc>
        <w:tc>
          <w:tcPr>
            <w:tcW w:w="1925" w:type="dxa"/>
            <w:shd w:val="clear" w:color="auto" w:fill="FFFFFF" w:themeFill="background1"/>
          </w:tcPr>
          <w:p w14:paraId="359AB8EF" w14:textId="77777777" w:rsidR="00E3719C" w:rsidRPr="00B3229B" w:rsidRDefault="00E3719C" w:rsidP="00E3719C">
            <w:pPr>
              <w:tabs>
                <w:tab w:val="left" w:leader="underscore" w:pos="9639"/>
              </w:tabs>
              <w:suppressAutoHyphens w:val="0"/>
              <w:rPr>
                <w:lang w:eastAsia="de-DE"/>
              </w:rPr>
            </w:pPr>
          </w:p>
        </w:tc>
        <w:tc>
          <w:tcPr>
            <w:tcW w:w="1926" w:type="dxa"/>
            <w:shd w:val="clear" w:color="auto" w:fill="FFFFFF" w:themeFill="background1"/>
          </w:tcPr>
          <w:p w14:paraId="0BB582AB" w14:textId="77777777" w:rsidR="00E3719C" w:rsidRPr="00B3229B" w:rsidRDefault="00E3719C" w:rsidP="00E3719C">
            <w:pPr>
              <w:tabs>
                <w:tab w:val="left" w:leader="underscore" w:pos="9639"/>
              </w:tabs>
              <w:suppressAutoHyphens w:val="0"/>
              <w:rPr>
                <w:lang w:eastAsia="de-DE"/>
              </w:rPr>
            </w:pPr>
          </w:p>
        </w:tc>
        <w:tc>
          <w:tcPr>
            <w:tcW w:w="1926" w:type="dxa"/>
            <w:shd w:val="clear" w:color="auto" w:fill="FFFFFF" w:themeFill="background1"/>
          </w:tcPr>
          <w:p w14:paraId="4D62856E" w14:textId="77777777" w:rsidR="00E3719C" w:rsidRPr="00B3229B" w:rsidRDefault="00E3719C" w:rsidP="00E3719C">
            <w:pPr>
              <w:tabs>
                <w:tab w:val="left" w:leader="underscore" w:pos="9639"/>
              </w:tabs>
              <w:suppressAutoHyphens w:val="0"/>
              <w:rPr>
                <w:lang w:eastAsia="de-DE"/>
              </w:rPr>
            </w:pPr>
          </w:p>
        </w:tc>
        <w:tc>
          <w:tcPr>
            <w:tcW w:w="1926" w:type="dxa"/>
            <w:shd w:val="clear" w:color="auto" w:fill="FFFFFF" w:themeFill="background1"/>
          </w:tcPr>
          <w:p w14:paraId="57A5A659" w14:textId="77777777" w:rsidR="00E3719C" w:rsidRPr="00B3229B" w:rsidRDefault="00E3719C" w:rsidP="00E3719C">
            <w:pPr>
              <w:tabs>
                <w:tab w:val="left" w:leader="underscore" w:pos="9639"/>
              </w:tabs>
              <w:suppressAutoHyphens w:val="0"/>
              <w:rPr>
                <w:lang w:eastAsia="de-DE"/>
              </w:rPr>
            </w:pPr>
          </w:p>
        </w:tc>
      </w:tr>
    </w:tbl>
    <w:p w14:paraId="73DA8AC9" w14:textId="77777777" w:rsidR="00B3229B" w:rsidRPr="00B3229B" w:rsidRDefault="00B3229B" w:rsidP="00B3229B">
      <w:pPr>
        <w:tabs>
          <w:tab w:val="left" w:leader="underscore" w:pos="9639"/>
        </w:tabs>
        <w:suppressAutoHyphens w:val="0"/>
        <w:rPr>
          <w:lang w:eastAsia="de-DE"/>
        </w:rPr>
      </w:pPr>
    </w:p>
    <w:p w14:paraId="5F801006" w14:textId="723EF219" w:rsidR="00B3229B" w:rsidRPr="000D13A1" w:rsidRDefault="00B3229B" w:rsidP="005A1A9B">
      <w:pPr>
        <w:tabs>
          <w:tab w:val="left" w:leader="underscore" w:pos="9639"/>
        </w:tabs>
        <w:suppressAutoHyphens w:val="0"/>
        <w:jc w:val="both"/>
        <w:rPr>
          <w:b/>
          <w:bCs/>
          <w:sz w:val="16"/>
          <w:szCs w:val="16"/>
          <w:lang w:eastAsia="de-DE"/>
        </w:rPr>
      </w:pPr>
      <w:r w:rsidRPr="000D13A1">
        <w:rPr>
          <w:b/>
          <w:bCs/>
          <w:sz w:val="16"/>
          <w:szCs w:val="16"/>
          <w:lang w:eastAsia="de-DE"/>
        </w:rPr>
        <w:t>Informativa trattamento dati personali</w:t>
      </w:r>
    </w:p>
    <w:p w14:paraId="11BB12DA" w14:textId="4EF398EF" w:rsidR="00B3229B" w:rsidRPr="000D13A1" w:rsidRDefault="00B3229B" w:rsidP="005A1A9B">
      <w:pPr>
        <w:tabs>
          <w:tab w:val="left" w:leader="underscore" w:pos="9639"/>
        </w:tabs>
        <w:suppressAutoHyphens w:val="0"/>
        <w:jc w:val="both"/>
        <w:rPr>
          <w:sz w:val="16"/>
          <w:szCs w:val="16"/>
          <w:lang w:eastAsia="de-DE"/>
        </w:rPr>
      </w:pPr>
      <w:r w:rsidRPr="000D13A1">
        <w:rPr>
          <w:sz w:val="16"/>
          <w:szCs w:val="16"/>
          <w:lang w:eastAsia="de-DE"/>
        </w:rPr>
        <w:t>Ai sensi e per gli effetti degli artt. 13 e 14 del Regolamento (UE) 2016/679 (Regolamento Generale sulla Protezione dei Dati), dichiaro di essere stato informato che i dati personali raccolti saranno trattati anche con strumenti informatici, esclusivamente nell’ambito del procedimento per il quale le dichiarazioni vengono rese e che il trattamento sarà svolto nel rispetto dei diritti e delle libertà fondamentali delle persone fisiche. L’interessato è stato informato altresì di avere diritto di accesso ai dati personali e di ottenere le informazioni previste ai sensi dell’art. 15 del Regolamento (UE) 2016/679.</w:t>
      </w:r>
    </w:p>
    <w:p w14:paraId="11617A2A" w14:textId="77777777" w:rsidR="00B3229B" w:rsidRDefault="00B3229B" w:rsidP="007E0C3E">
      <w:pPr>
        <w:autoSpaceDE w:val="0"/>
        <w:ind w:right="431"/>
        <w:jc w:val="both"/>
        <w:rPr>
          <w:rFonts w:eastAsia="Times New Roman"/>
          <w:bCs/>
          <w:color w:val="000000"/>
          <w:sz w:val="24"/>
          <w:szCs w:val="24"/>
        </w:rPr>
      </w:pPr>
    </w:p>
    <w:p w14:paraId="53B4AB99" w14:textId="3056EA26" w:rsidR="007E0C3E" w:rsidRPr="00B3229B" w:rsidRDefault="007E0C3E" w:rsidP="007E0C3E">
      <w:pPr>
        <w:autoSpaceDE w:val="0"/>
        <w:ind w:right="431"/>
        <w:jc w:val="both"/>
        <w:rPr>
          <w:rFonts w:eastAsia="Times New Roman"/>
          <w:bCs/>
          <w:color w:val="000000"/>
          <w:sz w:val="24"/>
          <w:szCs w:val="24"/>
        </w:rPr>
      </w:pPr>
      <w:r w:rsidRPr="00B3229B">
        <w:rPr>
          <w:rFonts w:eastAsia="Times New Roman"/>
          <w:bCs/>
          <w:color w:val="000000"/>
          <w:sz w:val="24"/>
          <w:szCs w:val="24"/>
        </w:rPr>
        <w:t>Data, _________________</w:t>
      </w:r>
    </w:p>
    <w:p w14:paraId="5527EBE4" w14:textId="77777777" w:rsidR="007E0C3E" w:rsidRPr="00B3229B" w:rsidRDefault="007E0C3E" w:rsidP="007E0C3E">
      <w:pPr>
        <w:autoSpaceDE w:val="0"/>
        <w:ind w:left="4320" w:right="431"/>
        <w:jc w:val="center"/>
        <w:rPr>
          <w:rFonts w:eastAsia="Times New Roman"/>
          <w:bCs/>
          <w:color w:val="000000"/>
          <w:sz w:val="24"/>
          <w:szCs w:val="24"/>
        </w:rPr>
      </w:pPr>
      <w:r w:rsidRPr="00B3229B">
        <w:rPr>
          <w:rFonts w:eastAsia="Times New Roman"/>
          <w:bCs/>
          <w:color w:val="000000"/>
          <w:sz w:val="24"/>
          <w:szCs w:val="24"/>
        </w:rPr>
        <w:t>Il candidato</w:t>
      </w:r>
    </w:p>
    <w:p w14:paraId="77916576" w14:textId="77777777" w:rsidR="007E0C3E" w:rsidRPr="00B3229B" w:rsidRDefault="007E0C3E" w:rsidP="007E0C3E">
      <w:pPr>
        <w:pBdr>
          <w:bottom w:val="single" w:sz="12" w:space="1" w:color="auto"/>
        </w:pBdr>
        <w:autoSpaceDE w:val="0"/>
        <w:ind w:left="4320" w:right="431"/>
        <w:jc w:val="center"/>
        <w:rPr>
          <w:rFonts w:eastAsia="Times New Roman"/>
          <w:bCs/>
          <w:color w:val="000000"/>
          <w:sz w:val="24"/>
          <w:szCs w:val="24"/>
        </w:rPr>
      </w:pPr>
    </w:p>
    <w:p w14:paraId="1FEE65B1" w14:textId="77777777" w:rsidR="007E0C3E" w:rsidRPr="00B3229B" w:rsidRDefault="007E0C3E" w:rsidP="007E0C3E">
      <w:pPr>
        <w:autoSpaceDE w:val="0"/>
        <w:ind w:right="431"/>
        <w:rPr>
          <w:rFonts w:eastAsia="Times New Roman"/>
          <w:bCs/>
          <w:color w:val="000000"/>
          <w:sz w:val="24"/>
          <w:szCs w:val="24"/>
        </w:rPr>
      </w:pPr>
    </w:p>
    <w:p w14:paraId="17BFFAAA" w14:textId="77777777" w:rsidR="007E0C3E" w:rsidRPr="00B3229B" w:rsidRDefault="007E0C3E" w:rsidP="007E0C3E">
      <w:pPr>
        <w:autoSpaceDE w:val="0"/>
        <w:ind w:right="431"/>
        <w:rPr>
          <w:rFonts w:eastAsia="Times New Roman"/>
          <w:bCs/>
          <w:color w:val="000000"/>
          <w:sz w:val="24"/>
          <w:szCs w:val="24"/>
        </w:rPr>
      </w:pPr>
    </w:p>
    <w:p w14:paraId="4E28D4D8" w14:textId="317DC56C" w:rsidR="003F52DD" w:rsidRPr="00B3229B" w:rsidRDefault="003F52DD" w:rsidP="00FA54C1"/>
    <w:sectPr w:rsidR="003F52DD" w:rsidRPr="00B3229B">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70ABD" w14:textId="77777777" w:rsidR="00A837B8" w:rsidRDefault="00A837B8" w:rsidP="00FA54C1">
      <w:r>
        <w:separator/>
      </w:r>
    </w:p>
  </w:endnote>
  <w:endnote w:type="continuationSeparator" w:id="0">
    <w:p w14:paraId="4D44B80E" w14:textId="77777777" w:rsidR="00A837B8" w:rsidRDefault="00A837B8" w:rsidP="00FA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 w:name="9999999">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OpenSymbol">
    <w:panose1 w:val="05010000000000000000"/>
    <w:charset w:val="00"/>
    <w:family w:val="auto"/>
    <w:pitch w:val="variable"/>
    <w:sig w:usb0="800000AF" w:usb1="1001ECEA" w:usb2="00000000" w:usb3="00000000" w:csb0="80000001"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yriad Web">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508522"/>
      <w:docPartObj>
        <w:docPartGallery w:val="Page Numbers (Bottom of Page)"/>
        <w:docPartUnique/>
      </w:docPartObj>
    </w:sdtPr>
    <w:sdtContent>
      <w:p w14:paraId="18C8C082" w14:textId="77777777" w:rsidR="006C09A6" w:rsidRDefault="006C09A6">
        <w:pPr>
          <w:pStyle w:val="Pidipagina"/>
          <w:jc w:val="right"/>
        </w:pPr>
      </w:p>
      <w:p w14:paraId="07A69E66" w14:textId="1D95D994" w:rsidR="006C09A6" w:rsidRDefault="006C09A6">
        <w:pPr>
          <w:pStyle w:val="Pidipagina"/>
          <w:jc w:val="right"/>
        </w:pPr>
        <w:r>
          <w:fldChar w:fldCharType="begin"/>
        </w:r>
        <w:r>
          <w:instrText>PAGE   \* MERGEFORMAT</w:instrText>
        </w:r>
        <w:r>
          <w:fldChar w:fldCharType="separate"/>
        </w:r>
        <w:r w:rsidR="00D92C38">
          <w:rPr>
            <w:noProof/>
          </w:rPr>
          <w:t>13</w:t>
        </w:r>
        <w:r>
          <w:fldChar w:fldCharType="end"/>
        </w:r>
      </w:p>
    </w:sdtContent>
  </w:sdt>
  <w:p w14:paraId="6C96636E" w14:textId="4FB25653" w:rsidR="0033334C" w:rsidRPr="0033334C" w:rsidRDefault="0033334C" w:rsidP="0033334C">
    <w:pPr>
      <w:pStyle w:val="Pidipagina"/>
      <w:tabs>
        <w:tab w:val="clear" w:pos="48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BA68B" w14:textId="77777777" w:rsidR="00A837B8" w:rsidRDefault="00A837B8" w:rsidP="00FA54C1">
      <w:r>
        <w:separator/>
      </w:r>
    </w:p>
  </w:footnote>
  <w:footnote w:type="continuationSeparator" w:id="0">
    <w:p w14:paraId="65078B93" w14:textId="77777777" w:rsidR="00A837B8" w:rsidRDefault="00A837B8" w:rsidP="00FA54C1">
      <w:r>
        <w:continuationSeparator/>
      </w:r>
    </w:p>
  </w:footnote>
  <w:footnote w:id="1">
    <w:p w14:paraId="4503F02A" w14:textId="62E4E099" w:rsidR="1B79A058" w:rsidRDefault="1B79A058">
      <w:r w:rsidRPr="1B79A058">
        <w:rPr>
          <w:sz w:val="18"/>
          <w:szCs w:val="18"/>
        </w:rPr>
        <w:footnoteRef/>
      </w:r>
      <w:r w:rsidRPr="1B79A058">
        <w:rPr>
          <w:sz w:val="18"/>
          <w:szCs w:val="18"/>
        </w:rPr>
        <w:t xml:space="preserve"> Si tratta della richiesta di ammissione a finanziamento corrispondente all’istanza di sostegno specifica se presentata dal Candidato su una sola azione/intervento dell’obiettivo specifico, di cui al capitolo 2 del bando, o all’istanza di sostegno generale se presentata dal Candidato su entrambe le azioni/interventi di cui al capitolo 2 del bando e composta da “istanze specifiche” una per ciascuna azione/intervento.</w:t>
      </w:r>
    </w:p>
  </w:footnote>
  <w:footnote w:id="2">
    <w:p w14:paraId="0B691462" w14:textId="24973560" w:rsidR="00B81F7D" w:rsidRPr="00C81D5A" w:rsidRDefault="00B81F7D">
      <w:pPr>
        <w:pStyle w:val="Testonotaapidipagina"/>
        <w:rPr>
          <w:rFonts w:ascii="Times New Roman" w:hAnsi="Times New Roman"/>
        </w:rPr>
      </w:pPr>
      <w:r w:rsidRPr="00C81D5A">
        <w:rPr>
          <w:rStyle w:val="Rimandonotaapidipagina"/>
          <w:rFonts w:ascii="Times New Roman" w:hAnsi="Times New Roman"/>
        </w:rPr>
        <w:footnoteRef/>
      </w:r>
      <w:r w:rsidRPr="00C81D5A">
        <w:rPr>
          <w:rFonts w:ascii="Times New Roman" w:hAnsi="Times New Roman"/>
        </w:rPr>
        <w:t xml:space="preserve"> Inserire </w:t>
      </w:r>
      <w:r w:rsidR="00DF660B" w:rsidRPr="00C81D5A">
        <w:rPr>
          <w:rFonts w:ascii="Times New Roman" w:hAnsi="Times New Roman"/>
        </w:rPr>
        <w:t>il numero del decreto di approvazione del bando</w:t>
      </w:r>
      <w:r w:rsidR="00C81D5A" w:rsidRPr="00C81D5A">
        <w:rPr>
          <w:rFonts w:ascii="Times New Roman" w:hAnsi="Times New Roman"/>
        </w:rPr>
        <w:t xml:space="preserve"> e la data</w:t>
      </w:r>
    </w:p>
  </w:footnote>
  <w:footnote w:id="3">
    <w:p w14:paraId="322B5CEC" w14:textId="2C3B7189" w:rsidR="1B79A058" w:rsidRDefault="1B79A058" w:rsidP="1B79A058">
      <w:pPr>
        <w:widowControl w:val="0"/>
        <w:jc w:val="both"/>
        <w:rPr>
          <w:rFonts w:eastAsia="Times New Roman"/>
          <w:sz w:val="18"/>
          <w:szCs w:val="18"/>
        </w:rPr>
      </w:pPr>
      <w:r w:rsidRPr="1B79A058">
        <w:rPr>
          <w:sz w:val="18"/>
          <w:szCs w:val="18"/>
        </w:rPr>
        <w:footnoteRef/>
      </w:r>
      <w:r w:rsidRPr="1B79A058">
        <w:rPr>
          <w:sz w:val="18"/>
          <w:szCs w:val="18"/>
        </w:rPr>
        <w:t xml:space="preserve"> </w:t>
      </w:r>
      <w:r w:rsidRPr="1B79A058">
        <w:rPr>
          <w:rStyle w:val="Rimandonotaapidipagina"/>
          <w:rFonts w:eastAsia="Times New Roman"/>
          <w:i/>
          <w:iCs/>
          <w:color w:val="000000" w:themeColor="text1"/>
          <w:sz w:val="18"/>
          <w:szCs w:val="18"/>
        </w:rPr>
        <w:t>Reg. (CE, EURATOM) n. 2988/1995 del Consiglio, del 18/12/1995, relativo alla tutela degli interessi finanziari delle Comunità (GU L 312 del 23.12.1995, pag. 1). L’art. 1 co. 2 recita “Costituisce irregolarità qualsiasi violazione di una disposizione del diritto comunitario derivante da un'azione o un'omissione di un operatore economico che abbia o possa avere come conseguenza un pregiudizio al bilancio generale delle Comunità o ai bilanci da queste gestite, attraverso la diminuzione o la soppressione di entrate provenienti da risorse proprie percepite direttamente per conto delle Comunità, ovvero una spesa indebita.”.</w:t>
      </w:r>
    </w:p>
    <w:p w14:paraId="17EA1D95" w14:textId="35634F6B" w:rsidR="1B79A058" w:rsidRDefault="1B79A058"/>
  </w:footnote>
  <w:footnote w:id="4">
    <w:p w14:paraId="1715E582" w14:textId="0908525B" w:rsidR="1B79A058" w:rsidRDefault="1B79A058" w:rsidP="1B79A058">
      <w:pPr>
        <w:rPr>
          <w:rFonts w:eastAsia="Times New Roman"/>
          <w:vertAlign w:val="superscript"/>
        </w:rPr>
      </w:pPr>
      <w:r>
        <w:footnoteRef/>
      </w:r>
      <w:r>
        <w:t xml:space="preserve"> </w:t>
      </w:r>
      <w:r w:rsidRPr="1B79A058">
        <w:rPr>
          <w:rStyle w:val="Caratterinotaapidipagina"/>
          <w:rFonts w:eastAsia="Times New Roman"/>
          <w:i/>
          <w:iCs/>
          <w:color w:val="000000" w:themeColor="text1"/>
          <w:sz w:val="16"/>
          <w:szCs w:val="16"/>
        </w:rPr>
        <w:t xml:space="preserve">Reg. (CE) n. 1005/2008 del Consiglio del 29 settembre 2008, che istituisce un regime comunitario per prevenire, scoraggiare ed eliminare la pesca illegale, non dichiarata e non regolamentata, che modifica i </w:t>
      </w:r>
      <w:proofErr w:type="spellStart"/>
      <w:r w:rsidRPr="1B79A058">
        <w:rPr>
          <w:rStyle w:val="Caratterinotaapidipagina"/>
          <w:rFonts w:eastAsia="Times New Roman"/>
          <w:i/>
          <w:iCs/>
          <w:color w:val="000000" w:themeColor="text1"/>
          <w:sz w:val="16"/>
          <w:szCs w:val="16"/>
        </w:rPr>
        <w:t>Regg</w:t>
      </w:r>
      <w:proofErr w:type="spellEnd"/>
      <w:r w:rsidRPr="1B79A058">
        <w:rPr>
          <w:rStyle w:val="Caratterinotaapidipagina"/>
          <w:rFonts w:eastAsia="Times New Roman"/>
          <w:i/>
          <w:iCs/>
          <w:color w:val="000000" w:themeColor="text1"/>
          <w:sz w:val="16"/>
          <w:szCs w:val="16"/>
        </w:rPr>
        <w:t xml:space="preserve">. (CEE) n. 2847/93, (CE) n. 1936/2001 e (CE) n. 601/2004 e, abroga i </w:t>
      </w:r>
      <w:proofErr w:type="spellStart"/>
      <w:r w:rsidRPr="1B79A058">
        <w:rPr>
          <w:rStyle w:val="Caratterinotaapidipagina"/>
          <w:rFonts w:eastAsia="Times New Roman"/>
          <w:i/>
          <w:iCs/>
          <w:color w:val="000000" w:themeColor="text1"/>
          <w:sz w:val="16"/>
          <w:szCs w:val="16"/>
        </w:rPr>
        <w:t>Regg</w:t>
      </w:r>
      <w:proofErr w:type="spellEnd"/>
      <w:r w:rsidRPr="1B79A058">
        <w:rPr>
          <w:rStyle w:val="Caratterinotaapidipagina"/>
          <w:rFonts w:eastAsia="Times New Roman"/>
          <w:i/>
          <w:iCs/>
          <w:color w:val="000000" w:themeColor="text1"/>
          <w:sz w:val="16"/>
          <w:szCs w:val="16"/>
        </w:rPr>
        <w:t xml:space="preserve">. (CE) n. 1093/94 e (CE) n. 1447/1999 (GU L 286 del 29.10.2008, pag. 1), e la cui applicazione è oggetto della Comunicazione della Commissione al Parlamento Europeo </w:t>
      </w:r>
      <w:proofErr w:type="gramStart"/>
      <w:r w:rsidRPr="1B79A058">
        <w:rPr>
          <w:rStyle w:val="Caratterinotaapidipagina"/>
          <w:rFonts w:eastAsia="Times New Roman"/>
          <w:i/>
          <w:iCs/>
          <w:color w:val="000000" w:themeColor="text1"/>
          <w:sz w:val="16"/>
          <w:szCs w:val="16"/>
        </w:rPr>
        <w:t>a al</w:t>
      </w:r>
      <w:proofErr w:type="gramEnd"/>
      <w:r w:rsidRPr="1B79A058">
        <w:rPr>
          <w:rStyle w:val="Caratterinotaapidipagina"/>
          <w:rFonts w:eastAsia="Times New Roman"/>
          <w:i/>
          <w:iCs/>
          <w:color w:val="000000" w:themeColor="text1"/>
          <w:sz w:val="16"/>
          <w:szCs w:val="16"/>
        </w:rPr>
        <w:t xml:space="preserve"> Consiglio COM(2015) 480 </w:t>
      </w:r>
      <w:proofErr w:type="spellStart"/>
      <w:r w:rsidRPr="1B79A058">
        <w:rPr>
          <w:rStyle w:val="Caratterinotaapidipagina"/>
          <w:rFonts w:eastAsia="Times New Roman"/>
          <w:i/>
          <w:iCs/>
          <w:color w:val="000000" w:themeColor="text1"/>
          <w:sz w:val="16"/>
          <w:szCs w:val="16"/>
        </w:rPr>
        <w:t>final</w:t>
      </w:r>
      <w:proofErr w:type="spellEnd"/>
      <w:r w:rsidRPr="1B79A058">
        <w:rPr>
          <w:rStyle w:val="Caratterinotaapidipagina"/>
          <w:rFonts w:eastAsia="Times New Roman"/>
          <w:i/>
          <w:iCs/>
          <w:color w:val="000000" w:themeColor="text1"/>
          <w:sz w:val="16"/>
          <w:szCs w:val="16"/>
        </w:rPr>
        <w:t xml:space="preserve"> del 01.10.2015.</w:t>
      </w:r>
    </w:p>
  </w:footnote>
  <w:footnote w:id="5">
    <w:p w14:paraId="02E18861" w14:textId="34E355E0" w:rsidR="1B79A058" w:rsidRDefault="1B79A058" w:rsidP="1B79A058">
      <w:pPr>
        <w:rPr>
          <w:rFonts w:eastAsia="Times New Roman"/>
          <w:sz w:val="20"/>
          <w:szCs w:val="20"/>
        </w:rPr>
      </w:pPr>
      <w:r w:rsidRPr="1B79A058">
        <w:rPr>
          <w:sz w:val="20"/>
          <w:szCs w:val="20"/>
        </w:rPr>
        <w:footnoteRef/>
      </w:r>
      <w:r w:rsidRPr="1B79A058">
        <w:rPr>
          <w:sz w:val="20"/>
          <w:szCs w:val="20"/>
        </w:rPr>
        <w:t xml:space="preserve"> </w:t>
      </w:r>
      <w:r w:rsidRPr="1B79A058">
        <w:rPr>
          <w:rStyle w:val="Caratterinotaapidipagina"/>
          <w:rFonts w:eastAsia="Times New Roman"/>
          <w:i/>
          <w:iCs/>
          <w:color w:val="000000" w:themeColor="text1"/>
          <w:sz w:val="20"/>
          <w:szCs w:val="20"/>
        </w:rPr>
        <w:t>Convenzione elaborata in base all’articolo K.3 del trattato sull’Unione europea relativa alla tutela degli interessi finanziari delle Comunità europee (GU C 316 del 27.11.1995, pag. 49).</w:t>
      </w:r>
    </w:p>
  </w:footnote>
  <w:footnote w:id="6">
    <w:p w14:paraId="347576FC" w14:textId="2F8799CF" w:rsidR="00B3229B" w:rsidRDefault="00B3229B">
      <w:pPr>
        <w:pStyle w:val="Testonotaapidipagina"/>
      </w:pPr>
      <w:r>
        <w:rPr>
          <w:rStyle w:val="Rimandonotaapidipagina"/>
        </w:rPr>
        <w:footnoteRef/>
      </w:r>
      <w:r>
        <w:t xml:space="preserve"> </w:t>
      </w:r>
      <w:r w:rsidRPr="00B3229B">
        <w:t>La dichiarazione sostitutiva va redatta da tutti i soggetti di cui all’art. 85 del d.lgs. 159/2011.</w:t>
      </w:r>
    </w:p>
  </w:footnote>
  <w:footnote w:id="7">
    <w:p w14:paraId="2508EAD9" w14:textId="21459E37" w:rsidR="00E3719C" w:rsidRDefault="00E3719C">
      <w:pPr>
        <w:pStyle w:val="Testonotaapidipagina"/>
      </w:pPr>
      <w:r>
        <w:rPr>
          <w:rStyle w:val="Rimandonotaapidipagina"/>
        </w:rPr>
        <w:footnoteRef/>
      </w:r>
      <w:r>
        <w:rPr>
          <w:rStyle w:val="Rimandonotaapidipagina"/>
        </w:rPr>
        <w:footnoteRef/>
      </w:r>
      <w:r>
        <w:t xml:space="preserve"> </w:t>
      </w:r>
      <w:r w:rsidRPr="00E3719C">
        <w:t>Per familiari conviventi si intende chiunque conviva con i soggetti di cui all’art. 85 del d.lgs. 159/2011, purché maggiorenne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BFC0D" w14:textId="0D19A802" w:rsidR="0033334C" w:rsidRDefault="08D83D61" w:rsidP="1B79A058">
    <w:pPr>
      <w:jc w:val="center"/>
    </w:pPr>
    <w:r>
      <w:rPr>
        <w:noProof/>
        <w:lang w:eastAsia="it-IT"/>
      </w:rPr>
      <w:drawing>
        <wp:inline distT="0" distB="0" distL="0" distR="0" wp14:anchorId="3809E2D4" wp14:editId="2AB4CB86">
          <wp:extent cx="6115050" cy="590550"/>
          <wp:effectExtent l="0" t="0" r="0" b="0"/>
          <wp:docPr id="1110769114" name="Immagine 1110769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6115050" cy="5905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0A86D9C"/>
    <w:styleLink w:val="Stile31"/>
    <w:lvl w:ilvl="0">
      <w:start w:val="1"/>
      <w:numFmt w:val="decimal"/>
      <w:pStyle w:val="Titolo1"/>
      <w:lvlText w:val="%1"/>
      <w:lvlJc w:val="left"/>
      <w:pPr>
        <w:tabs>
          <w:tab w:val="num" w:pos="0"/>
        </w:tabs>
        <w:ind w:left="432" w:hanging="432"/>
      </w:pPr>
      <w:rPr>
        <w:rFonts w:cs="Times New Roman"/>
      </w:rPr>
    </w:lvl>
    <w:lvl w:ilvl="1">
      <w:start w:val="1"/>
      <w:numFmt w:val="decimal"/>
      <w:pStyle w:val="Titolo2"/>
      <w:lvlText w:val="%1.%2"/>
      <w:lvlJc w:val="left"/>
      <w:pPr>
        <w:tabs>
          <w:tab w:val="num" w:pos="284"/>
        </w:tabs>
        <w:ind w:left="860" w:hanging="576"/>
      </w:pPr>
      <w:rPr>
        <w:rFonts w:cs="Times New Roman"/>
      </w:rPr>
    </w:lvl>
    <w:lvl w:ilvl="2">
      <w:start w:val="1"/>
      <w:numFmt w:val="decimal"/>
      <w:pStyle w:val="Titolo3"/>
      <w:lvlText w:val="%1.%2.%3"/>
      <w:lvlJc w:val="left"/>
      <w:pPr>
        <w:tabs>
          <w:tab w:val="num" w:pos="142"/>
        </w:tabs>
        <w:ind w:left="862" w:hanging="720"/>
      </w:pPr>
      <w:rPr>
        <w:rFonts w:cs="Times New Roman"/>
        <w:color w:val="0070C0"/>
        <w:sz w:val="24"/>
        <w:szCs w:val="24"/>
      </w:rPr>
    </w:lvl>
    <w:lvl w:ilvl="3">
      <w:start w:val="1"/>
      <w:numFmt w:val="decimal"/>
      <w:pStyle w:val="Titolo4"/>
      <w:lvlText w:val="%1.%2.%3.%4"/>
      <w:lvlJc w:val="left"/>
      <w:pPr>
        <w:tabs>
          <w:tab w:val="num" w:pos="0"/>
        </w:tabs>
        <w:ind w:left="864" w:hanging="864"/>
      </w:pPr>
      <w:rPr>
        <w:rFonts w:cs="Times New Roman"/>
      </w:rPr>
    </w:lvl>
    <w:lvl w:ilvl="4">
      <w:start w:val="1"/>
      <w:numFmt w:val="decimal"/>
      <w:pStyle w:val="Titolo5"/>
      <w:lvlText w:val="%1.%2.%3.%4.%5"/>
      <w:lvlJc w:val="left"/>
      <w:pPr>
        <w:tabs>
          <w:tab w:val="num" w:pos="0"/>
        </w:tabs>
        <w:ind w:left="1008" w:hanging="1008"/>
      </w:pPr>
      <w:rPr>
        <w:rFonts w:cs="Times New Roman"/>
      </w:rPr>
    </w:lvl>
    <w:lvl w:ilvl="5">
      <w:start w:val="1"/>
      <w:numFmt w:val="decimal"/>
      <w:pStyle w:val="Titolo6"/>
      <w:lvlText w:val="%1.%2.%3.%4.%5.%6"/>
      <w:lvlJc w:val="left"/>
      <w:pPr>
        <w:tabs>
          <w:tab w:val="num" w:pos="0"/>
        </w:tabs>
        <w:ind w:left="1152" w:hanging="1152"/>
      </w:pPr>
      <w:rPr>
        <w:rFonts w:cs="Times New Roman"/>
      </w:rPr>
    </w:lvl>
    <w:lvl w:ilvl="6">
      <w:start w:val="1"/>
      <w:numFmt w:val="decimal"/>
      <w:pStyle w:val="Titolo7"/>
      <w:lvlText w:val="%1.%2.%3.%4.%5.%6.%7"/>
      <w:lvlJc w:val="left"/>
      <w:pPr>
        <w:tabs>
          <w:tab w:val="num" w:pos="0"/>
        </w:tabs>
        <w:ind w:left="1296" w:hanging="1296"/>
      </w:pPr>
      <w:rPr>
        <w:rFonts w:cs="Times New Roman"/>
      </w:rPr>
    </w:lvl>
    <w:lvl w:ilvl="7">
      <w:start w:val="1"/>
      <w:numFmt w:val="decimal"/>
      <w:pStyle w:val="Titolo8"/>
      <w:lvlText w:val="%1.%2.%3.%4.%5.%6.%7.%8"/>
      <w:lvlJc w:val="left"/>
      <w:pPr>
        <w:tabs>
          <w:tab w:val="num" w:pos="0"/>
        </w:tabs>
        <w:ind w:left="1440" w:hanging="1440"/>
      </w:pPr>
      <w:rPr>
        <w:rFonts w:cs="Times New Roman"/>
      </w:rPr>
    </w:lvl>
    <w:lvl w:ilvl="8">
      <w:start w:val="1"/>
      <w:numFmt w:val="decimal"/>
      <w:pStyle w:val="Titolo9"/>
      <w:lvlText w:val="%1.%2.%3.%4.%5.%6.%7.%8.%9"/>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Num6"/>
    <w:lvl w:ilvl="0">
      <w:start w:val="1"/>
      <w:numFmt w:val="decimal"/>
      <w:lvlText w:val="%1.   "/>
      <w:lvlJc w:val="left"/>
      <w:pPr>
        <w:tabs>
          <w:tab w:val="num" w:pos="-360"/>
        </w:tabs>
        <w:ind w:left="360" w:hanging="360"/>
      </w:pPr>
      <w:rPr>
        <w:rFonts w:cs="Times New Roman"/>
        <w:caps w:val="0"/>
        <w:smallCaps w:val="0"/>
        <w:strike w:val="0"/>
        <w:dstrike w:val="0"/>
        <w:vanish w:val="0"/>
        <w:position w:val="0"/>
        <w:sz w:val="22"/>
        <w:vertAlign w:val="baseline"/>
      </w:rPr>
    </w:lvl>
    <w:lvl w:ilvl="1">
      <w:start w:val="1"/>
      <w:numFmt w:val="lowerLetter"/>
      <w:lvlText w:val="%2."/>
      <w:lvlJc w:val="left"/>
      <w:pPr>
        <w:tabs>
          <w:tab w:val="num" w:pos="-360"/>
        </w:tabs>
        <w:ind w:left="1080" w:hanging="360"/>
      </w:pPr>
      <w:rPr>
        <w:rFonts w:cs="Times New Roman"/>
      </w:rPr>
    </w:lvl>
    <w:lvl w:ilvl="2">
      <w:start w:val="1"/>
      <w:numFmt w:val="lowerRoman"/>
      <w:lvlText w:val="%2.%3."/>
      <w:lvlJc w:val="right"/>
      <w:pPr>
        <w:tabs>
          <w:tab w:val="num" w:pos="-360"/>
        </w:tabs>
        <w:ind w:left="1800" w:hanging="180"/>
      </w:pPr>
      <w:rPr>
        <w:rFonts w:cs="Times New Roman"/>
      </w:rPr>
    </w:lvl>
    <w:lvl w:ilvl="3">
      <w:start w:val="1"/>
      <w:numFmt w:val="decimal"/>
      <w:lvlText w:val="%2.%3.%4."/>
      <w:lvlJc w:val="left"/>
      <w:pPr>
        <w:tabs>
          <w:tab w:val="num" w:pos="-360"/>
        </w:tabs>
        <w:ind w:left="2520" w:hanging="360"/>
      </w:pPr>
      <w:rPr>
        <w:rFonts w:cs="Times New Roman"/>
      </w:rPr>
    </w:lvl>
    <w:lvl w:ilvl="4">
      <w:start w:val="1"/>
      <w:numFmt w:val="lowerLetter"/>
      <w:lvlText w:val="%2.%3.%4.%5."/>
      <w:lvlJc w:val="left"/>
      <w:pPr>
        <w:tabs>
          <w:tab w:val="num" w:pos="-360"/>
        </w:tabs>
        <w:ind w:left="3240" w:hanging="360"/>
      </w:pPr>
      <w:rPr>
        <w:rFonts w:cs="Times New Roman"/>
      </w:rPr>
    </w:lvl>
    <w:lvl w:ilvl="5">
      <w:start w:val="1"/>
      <w:numFmt w:val="lowerRoman"/>
      <w:lvlText w:val="%2.%3.%4.%5.%6."/>
      <w:lvlJc w:val="right"/>
      <w:pPr>
        <w:tabs>
          <w:tab w:val="num" w:pos="-360"/>
        </w:tabs>
        <w:ind w:left="3960" w:hanging="180"/>
      </w:pPr>
      <w:rPr>
        <w:rFonts w:cs="Times New Roman"/>
      </w:rPr>
    </w:lvl>
    <w:lvl w:ilvl="6">
      <w:start w:val="1"/>
      <w:numFmt w:val="decimal"/>
      <w:lvlText w:val="%2.%3.%4.%5.%6.%7."/>
      <w:lvlJc w:val="left"/>
      <w:pPr>
        <w:tabs>
          <w:tab w:val="num" w:pos="-360"/>
        </w:tabs>
        <w:ind w:left="4680" w:hanging="360"/>
      </w:pPr>
      <w:rPr>
        <w:rFonts w:cs="Times New Roman"/>
      </w:rPr>
    </w:lvl>
    <w:lvl w:ilvl="7">
      <w:start w:val="1"/>
      <w:numFmt w:val="lowerLetter"/>
      <w:lvlText w:val="%2.%3.%4.%5.%6.%7.%8."/>
      <w:lvlJc w:val="left"/>
      <w:pPr>
        <w:tabs>
          <w:tab w:val="num" w:pos="-360"/>
        </w:tabs>
        <w:ind w:left="5400" w:hanging="360"/>
      </w:pPr>
      <w:rPr>
        <w:rFonts w:cs="Times New Roman"/>
      </w:rPr>
    </w:lvl>
    <w:lvl w:ilvl="8">
      <w:start w:val="1"/>
      <w:numFmt w:val="lowerRoman"/>
      <w:lvlText w:val="%2.%3.%4.%5.%6.%7.%8.%9."/>
      <w:lvlJc w:val="right"/>
      <w:pPr>
        <w:tabs>
          <w:tab w:val="num" w:pos="-360"/>
        </w:tabs>
        <w:ind w:left="6120" w:hanging="180"/>
      </w:pPr>
      <w:rPr>
        <w:rFonts w:cs="Times New Roman"/>
      </w:rPr>
    </w:lvl>
  </w:abstractNum>
  <w:abstractNum w:abstractNumId="2" w15:restartNumberingAfterBreak="0">
    <w:nsid w:val="00000003"/>
    <w:multiLevelType w:val="multilevel"/>
    <w:tmpl w:val="00000003"/>
    <w:name w:val="WWNum7"/>
    <w:styleLink w:val="Stile13"/>
    <w:lvl w:ilvl="0">
      <w:start w:val="1"/>
      <w:numFmt w:val="bullet"/>
      <w:lvlText w:val=""/>
      <w:lvlJc w:val="left"/>
      <w:pPr>
        <w:tabs>
          <w:tab w:val="num" w:pos="60"/>
        </w:tabs>
        <w:ind w:left="420" w:hanging="360"/>
      </w:pPr>
      <w:rPr>
        <w:rFonts w:ascii="Symbol" w:hAnsi="Symbol"/>
        <w:color w:val="00000A"/>
      </w:rPr>
    </w:lvl>
    <w:lvl w:ilvl="1">
      <w:start w:val="1"/>
      <w:numFmt w:val="lowerLetter"/>
      <w:lvlText w:val="%2."/>
      <w:lvlJc w:val="left"/>
      <w:pPr>
        <w:tabs>
          <w:tab w:val="num" w:pos="1500"/>
        </w:tabs>
        <w:ind w:left="1500" w:hanging="360"/>
      </w:pPr>
    </w:lvl>
    <w:lvl w:ilvl="2">
      <w:start w:val="1"/>
      <w:numFmt w:val="lowerRoman"/>
      <w:lvlText w:val="%2.%3."/>
      <w:lvlJc w:val="right"/>
      <w:pPr>
        <w:tabs>
          <w:tab w:val="num" w:pos="2220"/>
        </w:tabs>
        <w:ind w:left="2220" w:hanging="180"/>
      </w:pPr>
    </w:lvl>
    <w:lvl w:ilvl="3">
      <w:start w:val="1"/>
      <w:numFmt w:val="decimal"/>
      <w:lvlText w:val="%2.%3.%4."/>
      <w:lvlJc w:val="left"/>
      <w:pPr>
        <w:tabs>
          <w:tab w:val="num" w:pos="2940"/>
        </w:tabs>
        <w:ind w:left="2940" w:hanging="360"/>
      </w:pPr>
    </w:lvl>
    <w:lvl w:ilvl="4">
      <w:start w:val="1"/>
      <w:numFmt w:val="lowerLetter"/>
      <w:lvlText w:val="%2.%3.%4.%5."/>
      <w:lvlJc w:val="left"/>
      <w:pPr>
        <w:tabs>
          <w:tab w:val="num" w:pos="3660"/>
        </w:tabs>
        <w:ind w:left="3660" w:hanging="360"/>
      </w:pPr>
    </w:lvl>
    <w:lvl w:ilvl="5">
      <w:start w:val="1"/>
      <w:numFmt w:val="lowerRoman"/>
      <w:lvlText w:val="%2.%3.%4.%5.%6."/>
      <w:lvlJc w:val="right"/>
      <w:pPr>
        <w:tabs>
          <w:tab w:val="num" w:pos="4380"/>
        </w:tabs>
        <w:ind w:left="4380" w:hanging="180"/>
      </w:pPr>
    </w:lvl>
    <w:lvl w:ilvl="6">
      <w:start w:val="1"/>
      <w:numFmt w:val="decimal"/>
      <w:lvlText w:val="%2.%3.%4.%5.%6.%7."/>
      <w:lvlJc w:val="left"/>
      <w:pPr>
        <w:tabs>
          <w:tab w:val="num" w:pos="5100"/>
        </w:tabs>
        <w:ind w:left="5100" w:hanging="360"/>
      </w:pPr>
    </w:lvl>
    <w:lvl w:ilvl="7">
      <w:start w:val="1"/>
      <w:numFmt w:val="lowerLetter"/>
      <w:lvlText w:val="%2.%3.%4.%5.%6.%7.%8."/>
      <w:lvlJc w:val="left"/>
      <w:pPr>
        <w:tabs>
          <w:tab w:val="num" w:pos="5820"/>
        </w:tabs>
        <w:ind w:left="5820" w:hanging="360"/>
      </w:pPr>
    </w:lvl>
    <w:lvl w:ilvl="8">
      <w:start w:val="1"/>
      <w:numFmt w:val="lowerRoman"/>
      <w:lvlText w:val="%2.%3.%4.%5.%6.%7.%8.%9."/>
      <w:lvlJc w:val="right"/>
      <w:pPr>
        <w:tabs>
          <w:tab w:val="num" w:pos="6540"/>
        </w:tabs>
        <w:ind w:left="6540" w:hanging="180"/>
      </w:pPr>
    </w:lvl>
  </w:abstractNum>
  <w:abstractNum w:abstractNumId="3" w15:restartNumberingAfterBreak="0">
    <w:nsid w:val="00000006"/>
    <w:multiLevelType w:val="multilevel"/>
    <w:tmpl w:val="00000006"/>
    <w:name w:val="WWNum11"/>
    <w:styleLink w:val="Stile11"/>
    <w:lvl w:ilvl="0">
      <w:start w:val="1"/>
      <w:numFmt w:val="bullet"/>
      <w:lvlText w:val="-"/>
      <w:lvlJc w:val="left"/>
      <w:pPr>
        <w:tabs>
          <w:tab w:val="num" w:pos="0"/>
        </w:tabs>
        <w:ind w:left="720" w:hanging="360"/>
      </w:pPr>
      <w:rPr>
        <w:rFonts w:ascii="Calibri" w:hAnsi="Calibri"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7"/>
    <w:multiLevelType w:val="multilevel"/>
    <w:tmpl w:val="00000007"/>
    <w:name w:val="WWNum12"/>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19"/>
    <w:multiLevelType w:val="multilevel"/>
    <w:tmpl w:val="00000019"/>
    <w:name w:val="WW8Num25"/>
    <w:styleLink w:val="Stile33"/>
    <w:lvl w:ilvl="0">
      <w:start w:val="1"/>
      <w:numFmt w:val="decimal"/>
      <w:pStyle w:val="Stile2"/>
      <w:lvlText w:val="%1"/>
      <w:lvlJc w:val="left"/>
      <w:pPr>
        <w:tabs>
          <w:tab w:val="num" w:pos="680"/>
        </w:tabs>
        <w:ind w:left="680" w:hanging="680"/>
      </w:pPr>
      <w:rPr>
        <w:rFonts w:ascii="Wingdings 2" w:hAnsi="Wingdings 2"/>
        <w:color w:val="auto"/>
        <w:sz w:val="16"/>
        <w:szCs w:val="16"/>
      </w:rPr>
    </w:lvl>
    <w:lvl w:ilvl="1">
      <w:start w:val="1"/>
      <w:numFmt w:val="decimal"/>
      <w:pStyle w:val="StileTitolo2Nero"/>
      <w:lvlText w:val="%1.%2"/>
      <w:lvlJc w:val="left"/>
      <w:pPr>
        <w:tabs>
          <w:tab w:val="num" w:pos="680"/>
        </w:tabs>
        <w:ind w:left="680" w:hanging="680"/>
      </w:pPr>
      <w:rPr>
        <w:rFonts w:ascii="Courier New" w:hAnsi="Courier New"/>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0C52898"/>
    <w:multiLevelType w:val="hybridMultilevel"/>
    <w:tmpl w:val="8CF61AE4"/>
    <w:lvl w:ilvl="0" w:tplc="0410000F">
      <w:start w:val="1"/>
      <w:numFmt w:val="decimal"/>
      <w:lvlText w:val="%1."/>
      <w:lvlJc w:val="left"/>
      <w:pPr>
        <w:ind w:left="-132" w:hanging="360"/>
      </w:pPr>
    </w:lvl>
    <w:lvl w:ilvl="1" w:tplc="04100019">
      <w:start w:val="1"/>
      <w:numFmt w:val="lowerLetter"/>
      <w:lvlText w:val="%2."/>
      <w:lvlJc w:val="left"/>
      <w:pPr>
        <w:ind w:left="588" w:hanging="360"/>
      </w:pPr>
    </w:lvl>
    <w:lvl w:ilvl="2" w:tplc="0410001B">
      <w:start w:val="1"/>
      <w:numFmt w:val="lowerRoman"/>
      <w:lvlText w:val="%3."/>
      <w:lvlJc w:val="right"/>
      <w:pPr>
        <w:ind w:left="1308" w:hanging="180"/>
      </w:pPr>
    </w:lvl>
    <w:lvl w:ilvl="3" w:tplc="0410000F">
      <w:start w:val="1"/>
      <w:numFmt w:val="decimal"/>
      <w:lvlText w:val="%4."/>
      <w:lvlJc w:val="left"/>
      <w:pPr>
        <w:ind w:left="2028" w:hanging="360"/>
      </w:pPr>
    </w:lvl>
    <w:lvl w:ilvl="4" w:tplc="04100019">
      <w:start w:val="1"/>
      <w:numFmt w:val="lowerLetter"/>
      <w:lvlText w:val="%5."/>
      <w:lvlJc w:val="left"/>
      <w:pPr>
        <w:ind w:left="2748" w:hanging="360"/>
      </w:pPr>
    </w:lvl>
    <w:lvl w:ilvl="5" w:tplc="0410001B">
      <w:start w:val="1"/>
      <w:numFmt w:val="lowerRoman"/>
      <w:lvlText w:val="%6."/>
      <w:lvlJc w:val="right"/>
      <w:pPr>
        <w:ind w:left="3468" w:hanging="180"/>
      </w:pPr>
    </w:lvl>
    <w:lvl w:ilvl="6" w:tplc="0410000F">
      <w:start w:val="1"/>
      <w:numFmt w:val="decimal"/>
      <w:lvlText w:val="%7."/>
      <w:lvlJc w:val="left"/>
      <w:pPr>
        <w:ind w:left="4188" w:hanging="360"/>
      </w:pPr>
    </w:lvl>
    <w:lvl w:ilvl="7" w:tplc="04100019">
      <w:start w:val="1"/>
      <w:numFmt w:val="lowerLetter"/>
      <w:lvlText w:val="%8."/>
      <w:lvlJc w:val="left"/>
      <w:pPr>
        <w:ind w:left="4908" w:hanging="360"/>
      </w:pPr>
    </w:lvl>
    <w:lvl w:ilvl="8" w:tplc="0410001B">
      <w:start w:val="1"/>
      <w:numFmt w:val="lowerRoman"/>
      <w:lvlText w:val="%9."/>
      <w:lvlJc w:val="right"/>
      <w:pPr>
        <w:ind w:left="5628" w:hanging="180"/>
      </w:pPr>
    </w:lvl>
  </w:abstractNum>
  <w:abstractNum w:abstractNumId="7" w15:restartNumberingAfterBreak="0">
    <w:nsid w:val="0D994DFC"/>
    <w:multiLevelType w:val="hybridMultilevel"/>
    <w:tmpl w:val="01988384"/>
    <w:lvl w:ilvl="0" w:tplc="B12ECE80">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148432FB"/>
    <w:multiLevelType w:val="hybridMultilevel"/>
    <w:tmpl w:val="8FA2D956"/>
    <w:lvl w:ilvl="0" w:tplc="00000022">
      <w:start w:val="1"/>
      <w:numFmt w:val="bullet"/>
      <w:lvlText w:val=""/>
      <w:lvlJc w:val="left"/>
      <w:pPr>
        <w:ind w:left="720" w:hanging="360"/>
      </w:pPr>
      <w:rPr>
        <w:rFonts w:ascii="Wingdings" w:hAnsi="Wingdings" w:cs="Wingding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495AAA"/>
    <w:multiLevelType w:val="multilevel"/>
    <w:tmpl w:val="FC68B808"/>
    <w:styleLink w:val="Stile1"/>
    <w:lvl w:ilvl="0">
      <w:start w:val="1"/>
      <w:numFmt w:val="decimal"/>
      <w:lvlText w:val="f.%1"/>
      <w:lvlJc w:val="left"/>
      <w:pPr>
        <w:tabs>
          <w:tab w:val="num" w:pos="1440"/>
        </w:tabs>
        <w:ind w:left="1440" w:hanging="360"/>
      </w:pPr>
      <w:rPr>
        <w:rFonts w:ascii="Arial" w:hAnsi="Arial" w:cs="Arial"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3FB2B09"/>
    <w:multiLevelType w:val="multilevel"/>
    <w:tmpl w:val="E6865690"/>
    <w:styleLink w:val="Stile3"/>
    <w:lvl w:ilvl="0">
      <w:start w:val="1"/>
      <w:numFmt w:val="decimal"/>
      <w:lvlText w:val="%1"/>
      <w:lvlJc w:val="left"/>
      <w:pPr>
        <w:ind w:left="432" w:hanging="432"/>
      </w:pPr>
    </w:lvl>
    <w:lvl w:ilvl="1">
      <w:start w:val="1"/>
      <w:numFmt w:val="decimal"/>
      <w:lvlText w:val="%1.%2"/>
      <w:lvlJc w:val="left"/>
      <w:pPr>
        <w:ind w:left="576" w:hanging="576"/>
      </w:pPr>
      <w:rPr>
        <w:u w:val="singl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C2D20A0"/>
    <w:multiLevelType w:val="hybridMultilevel"/>
    <w:tmpl w:val="E24AE020"/>
    <w:lvl w:ilvl="0" w:tplc="C94E41B2">
      <w:start w:val="1"/>
      <w:numFmt w:val="bullet"/>
      <w:pStyle w:val="Mappadocumento1"/>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2" w15:restartNumberingAfterBreak="0">
    <w:nsid w:val="6A505938"/>
    <w:multiLevelType w:val="hybridMultilevel"/>
    <w:tmpl w:val="6FE08508"/>
    <w:lvl w:ilvl="0" w:tplc="EFD0BEEC">
      <w:start w:val="1"/>
      <w:numFmt w:val="lowerLetter"/>
      <w:pStyle w:val="Didascalia3"/>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3" w15:restartNumberingAfterBreak="0">
    <w:nsid w:val="6D0D4FE3"/>
    <w:multiLevelType w:val="hybridMultilevel"/>
    <w:tmpl w:val="5D0CF056"/>
    <w:lvl w:ilvl="0" w:tplc="B12ECE80">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D1339CC"/>
    <w:multiLevelType w:val="hybridMultilevel"/>
    <w:tmpl w:val="C4CED090"/>
    <w:lvl w:ilvl="0" w:tplc="B12ECE80">
      <w:start w:val="1"/>
      <w:numFmt w:val="bullet"/>
      <w:lvlText w:val=""/>
      <w:lvlJc w:val="left"/>
      <w:pPr>
        <w:ind w:left="360" w:hanging="360"/>
      </w:pPr>
      <w:rPr>
        <w:rFonts w:ascii="Wingdings" w:hAnsi="Wingdings" w:hint="default"/>
        <w:sz w:val="24"/>
      </w:rPr>
    </w:lvl>
    <w:lvl w:ilvl="1" w:tplc="04100001">
      <w:start w:val="1"/>
      <w:numFmt w:val="bullet"/>
      <w:lvlText w:val=""/>
      <w:lvlJc w:val="left"/>
      <w:pPr>
        <w:ind w:left="1440" w:hanging="360"/>
      </w:pPr>
      <w:rPr>
        <w:rFonts w:ascii="Symbol" w:hAnsi="Symbol" w:hint="default"/>
        <w:sz w:val="24"/>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4BA5F6B"/>
    <w:multiLevelType w:val="hybridMultilevel"/>
    <w:tmpl w:val="3B14BE5E"/>
    <w:lvl w:ilvl="0" w:tplc="0410000F">
      <w:start w:val="1"/>
      <w:numFmt w:val="decimal"/>
      <w:lvlText w:val="%1."/>
      <w:lvlJc w:val="left"/>
      <w:pPr>
        <w:ind w:left="357" w:hanging="360"/>
      </w:pPr>
    </w:lvl>
    <w:lvl w:ilvl="1" w:tplc="04100019" w:tentative="1">
      <w:start w:val="1"/>
      <w:numFmt w:val="lowerLetter"/>
      <w:lvlText w:val="%2."/>
      <w:lvlJc w:val="left"/>
      <w:pPr>
        <w:ind w:left="1077" w:hanging="360"/>
      </w:pPr>
    </w:lvl>
    <w:lvl w:ilvl="2" w:tplc="0410001B" w:tentative="1">
      <w:start w:val="1"/>
      <w:numFmt w:val="lowerRoman"/>
      <w:lvlText w:val="%3."/>
      <w:lvlJc w:val="right"/>
      <w:pPr>
        <w:ind w:left="1797" w:hanging="180"/>
      </w:pPr>
    </w:lvl>
    <w:lvl w:ilvl="3" w:tplc="0410000F" w:tentative="1">
      <w:start w:val="1"/>
      <w:numFmt w:val="decimal"/>
      <w:lvlText w:val="%4."/>
      <w:lvlJc w:val="left"/>
      <w:pPr>
        <w:ind w:left="2517" w:hanging="360"/>
      </w:pPr>
    </w:lvl>
    <w:lvl w:ilvl="4" w:tplc="04100019" w:tentative="1">
      <w:start w:val="1"/>
      <w:numFmt w:val="lowerLetter"/>
      <w:lvlText w:val="%5."/>
      <w:lvlJc w:val="left"/>
      <w:pPr>
        <w:ind w:left="3237" w:hanging="360"/>
      </w:pPr>
    </w:lvl>
    <w:lvl w:ilvl="5" w:tplc="0410001B" w:tentative="1">
      <w:start w:val="1"/>
      <w:numFmt w:val="lowerRoman"/>
      <w:lvlText w:val="%6."/>
      <w:lvlJc w:val="right"/>
      <w:pPr>
        <w:ind w:left="3957" w:hanging="180"/>
      </w:pPr>
    </w:lvl>
    <w:lvl w:ilvl="6" w:tplc="0410000F" w:tentative="1">
      <w:start w:val="1"/>
      <w:numFmt w:val="decimal"/>
      <w:lvlText w:val="%7."/>
      <w:lvlJc w:val="left"/>
      <w:pPr>
        <w:ind w:left="4677" w:hanging="360"/>
      </w:pPr>
    </w:lvl>
    <w:lvl w:ilvl="7" w:tplc="04100019" w:tentative="1">
      <w:start w:val="1"/>
      <w:numFmt w:val="lowerLetter"/>
      <w:lvlText w:val="%8."/>
      <w:lvlJc w:val="left"/>
      <w:pPr>
        <w:ind w:left="5397" w:hanging="360"/>
      </w:pPr>
    </w:lvl>
    <w:lvl w:ilvl="8" w:tplc="0410001B" w:tentative="1">
      <w:start w:val="1"/>
      <w:numFmt w:val="lowerRoman"/>
      <w:lvlText w:val="%9."/>
      <w:lvlJc w:val="right"/>
      <w:pPr>
        <w:ind w:left="6117" w:hanging="180"/>
      </w:pPr>
    </w:lvl>
  </w:abstractNum>
  <w:num w:numId="1" w16cid:durableId="826900352">
    <w:abstractNumId w:val="0"/>
  </w:num>
  <w:num w:numId="2" w16cid:durableId="595789291">
    <w:abstractNumId w:val="2"/>
  </w:num>
  <w:num w:numId="3" w16cid:durableId="1242789797">
    <w:abstractNumId w:val="3"/>
  </w:num>
  <w:num w:numId="4" w16cid:durableId="1362246624">
    <w:abstractNumId w:val="9"/>
  </w:num>
  <w:num w:numId="5" w16cid:durableId="688944627">
    <w:abstractNumId w:val="5"/>
  </w:num>
  <w:num w:numId="6" w16cid:durableId="1059783965">
    <w:abstractNumId w:val="10"/>
  </w:num>
  <w:num w:numId="7" w16cid:durableId="851070796">
    <w:abstractNumId w:val="14"/>
  </w:num>
  <w:num w:numId="8" w16cid:durableId="870802487">
    <w:abstractNumId w:val="15"/>
  </w:num>
  <w:num w:numId="9" w16cid:durableId="1849098789">
    <w:abstractNumId w:val="11"/>
  </w:num>
  <w:num w:numId="10" w16cid:durableId="1044600327">
    <w:abstractNumId w:val="12"/>
  </w:num>
  <w:num w:numId="11" w16cid:durableId="338236679">
    <w:abstractNumId w:val="6"/>
  </w:num>
  <w:num w:numId="12" w16cid:durableId="1746299426">
    <w:abstractNumId w:val="8"/>
  </w:num>
  <w:num w:numId="13" w16cid:durableId="2052536341">
    <w:abstractNumId w:val="7"/>
  </w:num>
  <w:num w:numId="14" w16cid:durableId="92152864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4C1"/>
    <w:rsid w:val="0004003A"/>
    <w:rsid w:val="00052999"/>
    <w:rsid w:val="000707F9"/>
    <w:rsid w:val="00075184"/>
    <w:rsid w:val="0007694D"/>
    <w:rsid w:val="00087EFA"/>
    <w:rsid w:val="000B40B5"/>
    <w:rsid w:val="000B4935"/>
    <w:rsid w:val="000D13A1"/>
    <w:rsid w:val="000D3A57"/>
    <w:rsid w:val="000E0F4B"/>
    <w:rsid w:val="000E660C"/>
    <w:rsid w:val="000F6565"/>
    <w:rsid w:val="00102EF8"/>
    <w:rsid w:val="00117E86"/>
    <w:rsid w:val="00134633"/>
    <w:rsid w:val="00170F08"/>
    <w:rsid w:val="00176E03"/>
    <w:rsid w:val="001879C3"/>
    <w:rsid w:val="001B2E91"/>
    <w:rsid w:val="001C2F7D"/>
    <w:rsid w:val="00200104"/>
    <w:rsid w:val="00210479"/>
    <w:rsid w:val="00212C1F"/>
    <w:rsid w:val="00221244"/>
    <w:rsid w:val="00222580"/>
    <w:rsid w:val="002921AB"/>
    <w:rsid w:val="002A09C0"/>
    <w:rsid w:val="002B0AF1"/>
    <w:rsid w:val="002C0CBB"/>
    <w:rsid w:val="002C1469"/>
    <w:rsid w:val="002F425A"/>
    <w:rsid w:val="00302FCE"/>
    <w:rsid w:val="0033334C"/>
    <w:rsid w:val="00356164"/>
    <w:rsid w:val="00360707"/>
    <w:rsid w:val="003C07BE"/>
    <w:rsid w:val="003C19C9"/>
    <w:rsid w:val="003D6ABC"/>
    <w:rsid w:val="003D727B"/>
    <w:rsid w:val="003E5287"/>
    <w:rsid w:val="003E545A"/>
    <w:rsid w:val="003F52DD"/>
    <w:rsid w:val="0040446F"/>
    <w:rsid w:val="00406C7F"/>
    <w:rsid w:val="00416E7C"/>
    <w:rsid w:val="00417CE2"/>
    <w:rsid w:val="0042329B"/>
    <w:rsid w:val="00431446"/>
    <w:rsid w:val="004314E9"/>
    <w:rsid w:val="00470088"/>
    <w:rsid w:val="00471043"/>
    <w:rsid w:val="00480EF4"/>
    <w:rsid w:val="00491B42"/>
    <w:rsid w:val="00494CCB"/>
    <w:rsid w:val="004C21B2"/>
    <w:rsid w:val="004C5C31"/>
    <w:rsid w:val="004F72D0"/>
    <w:rsid w:val="00500486"/>
    <w:rsid w:val="00507CBA"/>
    <w:rsid w:val="00556BA7"/>
    <w:rsid w:val="00576BF3"/>
    <w:rsid w:val="005945A2"/>
    <w:rsid w:val="0059584B"/>
    <w:rsid w:val="005A1A9B"/>
    <w:rsid w:val="005C6DF0"/>
    <w:rsid w:val="005E1997"/>
    <w:rsid w:val="005F3939"/>
    <w:rsid w:val="0061482A"/>
    <w:rsid w:val="00626B63"/>
    <w:rsid w:val="006270D7"/>
    <w:rsid w:val="006546CA"/>
    <w:rsid w:val="00681B72"/>
    <w:rsid w:val="0068559C"/>
    <w:rsid w:val="006B4CF4"/>
    <w:rsid w:val="006C09A6"/>
    <w:rsid w:val="006D5DBF"/>
    <w:rsid w:val="006F4E7B"/>
    <w:rsid w:val="00701607"/>
    <w:rsid w:val="007049A6"/>
    <w:rsid w:val="00716DFC"/>
    <w:rsid w:val="00734BC4"/>
    <w:rsid w:val="00774776"/>
    <w:rsid w:val="007855A0"/>
    <w:rsid w:val="007A26F3"/>
    <w:rsid w:val="007A77A9"/>
    <w:rsid w:val="007B796B"/>
    <w:rsid w:val="007C5427"/>
    <w:rsid w:val="007D4240"/>
    <w:rsid w:val="007E0C3E"/>
    <w:rsid w:val="00804EAA"/>
    <w:rsid w:val="00831F7D"/>
    <w:rsid w:val="00851F0C"/>
    <w:rsid w:val="00853655"/>
    <w:rsid w:val="008763CB"/>
    <w:rsid w:val="0089568F"/>
    <w:rsid w:val="008B43E7"/>
    <w:rsid w:val="009014E1"/>
    <w:rsid w:val="00903DB9"/>
    <w:rsid w:val="009042D8"/>
    <w:rsid w:val="00905A12"/>
    <w:rsid w:val="0094757C"/>
    <w:rsid w:val="00965CB6"/>
    <w:rsid w:val="009832C7"/>
    <w:rsid w:val="009C4B08"/>
    <w:rsid w:val="009C5F90"/>
    <w:rsid w:val="009F3E38"/>
    <w:rsid w:val="009F7D39"/>
    <w:rsid w:val="00A1569B"/>
    <w:rsid w:val="00A37531"/>
    <w:rsid w:val="00A432D2"/>
    <w:rsid w:val="00A57D18"/>
    <w:rsid w:val="00A837B8"/>
    <w:rsid w:val="00AC2468"/>
    <w:rsid w:val="00AD2D40"/>
    <w:rsid w:val="00AD54FD"/>
    <w:rsid w:val="00AE32AF"/>
    <w:rsid w:val="00AE52A4"/>
    <w:rsid w:val="00AF2E40"/>
    <w:rsid w:val="00B3229B"/>
    <w:rsid w:val="00B436A9"/>
    <w:rsid w:val="00B54A93"/>
    <w:rsid w:val="00B668D8"/>
    <w:rsid w:val="00B81F7D"/>
    <w:rsid w:val="00BB139B"/>
    <w:rsid w:val="00BD2A03"/>
    <w:rsid w:val="00BE4C95"/>
    <w:rsid w:val="00C03616"/>
    <w:rsid w:val="00C10F56"/>
    <w:rsid w:val="00C21758"/>
    <w:rsid w:val="00C342DD"/>
    <w:rsid w:val="00C3588A"/>
    <w:rsid w:val="00C51EB7"/>
    <w:rsid w:val="00C551C1"/>
    <w:rsid w:val="00C764C1"/>
    <w:rsid w:val="00C81D5A"/>
    <w:rsid w:val="00C87102"/>
    <w:rsid w:val="00CC0FA6"/>
    <w:rsid w:val="00CC5E86"/>
    <w:rsid w:val="00CD09C5"/>
    <w:rsid w:val="00CE23A8"/>
    <w:rsid w:val="00CE3C3E"/>
    <w:rsid w:val="00D2282A"/>
    <w:rsid w:val="00D47C1D"/>
    <w:rsid w:val="00D567F6"/>
    <w:rsid w:val="00D57302"/>
    <w:rsid w:val="00D65B2F"/>
    <w:rsid w:val="00D74F4A"/>
    <w:rsid w:val="00D877D1"/>
    <w:rsid w:val="00D92C38"/>
    <w:rsid w:val="00DA2818"/>
    <w:rsid w:val="00DA2A7B"/>
    <w:rsid w:val="00DA3DA4"/>
    <w:rsid w:val="00DA6665"/>
    <w:rsid w:val="00DB6337"/>
    <w:rsid w:val="00DD4014"/>
    <w:rsid w:val="00DD7EC3"/>
    <w:rsid w:val="00DE05BB"/>
    <w:rsid w:val="00DE4737"/>
    <w:rsid w:val="00DF660B"/>
    <w:rsid w:val="00DF7B4E"/>
    <w:rsid w:val="00E060C2"/>
    <w:rsid w:val="00E36E1F"/>
    <w:rsid w:val="00E3719C"/>
    <w:rsid w:val="00E50EA1"/>
    <w:rsid w:val="00E62365"/>
    <w:rsid w:val="00E652C9"/>
    <w:rsid w:val="00E80696"/>
    <w:rsid w:val="00E95B38"/>
    <w:rsid w:val="00EA0CEE"/>
    <w:rsid w:val="00EA1AAB"/>
    <w:rsid w:val="00EA2BE7"/>
    <w:rsid w:val="00EE25AD"/>
    <w:rsid w:val="00EE6B34"/>
    <w:rsid w:val="00F14AA7"/>
    <w:rsid w:val="00F26D63"/>
    <w:rsid w:val="00F33DED"/>
    <w:rsid w:val="00F3457E"/>
    <w:rsid w:val="00F34D02"/>
    <w:rsid w:val="00F3551D"/>
    <w:rsid w:val="00F42945"/>
    <w:rsid w:val="00F507D6"/>
    <w:rsid w:val="00F54CE1"/>
    <w:rsid w:val="00F57C38"/>
    <w:rsid w:val="00F93BE9"/>
    <w:rsid w:val="00FA29B0"/>
    <w:rsid w:val="00FA54C1"/>
    <w:rsid w:val="00FA57F9"/>
    <w:rsid w:val="00FE663F"/>
    <w:rsid w:val="00FF5414"/>
    <w:rsid w:val="01DD022A"/>
    <w:rsid w:val="0224640E"/>
    <w:rsid w:val="02855FB0"/>
    <w:rsid w:val="02A859BE"/>
    <w:rsid w:val="02B5B675"/>
    <w:rsid w:val="0384CE61"/>
    <w:rsid w:val="038E1D58"/>
    <w:rsid w:val="0396FF38"/>
    <w:rsid w:val="048DF035"/>
    <w:rsid w:val="04FD2D1B"/>
    <w:rsid w:val="051BCA82"/>
    <w:rsid w:val="0560BFFE"/>
    <w:rsid w:val="0645C068"/>
    <w:rsid w:val="08500FB6"/>
    <w:rsid w:val="08929485"/>
    <w:rsid w:val="08D83D61"/>
    <w:rsid w:val="08DBDB88"/>
    <w:rsid w:val="0922A720"/>
    <w:rsid w:val="0A11B42C"/>
    <w:rsid w:val="0A88FCC6"/>
    <w:rsid w:val="0B0B407A"/>
    <w:rsid w:val="0B691A64"/>
    <w:rsid w:val="0BA749AA"/>
    <w:rsid w:val="0C37A9D8"/>
    <w:rsid w:val="0F4F0AF9"/>
    <w:rsid w:val="10C9D1B0"/>
    <w:rsid w:val="133C97A4"/>
    <w:rsid w:val="13BD1404"/>
    <w:rsid w:val="152F7D01"/>
    <w:rsid w:val="153896B6"/>
    <w:rsid w:val="153E234C"/>
    <w:rsid w:val="16E3EA5B"/>
    <w:rsid w:val="17696ABF"/>
    <w:rsid w:val="1778928D"/>
    <w:rsid w:val="177C1C25"/>
    <w:rsid w:val="1892E9CD"/>
    <w:rsid w:val="18FE075B"/>
    <w:rsid w:val="19AFA7EF"/>
    <w:rsid w:val="19DC1E34"/>
    <w:rsid w:val="1B79A058"/>
    <w:rsid w:val="1CAEA8A8"/>
    <w:rsid w:val="1D2B2374"/>
    <w:rsid w:val="1E1279E1"/>
    <w:rsid w:val="1EBB9072"/>
    <w:rsid w:val="1F76613C"/>
    <w:rsid w:val="1F9FE197"/>
    <w:rsid w:val="20272BDE"/>
    <w:rsid w:val="21AF3B84"/>
    <w:rsid w:val="21D2E6E1"/>
    <w:rsid w:val="22097249"/>
    <w:rsid w:val="229B2ABB"/>
    <w:rsid w:val="236B5C52"/>
    <w:rsid w:val="243DDD76"/>
    <w:rsid w:val="24A2B2F0"/>
    <w:rsid w:val="25D30386"/>
    <w:rsid w:val="25FE64D2"/>
    <w:rsid w:val="2704C626"/>
    <w:rsid w:val="290C5270"/>
    <w:rsid w:val="29EAAF69"/>
    <w:rsid w:val="2A6C4E6A"/>
    <w:rsid w:val="2A7D205C"/>
    <w:rsid w:val="2B61D328"/>
    <w:rsid w:val="2C5AE544"/>
    <w:rsid w:val="2CF349BC"/>
    <w:rsid w:val="2D6530D5"/>
    <w:rsid w:val="2D713F37"/>
    <w:rsid w:val="2D84A4BF"/>
    <w:rsid w:val="2D8FC0DC"/>
    <w:rsid w:val="2E284056"/>
    <w:rsid w:val="2EF7982F"/>
    <w:rsid w:val="3003F3E5"/>
    <w:rsid w:val="302F10F6"/>
    <w:rsid w:val="3229843D"/>
    <w:rsid w:val="3376443D"/>
    <w:rsid w:val="33F0538E"/>
    <w:rsid w:val="33F9D7CC"/>
    <w:rsid w:val="342C9CFE"/>
    <w:rsid w:val="34EF472C"/>
    <w:rsid w:val="362481ED"/>
    <w:rsid w:val="36DB0B08"/>
    <w:rsid w:val="3802AD06"/>
    <w:rsid w:val="3891D166"/>
    <w:rsid w:val="38D50ACC"/>
    <w:rsid w:val="392488D8"/>
    <w:rsid w:val="399D50B8"/>
    <w:rsid w:val="3B311308"/>
    <w:rsid w:val="3C2D1FCB"/>
    <w:rsid w:val="3CC51732"/>
    <w:rsid w:val="3D9046BA"/>
    <w:rsid w:val="3DC257D8"/>
    <w:rsid w:val="3DCDC706"/>
    <w:rsid w:val="3EC9F487"/>
    <w:rsid w:val="3F2B8209"/>
    <w:rsid w:val="3FDA7978"/>
    <w:rsid w:val="3FFCDB5F"/>
    <w:rsid w:val="405AE0DD"/>
    <w:rsid w:val="4087CA40"/>
    <w:rsid w:val="40C9BB85"/>
    <w:rsid w:val="40CD9385"/>
    <w:rsid w:val="41128E8D"/>
    <w:rsid w:val="431C8FEB"/>
    <w:rsid w:val="43EDC822"/>
    <w:rsid w:val="4432A81D"/>
    <w:rsid w:val="451077EC"/>
    <w:rsid w:val="4512F93C"/>
    <w:rsid w:val="4560E9EF"/>
    <w:rsid w:val="461C14EE"/>
    <w:rsid w:val="465DE01F"/>
    <w:rsid w:val="46A88C54"/>
    <w:rsid w:val="4732863D"/>
    <w:rsid w:val="4766D7E0"/>
    <w:rsid w:val="48722662"/>
    <w:rsid w:val="48DACC8C"/>
    <w:rsid w:val="48EFB68B"/>
    <w:rsid w:val="4929BB41"/>
    <w:rsid w:val="49723336"/>
    <w:rsid w:val="4A060A54"/>
    <w:rsid w:val="4AD3F04B"/>
    <w:rsid w:val="4B4AF1EE"/>
    <w:rsid w:val="4B71AC76"/>
    <w:rsid w:val="4C1E569E"/>
    <w:rsid w:val="4C227AE6"/>
    <w:rsid w:val="4D47F5EB"/>
    <w:rsid w:val="4D7DAE9E"/>
    <w:rsid w:val="4DC0F847"/>
    <w:rsid w:val="4DEE834D"/>
    <w:rsid w:val="4E268EC4"/>
    <w:rsid w:val="4E52ED6C"/>
    <w:rsid w:val="4ED79E1B"/>
    <w:rsid w:val="4FF8D001"/>
    <w:rsid w:val="5227DB50"/>
    <w:rsid w:val="5554C3E3"/>
    <w:rsid w:val="56A7BC1A"/>
    <w:rsid w:val="56E19C96"/>
    <w:rsid w:val="5783E59B"/>
    <w:rsid w:val="58F1991A"/>
    <w:rsid w:val="594B0579"/>
    <w:rsid w:val="5B1A53BC"/>
    <w:rsid w:val="5C34E8DF"/>
    <w:rsid w:val="5CC1B9C7"/>
    <w:rsid w:val="5CF01D31"/>
    <w:rsid w:val="5D481D7E"/>
    <w:rsid w:val="5D6078CD"/>
    <w:rsid w:val="5DE3B0A5"/>
    <w:rsid w:val="5DF5E43B"/>
    <w:rsid w:val="5F8FCA16"/>
    <w:rsid w:val="5FFB6F84"/>
    <w:rsid w:val="603B67FE"/>
    <w:rsid w:val="6067A37B"/>
    <w:rsid w:val="60D20F98"/>
    <w:rsid w:val="61C302FC"/>
    <w:rsid w:val="620AE0EA"/>
    <w:rsid w:val="6212B984"/>
    <w:rsid w:val="622626DC"/>
    <w:rsid w:val="62920DDB"/>
    <w:rsid w:val="636A02B8"/>
    <w:rsid w:val="64A65774"/>
    <w:rsid w:val="65275F92"/>
    <w:rsid w:val="65DBA872"/>
    <w:rsid w:val="66206CC9"/>
    <w:rsid w:val="66CAE46D"/>
    <w:rsid w:val="681224BE"/>
    <w:rsid w:val="68FC502B"/>
    <w:rsid w:val="6930448D"/>
    <w:rsid w:val="693907CE"/>
    <w:rsid w:val="698839AA"/>
    <w:rsid w:val="69A76F9A"/>
    <w:rsid w:val="6A31A1EF"/>
    <w:rsid w:val="6B0CAEC5"/>
    <w:rsid w:val="6BC2093A"/>
    <w:rsid w:val="6CAB5663"/>
    <w:rsid w:val="6CF30F4D"/>
    <w:rsid w:val="6D98152C"/>
    <w:rsid w:val="6F33EE7E"/>
    <w:rsid w:val="6F8EE478"/>
    <w:rsid w:val="6F9A8465"/>
    <w:rsid w:val="704057D8"/>
    <w:rsid w:val="70D59CA6"/>
    <w:rsid w:val="715D074A"/>
    <w:rsid w:val="71F61474"/>
    <w:rsid w:val="72273336"/>
    <w:rsid w:val="72578561"/>
    <w:rsid w:val="74DD35B3"/>
    <w:rsid w:val="7604F78A"/>
    <w:rsid w:val="762A3ABB"/>
    <w:rsid w:val="78A14129"/>
    <w:rsid w:val="797AA6BD"/>
    <w:rsid w:val="79B4CF9B"/>
    <w:rsid w:val="7A6BE18D"/>
    <w:rsid w:val="7AF34D3C"/>
    <w:rsid w:val="7B5FDDDA"/>
    <w:rsid w:val="7B8C05BF"/>
    <w:rsid w:val="7BE3DE61"/>
    <w:rsid w:val="7D375D72"/>
    <w:rsid w:val="7DF70D3D"/>
    <w:rsid w:val="7E2CEB6F"/>
    <w:rsid w:val="7ED6B1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14EC9C"/>
  <w15:chartTrackingRefBased/>
  <w15:docId w15:val="{D62E19F3-2DE7-401A-B0CA-7A2E6B5B9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1" w:unhideWhenUsed="1" w:qFormat="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46CA"/>
    <w:pPr>
      <w:suppressAutoHyphens/>
      <w:spacing w:after="0" w:line="240" w:lineRule="auto"/>
    </w:pPr>
    <w:rPr>
      <w:rFonts w:ascii="Times New Roman" w:eastAsia="Calibri" w:hAnsi="Times New Roman" w:cs="Times New Roman"/>
      <w:lang w:eastAsia="ar-SA"/>
    </w:rPr>
  </w:style>
  <w:style w:type="paragraph" w:styleId="Titolo1">
    <w:name w:val="heading 1"/>
    <w:basedOn w:val="Normale"/>
    <w:next w:val="Corpotesto"/>
    <w:link w:val="Titolo1Carattere"/>
    <w:qFormat/>
    <w:rsid w:val="00FA54C1"/>
    <w:pPr>
      <w:keepNext/>
      <w:keepLines/>
      <w:numPr>
        <w:numId w:val="1"/>
      </w:numPr>
      <w:spacing w:before="360" w:after="120"/>
      <w:jc w:val="both"/>
      <w:outlineLvl w:val="0"/>
    </w:pPr>
    <w:rPr>
      <w:rFonts w:ascii="Calibri" w:eastAsia="Times New Roman" w:hAnsi="Calibri"/>
      <w:b/>
      <w:bCs/>
      <w:sz w:val="28"/>
      <w:szCs w:val="28"/>
      <w:u w:val="single"/>
    </w:rPr>
  </w:style>
  <w:style w:type="paragraph" w:styleId="Titolo2">
    <w:name w:val="heading 2"/>
    <w:basedOn w:val="Normale"/>
    <w:next w:val="Corpotesto"/>
    <w:link w:val="Titolo2Carattere"/>
    <w:qFormat/>
    <w:rsid w:val="00FA54C1"/>
    <w:pPr>
      <w:keepNext/>
      <w:keepLines/>
      <w:numPr>
        <w:ilvl w:val="1"/>
        <w:numId w:val="1"/>
      </w:numPr>
      <w:spacing w:before="360"/>
      <w:outlineLvl w:val="1"/>
    </w:pPr>
    <w:rPr>
      <w:rFonts w:ascii="Calibri" w:hAnsi="Calibri"/>
      <w:b/>
      <w:i/>
      <w:color w:val="4F81BD"/>
      <w:sz w:val="24"/>
      <w:szCs w:val="24"/>
      <w:u w:val="single"/>
    </w:rPr>
  </w:style>
  <w:style w:type="paragraph" w:styleId="Titolo3">
    <w:name w:val="heading 3"/>
    <w:basedOn w:val="Normale"/>
    <w:next w:val="Corpotesto"/>
    <w:link w:val="Titolo3Carattere"/>
    <w:uiPriority w:val="9"/>
    <w:qFormat/>
    <w:rsid w:val="00FA54C1"/>
    <w:pPr>
      <w:keepNext/>
      <w:numPr>
        <w:ilvl w:val="2"/>
        <w:numId w:val="1"/>
      </w:numPr>
      <w:spacing w:before="240"/>
      <w:outlineLvl w:val="2"/>
    </w:pPr>
    <w:rPr>
      <w:rFonts w:ascii="Calibri" w:hAnsi="Calibri"/>
      <w:b/>
      <w:i/>
      <w:color w:val="808080"/>
    </w:rPr>
  </w:style>
  <w:style w:type="paragraph" w:styleId="Titolo4">
    <w:name w:val="heading 4"/>
    <w:basedOn w:val="Normale"/>
    <w:next w:val="Corpotesto"/>
    <w:link w:val="Titolo4Carattere"/>
    <w:uiPriority w:val="9"/>
    <w:qFormat/>
    <w:rsid w:val="00FA54C1"/>
    <w:pPr>
      <w:keepNext/>
      <w:keepLines/>
      <w:numPr>
        <w:ilvl w:val="3"/>
        <w:numId w:val="1"/>
      </w:numPr>
      <w:spacing w:before="200"/>
      <w:outlineLvl w:val="3"/>
    </w:pPr>
    <w:rPr>
      <w:rFonts w:ascii="Cambria" w:eastAsia="Times New Roman" w:hAnsi="Cambria"/>
      <w:b/>
      <w:bCs/>
      <w:i/>
      <w:iCs/>
      <w:color w:val="4F81BD"/>
    </w:rPr>
  </w:style>
  <w:style w:type="paragraph" w:styleId="Titolo5">
    <w:name w:val="heading 5"/>
    <w:basedOn w:val="Normale"/>
    <w:next w:val="Corpotesto"/>
    <w:link w:val="Titolo5Carattere"/>
    <w:uiPriority w:val="9"/>
    <w:qFormat/>
    <w:rsid w:val="00FA54C1"/>
    <w:pPr>
      <w:keepNext/>
      <w:keepLines/>
      <w:numPr>
        <w:ilvl w:val="4"/>
        <w:numId w:val="1"/>
      </w:numPr>
      <w:spacing w:before="200"/>
      <w:outlineLvl w:val="4"/>
    </w:pPr>
    <w:rPr>
      <w:rFonts w:ascii="Cambria" w:eastAsia="Times New Roman" w:hAnsi="Cambria"/>
      <w:color w:val="243F60"/>
    </w:rPr>
  </w:style>
  <w:style w:type="paragraph" w:styleId="Titolo6">
    <w:name w:val="heading 6"/>
    <w:basedOn w:val="Normale"/>
    <w:next w:val="Corpotesto"/>
    <w:link w:val="Titolo6Carattere"/>
    <w:uiPriority w:val="9"/>
    <w:qFormat/>
    <w:rsid w:val="00FA54C1"/>
    <w:pPr>
      <w:keepNext/>
      <w:keepLines/>
      <w:numPr>
        <w:ilvl w:val="5"/>
        <w:numId w:val="1"/>
      </w:numPr>
      <w:spacing w:before="200"/>
      <w:outlineLvl w:val="5"/>
    </w:pPr>
    <w:rPr>
      <w:rFonts w:ascii="Cambria" w:eastAsia="Times New Roman" w:hAnsi="Cambria"/>
      <w:i/>
      <w:iCs/>
      <w:color w:val="243F60"/>
    </w:rPr>
  </w:style>
  <w:style w:type="paragraph" w:styleId="Titolo7">
    <w:name w:val="heading 7"/>
    <w:basedOn w:val="Normale"/>
    <w:next w:val="Corpotesto"/>
    <w:link w:val="Titolo7Carattere"/>
    <w:uiPriority w:val="9"/>
    <w:qFormat/>
    <w:rsid w:val="00FA54C1"/>
    <w:pPr>
      <w:keepNext/>
      <w:keepLines/>
      <w:numPr>
        <w:ilvl w:val="6"/>
        <w:numId w:val="1"/>
      </w:numPr>
      <w:spacing w:before="200"/>
      <w:outlineLvl w:val="6"/>
    </w:pPr>
    <w:rPr>
      <w:rFonts w:ascii="Cambria" w:eastAsia="Times New Roman" w:hAnsi="Cambria"/>
      <w:i/>
      <w:iCs/>
      <w:color w:val="404040"/>
    </w:rPr>
  </w:style>
  <w:style w:type="paragraph" w:styleId="Titolo8">
    <w:name w:val="heading 8"/>
    <w:basedOn w:val="Normale"/>
    <w:next w:val="Corpotesto"/>
    <w:link w:val="Titolo8Carattere"/>
    <w:uiPriority w:val="9"/>
    <w:qFormat/>
    <w:rsid w:val="00FA54C1"/>
    <w:pPr>
      <w:keepNext/>
      <w:keepLines/>
      <w:numPr>
        <w:ilvl w:val="7"/>
        <w:numId w:val="1"/>
      </w:numPr>
      <w:spacing w:before="200"/>
      <w:outlineLvl w:val="7"/>
    </w:pPr>
    <w:rPr>
      <w:rFonts w:ascii="Cambria" w:eastAsia="Times New Roman" w:hAnsi="Cambria"/>
      <w:color w:val="404040"/>
      <w:sz w:val="20"/>
      <w:szCs w:val="20"/>
    </w:rPr>
  </w:style>
  <w:style w:type="paragraph" w:styleId="Titolo9">
    <w:name w:val="heading 9"/>
    <w:basedOn w:val="Normale"/>
    <w:next w:val="Corpotesto"/>
    <w:link w:val="Titolo9Carattere"/>
    <w:uiPriority w:val="9"/>
    <w:qFormat/>
    <w:rsid w:val="00FA54C1"/>
    <w:pPr>
      <w:keepNext/>
      <w:keepLines/>
      <w:numPr>
        <w:ilvl w:val="8"/>
        <w:numId w:val="1"/>
      </w:numPr>
      <w:spacing w:before="200"/>
      <w:outlineLvl w:val="8"/>
    </w:pPr>
    <w:rPr>
      <w:rFonts w:ascii="Cambria" w:eastAsia="Times New Roman"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A54C1"/>
    <w:rPr>
      <w:rFonts w:ascii="Calibri" w:eastAsia="Times New Roman" w:hAnsi="Calibri" w:cs="Times New Roman"/>
      <w:b/>
      <w:bCs/>
      <w:sz w:val="28"/>
      <w:szCs w:val="28"/>
      <w:u w:val="single"/>
      <w:lang w:eastAsia="ar-SA"/>
    </w:rPr>
  </w:style>
  <w:style w:type="character" w:customStyle="1" w:styleId="Titolo2Carattere">
    <w:name w:val="Titolo 2 Carattere"/>
    <w:basedOn w:val="Carpredefinitoparagrafo"/>
    <w:link w:val="Titolo2"/>
    <w:rsid w:val="00FA54C1"/>
    <w:rPr>
      <w:rFonts w:ascii="Calibri" w:eastAsia="Calibri" w:hAnsi="Calibri" w:cs="Times New Roman"/>
      <w:b/>
      <w:i/>
      <w:color w:val="4F81BD"/>
      <w:sz w:val="24"/>
      <w:szCs w:val="24"/>
      <w:u w:val="single"/>
      <w:lang w:eastAsia="ar-SA"/>
    </w:rPr>
  </w:style>
  <w:style w:type="character" w:customStyle="1" w:styleId="Titolo3Carattere">
    <w:name w:val="Titolo 3 Carattere"/>
    <w:basedOn w:val="Carpredefinitoparagrafo"/>
    <w:link w:val="Titolo3"/>
    <w:uiPriority w:val="9"/>
    <w:rsid w:val="00FA54C1"/>
    <w:rPr>
      <w:rFonts w:ascii="Calibri" w:eastAsia="Calibri" w:hAnsi="Calibri" w:cs="Times New Roman"/>
      <w:b/>
      <w:i/>
      <w:color w:val="808080"/>
      <w:lang w:eastAsia="ar-SA"/>
    </w:rPr>
  </w:style>
  <w:style w:type="character" w:customStyle="1" w:styleId="Titolo4Carattere">
    <w:name w:val="Titolo 4 Carattere"/>
    <w:basedOn w:val="Carpredefinitoparagrafo"/>
    <w:link w:val="Titolo4"/>
    <w:uiPriority w:val="9"/>
    <w:rsid w:val="00FA54C1"/>
    <w:rPr>
      <w:rFonts w:ascii="Cambria" w:eastAsia="Times New Roman" w:hAnsi="Cambria" w:cs="Times New Roman"/>
      <w:b/>
      <w:bCs/>
      <w:i/>
      <w:iCs/>
      <w:color w:val="4F81BD"/>
      <w:lang w:eastAsia="ar-SA"/>
    </w:rPr>
  </w:style>
  <w:style w:type="character" w:customStyle="1" w:styleId="Titolo5Carattere">
    <w:name w:val="Titolo 5 Carattere"/>
    <w:basedOn w:val="Carpredefinitoparagrafo"/>
    <w:link w:val="Titolo5"/>
    <w:uiPriority w:val="9"/>
    <w:rsid w:val="00FA54C1"/>
    <w:rPr>
      <w:rFonts w:ascii="Cambria" w:eastAsia="Times New Roman" w:hAnsi="Cambria" w:cs="Times New Roman"/>
      <w:color w:val="243F60"/>
      <w:lang w:eastAsia="ar-SA"/>
    </w:rPr>
  </w:style>
  <w:style w:type="character" w:customStyle="1" w:styleId="Titolo6Carattere">
    <w:name w:val="Titolo 6 Carattere"/>
    <w:basedOn w:val="Carpredefinitoparagrafo"/>
    <w:link w:val="Titolo6"/>
    <w:uiPriority w:val="9"/>
    <w:rsid w:val="00FA54C1"/>
    <w:rPr>
      <w:rFonts w:ascii="Cambria" w:eastAsia="Times New Roman" w:hAnsi="Cambria" w:cs="Times New Roman"/>
      <w:i/>
      <w:iCs/>
      <w:color w:val="243F60"/>
      <w:lang w:eastAsia="ar-SA"/>
    </w:rPr>
  </w:style>
  <w:style w:type="character" w:customStyle="1" w:styleId="Titolo7Carattere">
    <w:name w:val="Titolo 7 Carattere"/>
    <w:basedOn w:val="Carpredefinitoparagrafo"/>
    <w:link w:val="Titolo7"/>
    <w:uiPriority w:val="9"/>
    <w:rsid w:val="00FA54C1"/>
    <w:rPr>
      <w:rFonts w:ascii="Cambria" w:eastAsia="Times New Roman" w:hAnsi="Cambria" w:cs="Times New Roman"/>
      <w:i/>
      <w:iCs/>
      <w:color w:val="404040"/>
      <w:lang w:eastAsia="ar-SA"/>
    </w:rPr>
  </w:style>
  <w:style w:type="character" w:customStyle="1" w:styleId="Titolo8Carattere">
    <w:name w:val="Titolo 8 Carattere"/>
    <w:basedOn w:val="Carpredefinitoparagrafo"/>
    <w:link w:val="Titolo8"/>
    <w:uiPriority w:val="9"/>
    <w:rsid w:val="00FA54C1"/>
    <w:rPr>
      <w:rFonts w:ascii="Cambria" w:eastAsia="Times New Roman" w:hAnsi="Cambria" w:cs="Times New Roman"/>
      <w:color w:val="404040"/>
      <w:sz w:val="20"/>
      <w:szCs w:val="20"/>
      <w:lang w:eastAsia="ar-SA"/>
    </w:rPr>
  </w:style>
  <w:style w:type="character" w:customStyle="1" w:styleId="Titolo9Carattere">
    <w:name w:val="Titolo 9 Carattere"/>
    <w:basedOn w:val="Carpredefinitoparagrafo"/>
    <w:link w:val="Titolo9"/>
    <w:uiPriority w:val="9"/>
    <w:rsid w:val="00FA54C1"/>
    <w:rPr>
      <w:rFonts w:ascii="Cambria" w:eastAsia="Times New Roman" w:hAnsi="Cambria" w:cs="Times New Roman"/>
      <w:i/>
      <w:iCs/>
      <w:color w:val="404040"/>
      <w:sz w:val="20"/>
      <w:szCs w:val="20"/>
      <w:lang w:eastAsia="ar-SA"/>
    </w:rPr>
  </w:style>
  <w:style w:type="character" w:customStyle="1" w:styleId="Carpredefinitoparagrafo1">
    <w:name w:val="Car. predefinito paragrafo1"/>
    <w:rsid w:val="00FA54C1"/>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uiPriority w:val="99"/>
    <w:rsid w:val="00FA54C1"/>
    <w:rPr>
      <w:rFonts w:ascii="Times New Roman" w:hAnsi="Times New Roman" w:cs="Times New Roman"/>
      <w:sz w:val="20"/>
      <w:szCs w:val="20"/>
    </w:rPr>
  </w:style>
  <w:style w:type="character" w:customStyle="1" w:styleId="IntestazioneCarattere">
    <w:name w:val="Intestazione Carattere"/>
    <w:uiPriority w:val="99"/>
    <w:rsid w:val="00FA54C1"/>
    <w:rPr>
      <w:rFonts w:ascii="Times New Roman" w:hAnsi="Times New Roman" w:cs="Times New Roman"/>
    </w:rPr>
  </w:style>
  <w:style w:type="character" w:customStyle="1" w:styleId="Rimandonotaapidipagina1">
    <w:name w:val="Rimando nota a piè di pagina1"/>
    <w:rsid w:val="00FA54C1"/>
    <w:rPr>
      <w:rFonts w:cs="Times New Roman"/>
      <w:vertAlign w:val="superscript"/>
    </w:rPr>
  </w:style>
  <w:style w:type="character" w:styleId="Collegamentoipertestuale">
    <w:name w:val="Hyperlink"/>
    <w:uiPriority w:val="99"/>
    <w:rsid w:val="00FA54C1"/>
    <w:rPr>
      <w:rFonts w:cs="Times New Roman"/>
      <w:color w:val="0000FF"/>
      <w:u w:val="single"/>
    </w:rPr>
  </w:style>
  <w:style w:type="character" w:customStyle="1" w:styleId="PidipaginaCarattere">
    <w:name w:val="Piè di pagina Carattere"/>
    <w:uiPriority w:val="99"/>
    <w:rsid w:val="00FA54C1"/>
    <w:rPr>
      <w:rFonts w:ascii="Times New Roman" w:hAnsi="Times New Roman" w:cs="Times New Roman"/>
    </w:rPr>
  </w:style>
  <w:style w:type="character" w:customStyle="1" w:styleId="TestonotaapidipaginaCarattere1">
    <w:name w:val="Testo nota a piè di pagina Carattere1"/>
    <w:rsid w:val="00FA54C1"/>
    <w:rPr>
      <w:rFonts w:ascii="Times New Roman" w:eastAsia="Calibri" w:hAnsi="Times New Roman" w:cs="Times New Roman"/>
      <w:sz w:val="20"/>
      <w:szCs w:val="20"/>
      <w:lang w:val="de-DE"/>
    </w:rPr>
  </w:style>
  <w:style w:type="character" w:customStyle="1" w:styleId="ListLabel1">
    <w:name w:val="ListLabel 1"/>
    <w:rsid w:val="00FA54C1"/>
    <w:rPr>
      <w:rFonts w:cs="Times New Roman"/>
    </w:rPr>
  </w:style>
  <w:style w:type="character" w:customStyle="1" w:styleId="ListLabel2">
    <w:name w:val="ListLabel 2"/>
    <w:rsid w:val="00FA54C1"/>
    <w:rPr>
      <w:rFonts w:eastAsia="Times New Roman"/>
    </w:rPr>
  </w:style>
  <w:style w:type="character" w:customStyle="1" w:styleId="ListLabel3">
    <w:name w:val="ListLabel 3"/>
    <w:rsid w:val="00FA54C1"/>
    <w:rPr>
      <w:rFonts w:cs="Times New Roman"/>
      <w:caps w:val="0"/>
      <w:smallCaps w:val="0"/>
      <w:strike w:val="0"/>
      <w:dstrike w:val="0"/>
      <w:vanish w:val="0"/>
      <w:position w:val="0"/>
      <w:sz w:val="22"/>
      <w:vertAlign w:val="baseline"/>
    </w:rPr>
  </w:style>
  <w:style w:type="character" w:customStyle="1" w:styleId="ListLabel4">
    <w:name w:val="ListLabel 4"/>
    <w:rsid w:val="00FA54C1"/>
    <w:rPr>
      <w:color w:val="00000A"/>
    </w:rPr>
  </w:style>
  <w:style w:type="character" w:customStyle="1" w:styleId="ListLabel5">
    <w:name w:val="ListLabel 5"/>
    <w:rsid w:val="00FA54C1"/>
    <w:rPr>
      <w:rFonts w:cs="Courier New"/>
    </w:rPr>
  </w:style>
  <w:style w:type="character" w:customStyle="1" w:styleId="ListLabel6">
    <w:name w:val="ListLabel 6"/>
    <w:rsid w:val="00FA54C1"/>
    <w:rPr>
      <w:rFonts w:cs="Arial"/>
      <w:b w:val="0"/>
    </w:rPr>
  </w:style>
  <w:style w:type="character" w:customStyle="1" w:styleId="ListLabel7">
    <w:name w:val="ListLabel 7"/>
    <w:rsid w:val="00FA54C1"/>
    <w:rPr>
      <w:rFonts w:eastAsia="Times New Roman" w:cs="Times New Roman"/>
    </w:rPr>
  </w:style>
  <w:style w:type="character" w:customStyle="1" w:styleId="ListLabel8">
    <w:name w:val="ListLabel 8"/>
    <w:rsid w:val="00FA54C1"/>
    <w:rPr>
      <w:rFonts w:eastAsia="Calibri" w:cs="Times New Roman"/>
    </w:rPr>
  </w:style>
  <w:style w:type="character" w:customStyle="1" w:styleId="Caratteredellanota">
    <w:name w:val="Carattere della nota"/>
    <w:rsid w:val="00FA54C1"/>
  </w:style>
  <w:style w:type="character" w:styleId="Rimandonotaapidipagina">
    <w:name w:val="footnote reference"/>
    <w:aliases w:val="Footnote symbol,footnote sign,BVI fnr,Voetnootverwijzing,Libro - Nota a piè di pagina,numero nota OT RT,Nota a piè di pagina"/>
    <w:rsid w:val="00FA54C1"/>
    <w:rPr>
      <w:vertAlign w:val="superscript"/>
    </w:rPr>
  </w:style>
  <w:style w:type="character" w:customStyle="1" w:styleId="WW8Num26z0">
    <w:name w:val="WW8Num26z0"/>
    <w:rsid w:val="00FA54C1"/>
    <w:rPr>
      <w:rFonts w:ascii="Times New Roman" w:hAnsi="Times New Roman" w:cs="Times New Roman"/>
      <w:b/>
      <w:bCs w:val="0"/>
      <w:i w:val="0"/>
      <w:iCs w:val="0"/>
      <w:strike w:val="0"/>
      <w:dstrike w:val="0"/>
      <w:sz w:val="24"/>
      <w:szCs w:val="24"/>
      <w:u w:val="none"/>
    </w:rPr>
  </w:style>
  <w:style w:type="character" w:customStyle="1" w:styleId="WW8Num26z1">
    <w:name w:val="WW8Num26z1"/>
    <w:rsid w:val="00FA54C1"/>
    <w:rPr>
      <w:b/>
      <w:bCs w:val="0"/>
      <w:i w:val="0"/>
      <w:iCs w:val="0"/>
      <w:caps w:val="0"/>
      <w:smallCaps w:val="0"/>
      <w:strike w:val="0"/>
      <w:dstrike w:val="0"/>
      <w:vanish w:val="0"/>
      <w:sz w:val="24"/>
      <w:szCs w:val="24"/>
      <w:u w:val="none"/>
    </w:rPr>
  </w:style>
  <w:style w:type="character" w:customStyle="1" w:styleId="WW8Num26z2">
    <w:name w:val="WW8Num26z2"/>
    <w:rsid w:val="00FA54C1"/>
    <w:rPr>
      <w:rFonts w:ascii="Wingdings" w:hAnsi="Wingdings" w:cs="Wingdings"/>
    </w:rPr>
  </w:style>
  <w:style w:type="character" w:customStyle="1" w:styleId="WW8Num26z3">
    <w:name w:val="WW8Num26z3"/>
    <w:rsid w:val="00FA54C1"/>
    <w:rPr>
      <w:rFonts w:ascii="Symbol" w:hAnsi="Symbol" w:cs="Symbol"/>
    </w:rPr>
  </w:style>
  <w:style w:type="character" w:customStyle="1" w:styleId="Caratteredinumerazione">
    <w:name w:val="Carattere di numerazione"/>
    <w:rsid w:val="00FA54C1"/>
  </w:style>
  <w:style w:type="character" w:styleId="Rimandonotadichiusura">
    <w:name w:val="endnote reference"/>
    <w:rsid w:val="00FA54C1"/>
    <w:rPr>
      <w:vertAlign w:val="superscript"/>
    </w:rPr>
  </w:style>
  <w:style w:type="character" w:customStyle="1" w:styleId="Caratterenotadichiusura">
    <w:name w:val="Carattere nota di chiusura"/>
    <w:rsid w:val="00FA54C1"/>
  </w:style>
  <w:style w:type="paragraph" w:customStyle="1" w:styleId="Intestazione1">
    <w:name w:val="Intestazione1"/>
    <w:basedOn w:val="Normale"/>
    <w:next w:val="Corpotesto"/>
    <w:rsid w:val="00FA54C1"/>
    <w:pPr>
      <w:keepNext/>
      <w:spacing w:before="240" w:after="120"/>
    </w:pPr>
    <w:rPr>
      <w:rFonts w:ascii="Arial" w:eastAsia="Microsoft YaHei" w:hAnsi="Arial" w:cs="Mangal"/>
      <w:sz w:val="28"/>
      <w:szCs w:val="28"/>
    </w:rPr>
  </w:style>
  <w:style w:type="paragraph" w:styleId="Corpotesto">
    <w:name w:val="Body Text"/>
    <w:basedOn w:val="Normale"/>
    <w:link w:val="CorpotestoCarattere"/>
    <w:rsid w:val="00FA54C1"/>
    <w:pPr>
      <w:spacing w:after="120"/>
    </w:pPr>
    <w:rPr>
      <w:lang w:val="x-none"/>
    </w:rPr>
  </w:style>
  <w:style w:type="character" w:customStyle="1" w:styleId="CorpotestoCarattere">
    <w:name w:val="Corpo testo Carattere"/>
    <w:basedOn w:val="Carpredefinitoparagrafo"/>
    <w:link w:val="Corpotesto"/>
    <w:rsid w:val="00FA54C1"/>
    <w:rPr>
      <w:rFonts w:ascii="Times New Roman" w:eastAsia="Calibri" w:hAnsi="Times New Roman" w:cs="Times New Roman"/>
      <w:lang w:val="x-none" w:eastAsia="ar-SA"/>
    </w:rPr>
  </w:style>
  <w:style w:type="paragraph" w:styleId="Elenco">
    <w:name w:val="List"/>
    <w:basedOn w:val="Corpotesto"/>
    <w:rsid w:val="00FA54C1"/>
    <w:rPr>
      <w:rFonts w:cs="Mangal"/>
    </w:rPr>
  </w:style>
  <w:style w:type="paragraph" w:customStyle="1" w:styleId="Didascalia1">
    <w:name w:val="Didascalia1"/>
    <w:basedOn w:val="Normale"/>
    <w:rsid w:val="00FA54C1"/>
    <w:pPr>
      <w:suppressLineNumbers/>
      <w:spacing w:before="120" w:after="120"/>
    </w:pPr>
    <w:rPr>
      <w:rFonts w:cs="Mangal"/>
      <w:i/>
      <w:iCs/>
      <w:sz w:val="24"/>
      <w:szCs w:val="24"/>
    </w:rPr>
  </w:style>
  <w:style w:type="paragraph" w:customStyle="1" w:styleId="Indice">
    <w:name w:val="Indice"/>
    <w:basedOn w:val="Normale"/>
    <w:rsid w:val="00FA54C1"/>
    <w:pPr>
      <w:suppressLineNumbers/>
    </w:pPr>
    <w:rPr>
      <w:rFonts w:cs="Mangal"/>
    </w:rPr>
  </w:style>
  <w:style w:type="paragraph" w:customStyle="1" w:styleId="Sezione">
    <w:name w:val="Sezione"/>
    <w:basedOn w:val="Normale"/>
    <w:uiPriority w:val="99"/>
    <w:qFormat/>
    <w:rsid w:val="00FA54C1"/>
    <w:pPr>
      <w:keepNext/>
      <w:pBdr>
        <w:top w:val="single" w:sz="4" w:space="1" w:color="C0C0C0"/>
        <w:bottom w:val="single" w:sz="4" w:space="1" w:color="C0C0C0"/>
      </w:pBdr>
      <w:spacing w:before="360" w:after="120"/>
      <w:jc w:val="center"/>
    </w:pPr>
    <w:rPr>
      <w:rFonts w:ascii="Calibri" w:hAnsi="Calibri"/>
      <w:b/>
      <w:color w:val="D9D9D9"/>
      <w:sz w:val="40"/>
      <w:szCs w:val="40"/>
    </w:rPr>
  </w:style>
  <w:style w:type="paragraph" w:customStyle="1" w:styleId="Testonotaapidipagina1">
    <w:name w:val="Testo nota a piè di pagina1"/>
    <w:basedOn w:val="Normale"/>
    <w:rsid w:val="00FA54C1"/>
    <w:rPr>
      <w:sz w:val="20"/>
      <w:szCs w:val="20"/>
    </w:rPr>
  </w:style>
  <w:style w:type="paragraph" w:customStyle="1" w:styleId="Corpo">
    <w:name w:val="Corpo"/>
    <w:basedOn w:val="Normale"/>
    <w:link w:val="CorpoCarattere"/>
    <w:qFormat/>
    <w:rsid w:val="00FA54C1"/>
    <w:pPr>
      <w:spacing w:before="120"/>
      <w:jc w:val="both"/>
    </w:pPr>
    <w:rPr>
      <w:rFonts w:ascii="Calibri" w:hAnsi="Calibri"/>
      <w:lang w:val="x-none"/>
    </w:rPr>
  </w:style>
  <w:style w:type="paragraph" w:customStyle="1" w:styleId="ElencoTrattino">
    <w:name w:val="Elenco Trattino"/>
    <w:basedOn w:val="Corpo"/>
    <w:qFormat/>
    <w:rsid w:val="00FA54C1"/>
    <w:pPr>
      <w:tabs>
        <w:tab w:val="left" w:pos="567"/>
      </w:tabs>
      <w:spacing w:before="0"/>
      <w:ind w:left="567" w:hanging="425"/>
    </w:pPr>
  </w:style>
  <w:style w:type="paragraph" w:styleId="Intestazione">
    <w:name w:val="header"/>
    <w:basedOn w:val="Normale"/>
    <w:link w:val="IntestazioneCarattere1"/>
    <w:uiPriority w:val="99"/>
    <w:rsid w:val="00FA54C1"/>
    <w:pPr>
      <w:suppressLineNumbers/>
      <w:tabs>
        <w:tab w:val="center" w:pos="4819"/>
        <w:tab w:val="right" w:pos="9638"/>
      </w:tabs>
    </w:pPr>
  </w:style>
  <w:style w:type="character" w:customStyle="1" w:styleId="IntestazioneCarattere1">
    <w:name w:val="Intestazione Carattere1"/>
    <w:basedOn w:val="Carpredefinitoparagrafo"/>
    <w:link w:val="Intestazione"/>
    <w:uiPriority w:val="99"/>
    <w:rsid w:val="00FA54C1"/>
    <w:rPr>
      <w:rFonts w:ascii="Times New Roman" w:eastAsia="Calibri" w:hAnsi="Times New Roman" w:cs="Times New Roman"/>
      <w:lang w:eastAsia="ar-SA"/>
    </w:rPr>
  </w:style>
  <w:style w:type="paragraph" w:customStyle="1" w:styleId="Nota">
    <w:name w:val="Nota"/>
    <w:basedOn w:val="Normale"/>
    <w:qFormat/>
    <w:rsid w:val="00FA54C1"/>
    <w:pPr>
      <w:jc w:val="both"/>
    </w:pPr>
    <w:rPr>
      <w:rFonts w:ascii="Calibri" w:hAnsi="Calibri"/>
      <w:sz w:val="18"/>
      <w:szCs w:val="18"/>
    </w:rPr>
  </w:style>
  <w:style w:type="paragraph" w:customStyle="1" w:styleId="ElencoNumero">
    <w:name w:val="Elenco Numero"/>
    <w:basedOn w:val="Corpo"/>
    <w:qFormat/>
    <w:rsid w:val="00FA54C1"/>
    <w:pPr>
      <w:tabs>
        <w:tab w:val="left" w:pos="567"/>
      </w:tabs>
      <w:spacing w:before="0"/>
      <w:ind w:left="567" w:hanging="425"/>
    </w:pPr>
  </w:style>
  <w:style w:type="paragraph" w:customStyle="1" w:styleId="ElencoLettera">
    <w:name w:val="Elenco Lettera"/>
    <w:basedOn w:val="Corpo"/>
    <w:qFormat/>
    <w:rsid w:val="00FA54C1"/>
    <w:pPr>
      <w:tabs>
        <w:tab w:val="left" w:pos="567"/>
      </w:tabs>
      <w:spacing w:before="0"/>
      <w:ind w:left="567" w:hanging="425"/>
    </w:pPr>
  </w:style>
  <w:style w:type="paragraph" w:styleId="Pidipagina">
    <w:name w:val="footer"/>
    <w:basedOn w:val="Normale"/>
    <w:link w:val="PidipaginaCarattere1"/>
    <w:uiPriority w:val="99"/>
    <w:rsid w:val="00FA54C1"/>
    <w:pPr>
      <w:suppressLineNumbers/>
      <w:tabs>
        <w:tab w:val="center" w:pos="4819"/>
        <w:tab w:val="right" w:pos="9638"/>
      </w:tabs>
    </w:pPr>
  </w:style>
  <w:style w:type="character" w:customStyle="1" w:styleId="PidipaginaCarattere1">
    <w:name w:val="Piè di pagina Carattere1"/>
    <w:basedOn w:val="Carpredefinitoparagrafo"/>
    <w:link w:val="Pidipagina"/>
    <w:uiPriority w:val="99"/>
    <w:rsid w:val="00FA54C1"/>
    <w:rPr>
      <w:rFonts w:ascii="Times New Roman" w:eastAsia="Calibri" w:hAnsi="Times New Roman" w:cs="Times New Roman"/>
      <w:lang w:eastAsia="ar-SA"/>
    </w:rPr>
  </w:style>
  <w:style w:type="paragraph" w:customStyle="1" w:styleId="Tabella">
    <w:name w:val="Tabella"/>
    <w:basedOn w:val="Corpo"/>
    <w:uiPriority w:val="99"/>
    <w:rsid w:val="00FA54C1"/>
    <w:pPr>
      <w:spacing w:before="0"/>
      <w:jc w:val="center"/>
    </w:pPr>
    <w:rPr>
      <w:sz w:val="20"/>
      <w:szCs w:val="20"/>
    </w:rPr>
  </w:style>
  <w:style w:type="paragraph" w:customStyle="1" w:styleId="ElencoPunto">
    <w:name w:val="Elenco Punto"/>
    <w:basedOn w:val="Corpo"/>
    <w:qFormat/>
    <w:rsid w:val="00FA54C1"/>
    <w:pPr>
      <w:tabs>
        <w:tab w:val="left" w:pos="567"/>
      </w:tabs>
      <w:spacing w:before="0"/>
      <w:ind w:left="567" w:hanging="425"/>
    </w:pPr>
  </w:style>
  <w:style w:type="paragraph" w:customStyle="1" w:styleId="ElencoNumero2Liv">
    <w:name w:val="Elenco Numero 2°Liv"/>
    <w:basedOn w:val="Corpo"/>
    <w:uiPriority w:val="99"/>
    <w:rsid w:val="00FA54C1"/>
    <w:pPr>
      <w:tabs>
        <w:tab w:val="left" w:pos="1276"/>
      </w:tabs>
      <w:spacing w:before="0"/>
      <w:ind w:left="1276" w:hanging="567"/>
    </w:pPr>
  </w:style>
  <w:style w:type="paragraph" w:customStyle="1" w:styleId="ElencoPunto3Liv">
    <w:name w:val="Elenco Punto 3°Liv"/>
    <w:basedOn w:val="Corpo"/>
    <w:uiPriority w:val="99"/>
    <w:rsid w:val="00FA54C1"/>
    <w:pPr>
      <w:tabs>
        <w:tab w:val="left" w:pos="1701"/>
      </w:tabs>
      <w:spacing w:before="0"/>
      <w:ind w:left="1702" w:hanging="284"/>
    </w:pPr>
  </w:style>
  <w:style w:type="paragraph" w:styleId="Sommario2">
    <w:name w:val="toc 2"/>
    <w:basedOn w:val="Normale"/>
    <w:uiPriority w:val="39"/>
    <w:rsid w:val="00FA54C1"/>
    <w:pPr>
      <w:tabs>
        <w:tab w:val="left" w:pos="426"/>
        <w:tab w:val="right" w:leader="underscore" w:pos="9628"/>
      </w:tabs>
      <w:spacing w:after="60"/>
      <w:ind w:left="426" w:hanging="426"/>
    </w:pPr>
    <w:rPr>
      <w:rFonts w:ascii="Calibri" w:hAnsi="Calibri"/>
      <w:b/>
      <w:noProof/>
    </w:rPr>
  </w:style>
  <w:style w:type="paragraph" w:styleId="Sommario1">
    <w:name w:val="toc 1"/>
    <w:basedOn w:val="Normale"/>
    <w:uiPriority w:val="39"/>
    <w:rsid w:val="00FA54C1"/>
    <w:pPr>
      <w:keepNext/>
      <w:pBdr>
        <w:top w:val="single" w:sz="4" w:space="1" w:color="auto"/>
        <w:bottom w:val="single" w:sz="4" w:space="1" w:color="auto"/>
      </w:pBdr>
      <w:tabs>
        <w:tab w:val="right" w:pos="9639"/>
      </w:tabs>
      <w:spacing w:before="180" w:after="60"/>
    </w:pPr>
    <w:rPr>
      <w:rFonts w:ascii="Calibri" w:hAnsi="Calibri"/>
      <w:b/>
      <w:caps/>
      <w:noProof/>
      <w:sz w:val="24"/>
      <w:szCs w:val="24"/>
    </w:rPr>
  </w:style>
  <w:style w:type="paragraph" w:styleId="Sommario3">
    <w:name w:val="toc 3"/>
    <w:basedOn w:val="Normale"/>
    <w:uiPriority w:val="39"/>
    <w:rsid w:val="00FA54C1"/>
    <w:pPr>
      <w:tabs>
        <w:tab w:val="left" w:pos="1276"/>
        <w:tab w:val="right" w:leader="underscore" w:pos="9628"/>
      </w:tabs>
      <w:spacing w:after="60"/>
      <w:ind w:left="1276" w:hanging="567"/>
    </w:pPr>
    <w:rPr>
      <w:rFonts w:ascii="Calibri" w:hAnsi="Calibri"/>
      <w:b/>
      <w:i/>
      <w:noProof/>
      <w:color w:val="4F81BD"/>
    </w:rPr>
  </w:style>
  <w:style w:type="paragraph" w:styleId="Sommario4">
    <w:name w:val="toc 4"/>
    <w:basedOn w:val="Normale"/>
    <w:uiPriority w:val="39"/>
    <w:rsid w:val="00FA54C1"/>
    <w:pPr>
      <w:tabs>
        <w:tab w:val="left" w:pos="2268"/>
        <w:tab w:val="right" w:leader="underscore" w:pos="9628"/>
      </w:tabs>
      <w:spacing w:after="60"/>
      <w:ind w:left="2268" w:hanging="708"/>
    </w:pPr>
    <w:rPr>
      <w:rFonts w:ascii="Calibri" w:hAnsi="Calibri"/>
      <w:b/>
      <w:i/>
      <w:noProof/>
      <w:color w:val="808080"/>
      <w:sz w:val="20"/>
      <w:szCs w:val="20"/>
    </w:rPr>
  </w:style>
  <w:style w:type="paragraph" w:customStyle="1" w:styleId="CM1">
    <w:name w:val="CM1"/>
    <w:basedOn w:val="Normale"/>
    <w:uiPriority w:val="99"/>
    <w:rsid w:val="00FA54C1"/>
    <w:rPr>
      <w:rFonts w:ascii="EUAlbertina" w:hAnsi="EUAlbertina"/>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stile"/>
    <w:basedOn w:val="Normale"/>
    <w:link w:val="TestonotaapidipaginaCarattere2"/>
    <w:uiPriority w:val="99"/>
    <w:qFormat/>
    <w:rsid w:val="00FA54C1"/>
    <w:pPr>
      <w:suppressLineNumbers/>
      <w:ind w:left="283" w:hanging="283"/>
    </w:pPr>
    <w:rPr>
      <w:rFonts w:ascii="Calibri" w:hAnsi="Calibri"/>
      <w:sz w:val="18"/>
      <w:szCs w:val="20"/>
    </w:rPr>
  </w:style>
  <w:style w:type="character" w:customStyle="1" w:styleId="TestonotaapidipaginaCarattere2">
    <w:name w:val="Testo nota a piè di pagina Carattere2"/>
    <w:aliases w:val="stile 1 Carattere1,Footnote Carattere1,Footnote1 Carattere1,Footnote2 Carattere1,Footnote3 Carattere1,Footnote4 Carattere1,Footnote5 Carattere1,Footnote6 Carattere1,Footnote7 Carattere1,Footnote8 Carattere1"/>
    <w:basedOn w:val="Carpredefinitoparagrafo"/>
    <w:link w:val="Testonotaapidipagina"/>
    <w:uiPriority w:val="99"/>
    <w:rsid w:val="00FA54C1"/>
    <w:rPr>
      <w:rFonts w:ascii="Calibri" w:eastAsia="Calibri" w:hAnsi="Calibri" w:cs="Times New Roman"/>
      <w:sz w:val="18"/>
      <w:szCs w:val="20"/>
      <w:lang w:eastAsia="ar-SA"/>
    </w:rPr>
  </w:style>
  <w:style w:type="numbering" w:customStyle="1" w:styleId="Nessunelenco1">
    <w:name w:val="Nessun elenco1"/>
    <w:next w:val="Nessunelenco"/>
    <w:uiPriority w:val="99"/>
    <w:semiHidden/>
    <w:unhideWhenUsed/>
    <w:rsid w:val="00FA54C1"/>
  </w:style>
  <w:style w:type="table" w:styleId="Grigliatabella">
    <w:name w:val="Table Grid"/>
    <w:basedOn w:val="Tabellanormale"/>
    <w:uiPriority w:val="59"/>
    <w:rsid w:val="00FA54C1"/>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1">
    <w:name w:val="Stile1"/>
    <w:rsid w:val="00FA54C1"/>
    <w:pPr>
      <w:numPr>
        <w:numId w:val="4"/>
      </w:numPr>
    </w:pPr>
  </w:style>
  <w:style w:type="character" w:customStyle="1" w:styleId="Rimandonotaapidipagina10">
    <w:name w:val="Rimando nota a piè di pagina10"/>
    <w:rsid w:val="00FA54C1"/>
    <w:rPr>
      <w:rFonts w:cs="Times New Roman"/>
      <w:vertAlign w:val="superscript"/>
    </w:rPr>
  </w:style>
  <w:style w:type="character" w:customStyle="1" w:styleId="Titolo1Carattere1">
    <w:name w:val="Titolo 1 Carattere1"/>
    <w:rsid w:val="00FA54C1"/>
    <w:rPr>
      <w:b/>
      <w:iCs/>
      <w:sz w:val="24"/>
      <w:szCs w:val="22"/>
      <w:lang w:val="x-none" w:eastAsia="x-none"/>
    </w:rPr>
  </w:style>
  <w:style w:type="character" w:customStyle="1" w:styleId="Titolo2Carattere2">
    <w:name w:val="Titolo 2 Carattere2"/>
    <w:rsid w:val="00FA54C1"/>
    <w:rPr>
      <w:rFonts w:cs="Arial"/>
      <w:b/>
      <w:bCs/>
      <w:i/>
      <w:color w:val="4F81BD"/>
      <w:sz w:val="24"/>
      <w:szCs w:val="22"/>
      <w:u w:val="single"/>
      <w:lang w:val="x-none" w:eastAsia="de-DE"/>
    </w:rPr>
  </w:style>
  <w:style w:type="character" w:customStyle="1" w:styleId="Titolo3Carattere1">
    <w:name w:val="Titolo 3 Carattere1"/>
    <w:uiPriority w:val="9"/>
    <w:rsid w:val="00FA54C1"/>
    <w:rPr>
      <w:rFonts w:cs="Arial"/>
      <w:b/>
      <w:bCs/>
      <w:i/>
      <w:color w:val="4F81BD"/>
      <w:sz w:val="24"/>
      <w:szCs w:val="22"/>
      <w:lang w:val="x-none" w:eastAsia="de-DE"/>
    </w:rPr>
  </w:style>
  <w:style w:type="character" w:customStyle="1" w:styleId="Titolo4Carattere1">
    <w:name w:val="Titolo 4 Carattere1"/>
    <w:uiPriority w:val="9"/>
    <w:rsid w:val="00FA54C1"/>
    <w:rPr>
      <w:rFonts w:cs="Arial"/>
      <w:b/>
      <w:sz w:val="28"/>
      <w:szCs w:val="28"/>
      <w:lang w:eastAsia="de-DE"/>
    </w:rPr>
  </w:style>
  <w:style w:type="character" w:customStyle="1" w:styleId="Titolo5Carattere1">
    <w:name w:val="Titolo 5 Carattere1"/>
    <w:uiPriority w:val="9"/>
    <w:rsid w:val="00FA54C1"/>
    <w:rPr>
      <w:rFonts w:ascii="Cambria" w:hAnsi="Cambria"/>
      <w:bCs/>
      <w:color w:val="243F60"/>
      <w:sz w:val="24"/>
      <w:szCs w:val="24"/>
      <w:lang w:val="de-DE" w:eastAsia="de-DE"/>
    </w:rPr>
  </w:style>
  <w:style w:type="character" w:customStyle="1" w:styleId="Titolo6Carattere1">
    <w:name w:val="Titolo 6 Carattere1"/>
    <w:uiPriority w:val="9"/>
    <w:rsid w:val="00FA54C1"/>
    <w:rPr>
      <w:rFonts w:ascii="Cambria" w:hAnsi="Cambria"/>
      <w:bCs/>
      <w:i/>
      <w:iCs/>
      <w:color w:val="243F60"/>
      <w:sz w:val="24"/>
      <w:szCs w:val="24"/>
      <w:lang w:val="de-DE" w:eastAsia="de-DE"/>
    </w:rPr>
  </w:style>
  <w:style w:type="character" w:customStyle="1" w:styleId="Titolo7Carattere1">
    <w:name w:val="Titolo 7 Carattere1"/>
    <w:uiPriority w:val="9"/>
    <w:rsid w:val="00FA54C1"/>
    <w:rPr>
      <w:rFonts w:ascii="Cambria" w:hAnsi="Cambria"/>
      <w:bCs/>
      <w:i/>
      <w:iCs/>
      <w:color w:val="404040"/>
      <w:sz w:val="24"/>
      <w:szCs w:val="24"/>
      <w:lang w:val="de-DE" w:eastAsia="de-DE"/>
    </w:rPr>
  </w:style>
  <w:style w:type="character" w:customStyle="1" w:styleId="Titolo8Carattere1">
    <w:name w:val="Titolo 8 Carattere1"/>
    <w:uiPriority w:val="9"/>
    <w:rsid w:val="00FA54C1"/>
    <w:rPr>
      <w:rFonts w:ascii="Cambria" w:hAnsi="Cambria"/>
      <w:bCs/>
      <w:color w:val="404040"/>
      <w:lang w:val="de-DE" w:eastAsia="de-DE"/>
    </w:rPr>
  </w:style>
  <w:style w:type="character" w:customStyle="1" w:styleId="Titolo9Carattere1">
    <w:name w:val="Titolo 9 Carattere1"/>
    <w:uiPriority w:val="9"/>
    <w:rsid w:val="00FA54C1"/>
    <w:rPr>
      <w:rFonts w:ascii="Cambria" w:hAnsi="Cambria"/>
      <w:bCs/>
      <w:i/>
      <w:iCs/>
      <w:color w:val="404040"/>
      <w:lang w:val="de-DE" w:eastAsia="de-DE"/>
    </w:rPr>
  </w:style>
  <w:style w:type="paragraph" w:customStyle="1" w:styleId="Elencoacolori-Colore11">
    <w:name w:val="Elenco a colori - Colore 11"/>
    <w:basedOn w:val="Normale"/>
    <w:uiPriority w:val="34"/>
    <w:qFormat/>
    <w:rsid w:val="00FA54C1"/>
    <w:pPr>
      <w:suppressAutoHyphens w:val="0"/>
      <w:spacing w:before="120"/>
      <w:ind w:left="720"/>
      <w:contextualSpacing/>
      <w:jc w:val="both"/>
    </w:pPr>
    <w:rPr>
      <w:rFonts w:ascii="Calibri" w:hAnsi="Calibri"/>
      <w:bCs/>
      <w:sz w:val="24"/>
      <w:szCs w:val="24"/>
      <w:lang w:eastAsia="de-DE"/>
    </w:rPr>
  </w:style>
  <w:style w:type="table" w:customStyle="1" w:styleId="Elencochiaro-Colore11">
    <w:name w:val="Elenco chiaro - Colore 11"/>
    <w:basedOn w:val="Tabellanormale"/>
    <w:uiPriority w:val="61"/>
    <w:rsid w:val="00FA54C1"/>
    <w:pPr>
      <w:spacing w:after="0" w:line="240" w:lineRule="auto"/>
    </w:pPr>
    <w:rPr>
      <w:rFonts w:ascii="Times New Roman" w:eastAsia="Times New Roman" w:hAnsi="Times New Roman" w:cs="Times New Roman"/>
      <w:sz w:val="20"/>
      <w:szCs w:val="20"/>
      <w:lang w:eastAsia="it-I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stofumetto">
    <w:name w:val="Balloon Text"/>
    <w:basedOn w:val="Normale"/>
    <w:link w:val="TestofumettoCarattere1"/>
    <w:uiPriority w:val="99"/>
    <w:semiHidden/>
    <w:unhideWhenUsed/>
    <w:rsid w:val="00FA54C1"/>
    <w:pPr>
      <w:suppressAutoHyphens w:val="0"/>
      <w:spacing w:before="120"/>
      <w:jc w:val="both"/>
    </w:pPr>
    <w:rPr>
      <w:rFonts w:ascii="Tahoma" w:hAnsi="Tahoma"/>
      <w:sz w:val="16"/>
      <w:szCs w:val="16"/>
      <w:lang w:val="de-DE" w:eastAsia="de-DE"/>
    </w:rPr>
  </w:style>
  <w:style w:type="character" w:customStyle="1" w:styleId="TestofumettoCarattere">
    <w:name w:val="Testo fumetto Carattere"/>
    <w:basedOn w:val="Carpredefinitoparagrafo"/>
    <w:rsid w:val="00FA54C1"/>
    <w:rPr>
      <w:rFonts w:ascii="Segoe UI" w:eastAsia="Calibri" w:hAnsi="Segoe UI" w:cs="Segoe UI"/>
      <w:sz w:val="18"/>
      <w:szCs w:val="18"/>
      <w:lang w:eastAsia="ar-SA"/>
    </w:rPr>
  </w:style>
  <w:style w:type="character" w:customStyle="1" w:styleId="TestofumettoCarattere1">
    <w:name w:val="Testo fumetto Carattere1"/>
    <w:link w:val="Testofumetto"/>
    <w:uiPriority w:val="99"/>
    <w:semiHidden/>
    <w:rsid w:val="00FA54C1"/>
    <w:rPr>
      <w:rFonts w:ascii="Tahoma" w:eastAsia="Calibri" w:hAnsi="Tahoma" w:cs="Times New Roman"/>
      <w:sz w:val="16"/>
      <w:szCs w:val="16"/>
      <w:lang w:val="de-DE" w:eastAsia="de-DE"/>
    </w:rPr>
  </w:style>
  <w:style w:type="paragraph" w:customStyle="1" w:styleId="Default">
    <w:name w:val="Default"/>
    <w:rsid w:val="00FA54C1"/>
    <w:pPr>
      <w:autoSpaceDE w:val="0"/>
      <w:autoSpaceDN w:val="0"/>
      <w:adjustRightInd w:val="0"/>
      <w:spacing w:after="0" w:line="240" w:lineRule="auto"/>
    </w:pPr>
    <w:rPr>
      <w:rFonts w:ascii="Arial" w:eastAsia="Calibri" w:hAnsi="Arial" w:cs="Arial"/>
      <w:color w:val="000000"/>
      <w:sz w:val="24"/>
      <w:szCs w:val="24"/>
      <w:lang w:eastAsia="it-IT"/>
    </w:rPr>
  </w:style>
  <w:style w:type="paragraph" w:customStyle="1" w:styleId="56D88B822C3F4197905AEFF6ED9B456B">
    <w:name w:val="56D88B822C3F4197905AEFF6ED9B456B"/>
    <w:rsid w:val="00FA54C1"/>
    <w:pPr>
      <w:spacing w:after="200" w:line="276" w:lineRule="auto"/>
    </w:pPr>
    <w:rPr>
      <w:rFonts w:ascii="Calibri" w:eastAsia="MS Mincho" w:hAnsi="Calibri" w:cs="Arial"/>
      <w:lang w:val="en-US" w:eastAsia="ja-JP"/>
    </w:rPr>
  </w:style>
  <w:style w:type="paragraph" w:customStyle="1" w:styleId="Grigliatab31">
    <w:name w:val="Griglia tab. 31"/>
    <w:basedOn w:val="Titolo1"/>
    <w:next w:val="Normale"/>
    <w:uiPriority w:val="39"/>
    <w:qFormat/>
    <w:rsid w:val="00FA54C1"/>
    <w:pPr>
      <w:suppressAutoHyphens w:val="0"/>
      <w:spacing w:before="480" w:after="0" w:line="276" w:lineRule="auto"/>
      <w:ind w:left="0" w:firstLine="0"/>
      <w:outlineLvl w:val="9"/>
    </w:pPr>
    <w:rPr>
      <w:rFonts w:ascii="Cambria" w:eastAsia="MS Gothic" w:hAnsi="Cambria"/>
      <w:bCs w:val="0"/>
      <w:iCs/>
      <w:smallCaps/>
      <w:color w:val="365F91"/>
      <w:sz w:val="24"/>
      <w:u w:val="none"/>
      <w:lang w:val="en-US" w:eastAsia="ja-JP"/>
    </w:rPr>
  </w:style>
  <w:style w:type="character" w:styleId="Enfasigrassetto">
    <w:name w:val="Strong"/>
    <w:uiPriority w:val="22"/>
    <w:qFormat/>
    <w:rsid w:val="00FA54C1"/>
    <w:rPr>
      <w:rFonts w:ascii="Calibri" w:eastAsia="Times New Roman" w:hAnsi="Calibri" w:cs="Times New Roman"/>
      <w:b/>
      <w:bCs/>
      <w:color w:val="auto"/>
      <w:sz w:val="22"/>
      <w:szCs w:val="24"/>
      <w:u w:val="single"/>
      <w:lang w:val="de-DE" w:eastAsia="de-DE"/>
    </w:rPr>
  </w:style>
  <w:style w:type="character" w:styleId="Rimandocommento">
    <w:name w:val="annotation reference"/>
    <w:uiPriority w:val="99"/>
    <w:semiHidden/>
    <w:unhideWhenUsed/>
    <w:rsid w:val="00FA54C1"/>
    <w:rPr>
      <w:sz w:val="16"/>
      <w:szCs w:val="16"/>
    </w:rPr>
  </w:style>
  <w:style w:type="paragraph" w:styleId="Testocommento">
    <w:name w:val="annotation text"/>
    <w:basedOn w:val="Normale"/>
    <w:link w:val="TestocommentoCarattere1"/>
    <w:uiPriority w:val="99"/>
    <w:unhideWhenUsed/>
    <w:rsid w:val="00FA54C1"/>
    <w:pPr>
      <w:suppressAutoHyphens w:val="0"/>
      <w:spacing w:before="120"/>
      <w:jc w:val="both"/>
    </w:pPr>
    <w:rPr>
      <w:rFonts w:ascii="Calibri" w:hAnsi="Calibri"/>
      <w:sz w:val="20"/>
      <w:szCs w:val="20"/>
      <w:lang w:val="x-none" w:eastAsia="de-DE"/>
    </w:rPr>
  </w:style>
  <w:style w:type="character" w:customStyle="1" w:styleId="TestocommentoCarattere">
    <w:name w:val="Testo commento Carattere"/>
    <w:basedOn w:val="Carpredefinitoparagrafo"/>
    <w:uiPriority w:val="99"/>
    <w:rsid w:val="00FA54C1"/>
    <w:rPr>
      <w:rFonts w:ascii="Times New Roman" w:eastAsia="Calibri" w:hAnsi="Times New Roman" w:cs="Times New Roman"/>
      <w:sz w:val="20"/>
      <w:szCs w:val="20"/>
      <w:lang w:eastAsia="ar-SA"/>
    </w:rPr>
  </w:style>
  <w:style w:type="character" w:customStyle="1" w:styleId="TestocommentoCarattere1">
    <w:name w:val="Testo commento Carattere1"/>
    <w:link w:val="Testocommento"/>
    <w:uiPriority w:val="99"/>
    <w:rsid w:val="00FA54C1"/>
    <w:rPr>
      <w:rFonts w:ascii="Calibri" w:eastAsia="Calibri" w:hAnsi="Calibri" w:cs="Times New Roman"/>
      <w:sz w:val="20"/>
      <w:szCs w:val="20"/>
      <w:lang w:val="x-none" w:eastAsia="de-DE"/>
    </w:rPr>
  </w:style>
  <w:style w:type="paragraph" w:styleId="Soggettocommento">
    <w:name w:val="annotation subject"/>
    <w:basedOn w:val="Testocommento"/>
    <w:next w:val="Testocommento"/>
    <w:link w:val="SoggettocommentoCarattere"/>
    <w:uiPriority w:val="99"/>
    <w:semiHidden/>
    <w:unhideWhenUsed/>
    <w:rsid w:val="00FA54C1"/>
    <w:rPr>
      <w:b/>
      <w:bCs/>
    </w:rPr>
  </w:style>
  <w:style w:type="character" w:customStyle="1" w:styleId="SoggettocommentoCarattere">
    <w:name w:val="Soggetto commento Carattere"/>
    <w:basedOn w:val="TestocommentoCarattere"/>
    <w:link w:val="Soggettocommento"/>
    <w:uiPriority w:val="99"/>
    <w:semiHidden/>
    <w:rsid w:val="00FA54C1"/>
    <w:rPr>
      <w:rFonts w:ascii="Calibri" w:eastAsia="Calibri" w:hAnsi="Calibri" w:cs="Times New Roman"/>
      <w:b/>
      <w:bCs/>
      <w:sz w:val="20"/>
      <w:szCs w:val="20"/>
      <w:lang w:val="x-none" w:eastAsia="de-DE"/>
    </w:rPr>
  </w:style>
  <w:style w:type="paragraph" w:customStyle="1" w:styleId="Sfondoacolori-Colore11">
    <w:name w:val="Sfondo a colori - Colore 11"/>
    <w:hidden/>
    <w:uiPriority w:val="99"/>
    <w:semiHidden/>
    <w:rsid w:val="00FA54C1"/>
    <w:pPr>
      <w:spacing w:after="0" w:line="240" w:lineRule="auto"/>
    </w:pPr>
    <w:rPr>
      <w:rFonts w:ascii="Calibri" w:eastAsia="Calibri" w:hAnsi="Calibri" w:cs="Times New Roman"/>
      <w:sz w:val="24"/>
      <w:szCs w:val="24"/>
      <w:lang w:eastAsia="de-DE"/>
    </w:rPr>
  </w:style>
  <w:style w:type="paragraph" w:customStyle="1" w:styleId="Grigliaacolori-Colore61">
    <w:name w:val="Griglia a colori - Colore 61"/>
    <w:hidden/>
    <w:uiPriority w:val="71"/>
    <w:unhideWhenUsed/>
    <w:rsid w:val="00FA54C1"/>
    <w:pPr>
      <w:spacing w:after="0" w:line="240" w:lineRule="auto"/>
    </w:pPr>
    <w:rPr>
      <w:rFonts w:ascii="Calibri" w:eastAsia="Calibri" w:hAnsi="Calibri" w:cs="Times New Roman"/>
      <w:sz w:val="24"/>
      <w:szCs w:val="24"/>
      <w:lang w:eastAsia="de-DE"/>
    </w:rPr>
  </w:style>
  <w:style w:type="paragraph" w:styleId="Mappadocumento">
    <w:name w:val="Document Map"/>
    <w:basedOn w:val="Normale"/>
    <w:link w:val="MappadocumentoCarattere"/>
    <w:uiPriority w:val="99"/>
    <w:semiHidden/>
    <w:unhideWhenUsed/>
    <w:rsid w:val="00FA54C1"/>
    <w:pPr>
      <w:suppressAutoHyphens w:val="0"/>
      <w:spacing w:before="120"/>
      <w:jc w:val="both"/>
    </w:pPr>
    <w:rPr>
      <w:rFonts w:ascii="Lucida Grande" w:hAnsi="Lucida Grande"/>
      <w:sz w:val="24"/>
      <w:szCs w:val="24"/>
      <w:lang w:val="x-none" w:eastAsia="de-DE"/>
    </w:rPr>
  </w:style>
  <w:style w:type="character" w:customStyle="1" w:styleId="MappadocumentoCarattere">
    <w:name w:val="Mappa documento Carattere"/>
    <w:basedOn w:val="Carpredefinitoparagrafo"/>
    <w:link w:val="Mappadocumento"/>
    <w:uiPriority w:val="99"/>
    <w:semiHidden/>
    <w:rsid w:val="00FA54C1"/>
    <w:rPr>
      <w:rFonts w:ascii="Lucida Grande" w:eastAsia="Calibri" w:hAnsi="Lucida Grande" w:cs="Times New Roman"/>
      <w:sz w:val="24"/>
      <w:szCs w:val="24"/>
      <w:lang w:val="x-none" w:eastAsia="de-DE"/>
    </w:rPr>
  </w:style>
  <w:style w:type="paragraph" w:customStyle="1" w:styleId="Grigliaacolori-Colore62">
    <w:name w:val="Griglia a colori - Colore 62"/>
    <w:hidden/>
    <w:uiPriority w:val="99"/>
    <w:semiHidden/>
    <w:rsid w:val="00FA54C1"/>
    <w:pPr>
      <w:spacing w:after="0" w:line="240" w:lineRule="auto"/>
    </w:pPr>
    <w:rPr>
      <w:rFonts w:ascii="Calibri" w:eastAsia="Calibri" w:hAnsi="Calibri" w:cs="Times New Roman"/>
      <w:sz w:val="24"/>
      <w:szCs w:val="24"/>
      <w:lang w:eastAsia="de-DE"/>
    </w:rPr>
  </w:style>
  <w:style w:type="table" w:customStyle="1" w:styleId="TableNormal1">
    <w:name w:val="Table Normal1"/>
    <w:uiPriority w:val="2"/>
    <w:semiHidden/>
    <w:unhideWhenUsed/>
    <w:qFormat/>
    <w:rsid w:val="00FA54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FA54C1"/>
    <w:pPr>
      <w:widowControl w:val="0"/>
      <w:suppressAutoHyphens w:val="0"/>
      <w:spacing w:before="120"/>
      <w:jc w:val="both"/>
    </w:pPr>
    <w:rPr>
      <w:rFonts w:ascii="Calibri" w:hAnsi="Calibri" w:cs="Calibri"/>
      <w:bCs/>
      <w:lang w:val="en-US" w:eastAsia="en-US"/>
    </w:rPr>
  </w:style>
  <w:style w:type="paragraph" w:customStyle="1" w:styleId="CM3">
    <w:name w:val="CM3"/>
    <w:basedOn w:val="Default"/>
    <w:next w:val="Default"/>
    <w:uiPriority w:val="99"/>
    <w:rsid w:val="00FA54C1"/>
    <w:rPr>
      <w:rFonts w:ascii="EUAlbertina" w:hAnsi="EUAlbertina" w:cs="Times New Roman"/>
      <w:color w:val="auto"/>
    </w:rPr>
  </w:style>
  <w:style w:type="paragraph" w:customStyle="1" w:styleId="CM4">
    <w:name w:val="CM4"/>
    <w:basedOn w:val="Default"/>
    <w:next w:val="Default"/>
    <w:uiPriority w:val="99"/>
    <w:rsid w:val="00FA54C1"/>
    <w:rPr>
      <w:rFonts w:ascii="EUAlbertina" w:hAnsi="EUAlbertina" w:cs="Times New Roman"/>
      <w:color w:val="auto"/>
    </w:rPr>
  </w:style>
  <w:style w:type="paragraph" w:customStyle="1" w:styleId="Grigliaacolori-Colore63">
    <w:name w:val="Griglia a colori - Colore 63"/>
    <w:hidden/>
    <w:uiPriority w:val="71"/>
    <w:unhideWhenUsed/>
    <w:rsid w:val="00FA54C1"/>
    <w:pPr>
      <w:spacing w:after="0" w:line="240" w:lineRule="auto"/>
    </w:pPr>
    <w:rPr>
      <w:rFonts w:ascii="Calibri" w:eastAsia="Calibri" w:hAnsi="Calibri" w:cs="Times New Roman"/>
      <w:sz w:val="24"/>
      <w:szCs w:val="24"/>
      <w:lang w:eastAsia="de-DE"/>
    </w:rPr>
  </w:style>
  <w:style w:type="paragraph" w:styleId="Bibliografia">
    <w:name w:val="Bibliography"/>
    <w:uiPriority w:val="1"/>
    <w:qFormat/>
    <w:rsid w:val="00FA54C1"/>
    <w:pPr>
      <w:widowControl w:val="0"/>
      <w:spacing w:after="0" w:line="240" w:lineRule="auto"/>
      <w:ind w:left="454"/>
    </w:pPr>
    <w:rPr>
      <w:rFonts w:ascii="Arial" w:eastAsia="Calibri" w:hAnsi="Arial" w:cs="Times New Roman"/>
    </w:rPr>
  </w:style>
  <w:style w:type="character" w:styleId="Collegamentovisitato">
    <w:name w:val="FollowedHyperlink"/>
    <w:uiPriority w:val="99"/>
    <w:semiHidden/>
    <w:unhideWhenUsed/>
    <w:rsid w:val="00FA54C1"/>
    <w:rPr>
      <w:color w:val="800080"/>
      <w:u w:val="single"/>
    </w:rPr>
  </w:style>
  <w:style w:type="paragraph" w:styleId="Sommario5">
    <w:name w:val="toc 5"/>
    <w:basedOn w:val="Normale"/>
    <w:next w:val="Normale"/>
    <w:autoRedefine/>
    <w:uiPriority w:val="39"/>
    <w:unhideWhenUsed/>
    <w:rsid w:val="00FA54C1"/>
    <w:pPr>
      <w:suppressAutoHyphens w:val="0"/>
      <w:spacing w:before="120"/>
      <w:ind w:left="960"/>
      <w:jc w:val="both"/>
    </w:pPr>
    <w:rPr>
      <w:rFonts w:ascii="Cambria" w:hAnsi="Cambria"/>
      <w:bCs/>
      <w:sz w:val="20"/>
      <w:szCs w:val="20"/>
      <w:lang w:eastAsia="de-DE"/>
    </w:rPr>
  </w:style>
  <w:style w:type="paragraph" w:styleId="Sommario6">
    <w:name w:val="toc 6"/>
    <w:basedOn w:val="Normale"/>
    <w:next w:val="Normale"/>
    <w:autoRedefine/>
    <w:uiPriority w:val="39"/>
    <w:unhideWhenUsed/>
    <w:rsid w:val="00FA54C1"/>
    <w:pPr>
      <w:suppressAutoHyphens w:val="0"/>
      <w:spacing w:before="120"/>
      <w:ind w:left="1200"/>
      <w:jc w:val="both"/>
    </w:pPr>
    <w:rPr>
      <w:rFonts w:ascii="Cambria" w:hAnsi="Cambria"/>
      <w:bCs/>
      <w:sz w:val="20"/>
      <w:szCs w:val="20"/>
      <w:lang w:eastAsia="de-DE"/>
    </w:rPr>
  </w:style>
  <w:style w:type="paragraph" w:styleId="Sommario7">
    <w:name w:val="toc 7"/>
    <w:basedOn w:val="Normale"/>
    <w:next w:val="Normale"/>
    <w:autoRedefine/>
    <w:uiPriority w:val="39"/>
    <w:unhideWhenUsed/>
    <w:rsid w:val="00FA54C1"/>
    <w:pPr>
      <w:suppressAutoHyphens w:val="0"/>
      <w:spacing w:before="120"/>
      <w:ind w:left="1440"/>
      <w:jc w:val="both"/>
    </w:pPr>
    <w:rPr>
      <w:rFonts w:ascii="Cambria" w:hAnsi="Cambria"/>
      <w:bCs/>
      <w:sz w:val="20"/>
      <w:szCs w:val="20"/>
      <w:lang w:eastAsia="de-DE"/>
    </w:rPr>
  </w:style>
  <w:style w:type="paragraph" w:styleId="Sommario8">
    <w:name w:val="toc 8"/>
    <w:basedOn w:val="Normale"/>
    <w:next w:val="Normale"/>
    <w:autoRedefine/>
    <w:uiPriority w:val="39"/>
    <w:unhideWhenUsed/>
    <w:rsid w:val="00FA54C1"/>
    <w:pPr>
      <w:suppressAutoHyphens w:val="0"/>
      <w:spacing w:before="120"/>
      <w:ind w:left="1680"/>
      <w:jc w:val="both"/>
    </w:pPr>
    <w:rPr>
      <w:rFonts w:ascii="Cambria" w:hAnsi="Cambria"/>
      <w:bCs/>
      <w:sz w:val="20"/>
      <w:szCs w:val="20"/>
      <w:lang w:eastAsia="de-DE"/>
    </w:rPr>
  </w:style>
  <w:style w:type="paragraph" w:styleId="Sommario9">
    <w:name w:val="toc 9"/>
    <w:basedOn w:val="Normale"/>
    <w:next w:val="Normale"/>
    <w:autoRedefine/>
    <w:uiPriority w:val="39"/>
    <w:unhideWhenUsed/>
    <w:rsid w:val="00FA54C1"/>
    <w:pPr>
      <w:suppressAutoHyphens w:val="0"/>
      <w:spacing w:before="120"/>
      <w:ind w:left="1920"/>
      <w:jc w:val="both"/>
    </w:pPr>
    <w:rPr>
      <w:rFonts w:ascii="Cambria" w:hAnsi="Cambria"/>
      <w:bCs/>
      <w:sz w:val="20"/>
      <w:szCs w:val="20"/>
      <w:lang w:eastAsia="de-DE"/>
    </w:rPr>
  </w:style>
  <w:style w:type="paragraph" w:styleId="Rientrocorpodeltesto2">
    <w:name w:val="Body Text Indent 2"/>
    <w:basedOn w:val="Normale"/>
    <w:link w:val="Rientrocorpodeltesto2Carattere"/>
    <w:semiHidden/>
    <w:unhideWhenUsed/>
    <w:rsid w:val="00FA54C1"/>
    <w:pPr>
      <w:suppressAutoHyphens w:val="0"/>
      <w:spacing w:before="120" w:after="120" w:line="480" w:lineRule="auto"/>
      <w:ind w:left="283"/>
      <w:jc w:val="both"/>
    </w:pPr>
    <w:rPr>
      <w:rFonts w:ascii="Calibri" w:hAnsi="Calibri"/>
      <w:sz w:val="24"/>
      <w:szCs w:val="24"/>
      <w:lang w:val="x-none" w:eastAsia="de-DE"/>
    </w:rPr>
  </w:style>
  <w:style w:type="character" w:customStyle="1" w:styleId="Rientrocorpodeltesto2Carattere">
    <w:name w:val="Rientro corpo del testo 2 Carattere"/>
    <w:basedOn w:val="Carpredefinitoparagrafo"/>
    <w:link w:val="Rientrocorpodeltesto2"/>
    <w:semiHidden/>
    <w:rsid w:val="00FA54C1"/>
    <w:rPr>
      <w:rFonts w:ascii="Calibri" w:eastAsia="Calibri" w:hAnsi="Calibri" w:cs="Times New Roman"/>
      <w:sz w:val="24"/>
      <w:szCs w:val="24"/>
      <w:lang w:val="x-none" w:eastAsia="de-DE"/>
    </w:rPr>
  </w:style>
  <w:style w:type="paragraph" w:styleId="Titolo">
    <w:name w:val="Title"/>
    <w:basedOn w:val="Normale"/>
    <w:next w:val="Normale"/>
    <w:link w:val="TitoloCarattere1"/>
    <w:uiPriority w:val="10"/>
    <w:qFormat/>
    <w:rsid w:val="00FA54C1"/>
    <w:pPr>
      <w:suppressAutoHyphens w:val="0"/>
      <w:spacing w:before="240" w:after="60"/>
      <w:jc w:val="center"/>
      <w:outlineLvl w:val="0"/>
    </w:pPr>
    <w:rPr>
      <w:rFonts w:ascii="Cambria" w:eastAsia="Times New Roman" w:hAnsi="Cambria"/>
      <w:b/>
      <w:bCs/>
      <w:kern w:val="28"/>
      <w:sz w:val="32"/>
      <w:szCs w:val="32"/>
      <w:lang w:val="x-none" w:eastAsia="de-DE"/>
    </w:rPr>
  </w:style>
  <w:style w:type="character" w:customStyle="1" w:styleId="TitoloCarattere">
    <w:name w:val="Titolo Carattere"/>
    <w:basedOn w:val="Carpredefinitoparagrafo"/>
    <w:rsid w:val="00FA54C1"/>
    <w:rPr>
      <w:rFonts w:asciiTheme="majorHAnsi" w:eastAsiaTheme="majorEastAsia" w:hAnsiTheme="majorHAnsi" w:cstheme="majorBidi"/>
      <w:spacing w:val="-10"/>
      <w:kern w:val="28"/>
      <w:sz w:val="56"/>
      <w:szCs w:val="56"/>
      <w:lang w:eastAsia="ar-SA"/>
    </w:rPr>
  </w:style>
  <w:style w:type="character" w:customStyle="1" w:styleId="TitoloCarattere1">
    <w:name w:val="Titolo Carattere1"/>
    <w:link w:val="Titolo"/>
    <w:uiPriority w:val="10"/>
    <w:rsid w:val="00FA54C1"/>
    <w:rPr>
      <w:rFonts w:ascii="Cambria" w:eastAsia="Times New Roman" w:hAnsi="Cambria" w:cs="Times New Roman"/>
      <w:b/>
      <w:bCs/>
      <w:kern w:val="28"/>
      <w:sz w:val="32"/>
      <w:szCs w:val="32"/>
      <w:lang w:val="x-none" w:eastAsia="de-DE"/>
    </w:rPr>
  </w:style>
  <w:style w:type="paragraph" w:styleId="NormaleWeb">
    <w:name w:val="Normal (Web)"/>
    <w:basedOn w:val="Normale"/>
    <w:uiPriority w:val="99"/>
    <w:unhideWhenUsed/>
    <w:rsid w:val="00FA54C1"/>
    <w:pPr>
      <w:suppressAutoHyphens w:val="0"/>
      <w:spacing w:before="100" w:beforeAutospacing="1" w:after="100" w:afterAutospacing="1"/>
      <w:jc w:val="both"/>
    </w:pPr>
    <w:rPr>
      <w:rFonts w:eastAsia="Times New Roman"/>
      <w:bCs/>
      <w:sz w:val="24"/>
      <w:szCs w:val="24"/>
      <w:lang w:eastAsia="it-IT"/>
    </w:rPr>
  </w:style>
  <w:style w:type="paragraph" w:customStyle="1" w:styleId="Tabellagriglia6acolori1">
    <w:name w:val="Tabella griglia 6 a colori1"/>
    <w:aliases w:val="Question,List Paragraph"/>
    <w:basedOn w:val="Normale"/>
    <w:link w:val="Tabellagriglia6acoloriCarattere"/>
    <w:uiPriority w:val="34"/>
    <w:qFormat/>
    <w:rsid w:val="00FA54C1"/>
    <w:pPr>
      <w:suppressAutoHyphens w:val="0"/>
      <w:spacing w:before="120" w:after="160" w:line="259" w:lineRule="auto"/>
      <w:ind w:left="720"/>
      <w:jc w:val="both"/>
    </w:pPr>
    <w:rPr>
      <w:rFonts w:ascii="Calibri" w:eastAsia="Times New Roman" w:hAnsi="Calibri"/>
      <w:lang w:val="x-none" w:eastAsia="en-US"/>
    </w:rPr>
  </w:style>
  <w:style w:type="character" w:customStyle="1" w:styleId="Tabellagriglia6acoloriCarattere">
    <w:name w:val="Tabella griglia 6 a colori Carattere"/>
    <w:aliases w:val="Question Carattere"/>
    <w:link w:val="Tabellagriglia6acolori1"/>
    <w:uiPriority w:val="34"/>
    <w:locked/>
    <w:rsid w:val="00FA54C1"/>
    <w:rPr>
      <w:rFonts w:ascii="Calibri" w:eastAsia="Times New Roman" w:hAnsi="Calibri" w:cs="Times New Roman"/>
      <w:lang w:val="x-none"/>
    </w:rPr>
  </w:style>
  <w:style w:type="paragraph" w:customStyle="1" w:styleId="Enfasidelicata1">
    <w:name w:val="Enfasi delicata1"/>
    <w:basedOn w:val="Normale"/>
    <w:uiPriority w:val="34"/>
    <w:qFormat/>
    <w:rsid w:val="00FA54C1"/>
    <w:pPr>
      <w:suppressAutoHyphens w:val="0"/>
      <w:spacing w:before="120"/>
      <w:ind w:left="720"/>
      <w:contextualSpacing/>
      <w:jc w:val="both"/>
    </w:pPr>
    <w:rPr>
      <w:rFonts w:ascii="Calibri" w:hAnsi="Calibri"/>
      <w:bCs/>
      <w:sz w:val="24"/>
      <w:szCs w:val="24"/>
      <w:lang w:eastAsia="de-DE"/>
    </w:rPr>
  </w:style>
  <w:style w:type="character" w:customStyle="1" w:styleId="ListParagraphChar">
    <w:name w:val="List Paragraph Char"/>
    <w:aliases w:val="Question Char"/>
    <w:locked/>
    <w:rsid w:val="00FA54C1"/>
  </w:style>
  <w:style w:type="character" w:customStyle="1" w:styleId="apple-converted-space">
    <w:name w:val="apple-converted-space"/>
    <w:rsid w:val="00FA54C1"/>
  </w:style>
  <w:style w:type="paragraph" w:customStyle="1" w:styleId="Rientrocorpodeltesto21">
    <w:name w:val="Rientro corpo del testo 21"/>
    <w:basedOn w:val="Normale"/>
    <w:rsid w:val="00FA54C1"/>
    <w:pPr>
      <w:spacing w:before="120" w:after="120" w:line="480" w:lineRule="auto"/>
      <w:ind w:left="283"/>
      <w:jc w:val="both"/>
    </w:pPr>
    <w:rPr>
      <w:rFonts w:eastAsia="Times New Roman"/>
      <w:bCs/>
      <w:sz w:val="24"/>
      <w:szCs w:val="24"/>
    </w:rPr>
  </w:style>
  <w:style w:type="paragraph" w:styleId="Paragrafoelenco">
    <w:name w:val="List Paragraph"/>
    <w:basedOn w:val="Normale"/>
    <w:uiPriority w:val="72"/>
    <w:qFormat/>
    <w:rsid w:val="00FA54C1"/>
    <w:pPr>
      <w:spacing w:before="120"/>
      <w:ind w:left="708"/>
      <w:jc w:val="both"/>
    </w:pPr>
    <w:rPr>
      <w:rFonts w:eastAsia="Times New Roman"/>
      <w:bCs/>
      <w:sz w:val="24"/>
      <w:szCs w:val="24"/>
    </w:rPr>
  </w:style>
  <w:style w:type="paragraph" w:styleId="Rientrocorpodeltesto">
    <w:name w:val="Body Text Indent"/>
    <w:basedOn w:val="Normale"/>
    <w:link w:val="RientrocorpodeltestoCarattere"/>
    <w:rsid w:val="00FA54C1"/>
    <w:pPr>
      <w:suppressAutoHyphens w:val="0"/>
      <w:spacing w:before="120" w:after="120"/>
      <w:ind w:left="283"/>
      <w:jc w:val="both"/>
    </w:pPr>
    <w:rPr>
      <w:rFonts w:ascii="Calibri" w:hAnsi="Calibri"/>
      <w:bCs/>
      <w:sz w:val="24"/>
      <w:szCs w:val="24"/>
      <w:lang w:val="x-none" w:eastAsia="de-DE"/>
    </w:rPr>
  </w:style>
  <w:style w:type="character" w:customStyle="1" w:styleId="RientrocorpodeltestoCarattere">
    <w:name w:val="Rientro corpo del testo Carattere"/>
    <w:basedOn w:val="Carpredefinitoparagrafo"/>
    <w:link w:val="Rientrocorpodeltesto"/>
    <w:rsid w:val="00FA54C1"/>
    <w:rPr>
      <w:rFonts w:ascii="Calibri" w:eastAsia="Calibri" w:hAnsi="Calibri" w:cs="Times New Roman"/>
      <w:bCs/>
      <w:sz w:val="24"/>
      <w:szCs w:val="24"/>
      <w:lang w:val="x-none" w:eastAsia="de-DE"/>
    </w:rPr>
  </w:style>
  <w:style w:type="character" w:customStyle="1" w:styleId="WW8Num3z0">
    <w:name w:val="WW8Num3z0"/>
    <w:rsid w:val="00FA54C1"/>
    <w:rPr>
      <w:rFonts w:ascii="Wingdings" w:hAnsi="Wingdings" w:cs="Wingdings"/>
      <w:color w:val="auto"/>
    </w:rPr>
  </w:style>
  <w:style w:type="character" w:customStyle="1" w:styleId="WW8Num6z0">
    <w:name w:val="WW8Num6z0"/>
    <w:rsid w:val="00FA54C1"/>
    <w:rPr>
      <w:b w:val="0"/>
      <w:bCs w:val="0"/>
      <w:i w:val="0"/>
      <w:iCs w:val="0"/>
      <w:caps w:val="0"/>
      <w:smallCaps w:val="0"/>
      <w:strike w:val="0"/>
      <w:dstrike w:val="0"/>
      <w:outline w:val="0"/>
      <w:shadow w:val="0"/>
      <w:vanish w:val="0"/>
      <w:spacing w:val="0"/>
      <w:kern w:val="1"/>
      <w:position w:val="0"/>
      <w:sz w:val="24"/>
      <w:u w:val="none"/>
      <w:vertAlign w:val="baseline"/>
    </w:rPr>
  </w:style>
  <w:style w:type="character" w:customStyle="1" w:styleId="WW8Num7z0">
    <w:name w:val="WW8Num7z0"/>
    <w:rsid w:val="00FA54C1"/>
    <w:rPr>
      <w:rFonts w:ascii="Symbol" w:hAnsi="Symbol"/>
      <w:sz w:val="24"/>
    </w:rPr>
  </w:style>
  <w:style w:type="character" w:customStyle="1" w:styleId="WW8Num9z0">
    <w:name w:val="WW8Num9z0"/>
    <w:rsid w:val="00FA54C1"/>
    <w:rPr>
      <w:rFonts w:ascii="Symbol" w:hAnsi="Symbol"/>
    </w:rPr>
  </w:style>
  <w:style w:type="character" w:customStyle="1" w:styleId="WW8Num10z0">
    <w:name w:val="WW8Num10z0"/>
    <w:rsid w:val="00FA54C1"/>
    <w:rPr>
      <w:rFonts w:ascii="Symbol" w:hAnsi="Symbol"/>
      <w:sz w:val="24"/>
    </w:rPr>
  </w:style>
  <w:style w:type="character" w:customStyle="1" w:styleId="WW8Num11z0">
    <w:name w:val="WW8Num11z0"/>
    <w:rsid w:val="00FA54C1"/>
    <w:rPr>
      <w:b/>
    </w:rPr>
  </w:style>
  <w:style w:type="character" w:customStyle="1" w:styleId="WW8Num12z0">
    <w:name w:val="WW8Num12z0"/>
    <w:rsid w:val="00FA54C1"/>
    <w:rPr>
      <w:rFonts w:ascii="Courier New" w:hAnsi="Courier New"/>
      <w:sz w:val="24"/>
      <w:szCs w:val="24"/>
    </w:rPr>
  </w:style>
  <w:style w:type="character" w:customStyle="1" w:styleId="WW8Num13z0">
    <w:name w:val="WW8Num13z0"/>
    <w:rsid w:val="00FA54C1"/>
    <w:rPr>
      <w:rFonts w:ascii="Wingdings" w:hAnsi="Wingdings"/>
      <w:color w:val="auto"/>
    </w:rPr>
  </w:style>
  <w:style w:type="character" w:customStyle="1" w:styleId="WW8Num14z0">
    <w:name w:val="WW8Num14z0"/>
    <w:rsid w:val="00FA54C1"/>
    <w:rPr>
      <w:rFonts w:ascii="Symbol" w:hAnsi="Symbol"/>
      <w:sz w:val="24"/>
    </w:rPr>
  </w:style>
  <w:style w:type="character" w:customStyle="1" w:styleId="WW8Num15z0">
    <w:name w:val="WW8Num15z0"/>
    <w:rsid w:val="00FA54C1"/>
    <w:rPr>
      <w:rFonts w:ascii="Times New Roman" w:hAnsi="Times New Roman" w:cs="Times New Roman"/>
      <w:b w:val="0"/>
      <w:bCs w:val="0"/>
      <w:i w:val="0"/>
      <w:iCs w:val="0"/>
      <w:sz w:val="24"/>
      <w:szCs w:val="24"/>
    </w:rPr>
  </w:style>
  <w:style w:type="character" w:customStyle="1" w:styleId="WW8Num16z0">
    <w:name w:val="WW8Num16z0"/>
    <w:rsid w:val="00FA54C1"/>
    <w:rPr>
      <w:rFonts w:ascii="Symbol" w:hAnsi="Symbol"/>
    </w:rPr>
  </w:style>
  <w:style w:type="character" w:customStyle="1" w:styleId="WW8Num16z2">
    <w:name w:val="WW8Num16z2"/>
    <w:rsid w:val="00FA54C1"/>
    <w:rPr>
      <w:rFonts w:ascii="Wingdings" w:hAnsi="Wingdings"/>
    </w:rPr>
  </w:style>
  <w:style w:type="character" w:customStyle="1" w:styleId="WW8Num16z4">
    <w:name w:val="WW8Num16z4"/>
    <w:rsid w:val="00FA54C1"/>
    <w:rPr>
      <w:rFonts w:ascii="Courier New" w:hAnsi="Courier New"/>
    </w:rPr>
  </w:style>
  <w:style w:type="character" w:customStyle="1" w:styleId="WW8Num17z0">
    <w:name w:val="WW8Num17z0"/>
    <w:rsid w:val="00FA54C1"/>
    <w:rPr>
      <w:rFonts w:ascii="Symbol" w:hAnsi="Symbol"/>
    </w:rPr>
  </w:style>
  <w:style w:type="character" w:customStyle="1" w:styleId="WW8Num19z0">
    <w:name w:val="WW8Num19z0"/>
    <w:rsid w:val="00FA54C1"/>
    <w:rPr>
      <w:rFonts w:ascii="Times New Roman" w:hAnsi="Times New Roman" w:cs="Times New Roman"/>
      <w:b w:val="0"/>
      <w:bCs w:val="0"/>
      <w:i w:val="0"/>
      <w:iCs w:val="0"/>
      <w:sz w:val="24"/>
      <w:szCs w:val="22"/>
    </w:rPr>
  </w:style>
  <w:style w:type="character" w:customStyle="1" w:styleId="WW8Num20z0">
    <w:name w:val="WW8Num20z0"/>
    <w:rsid w:val="00FA54C1"/>
    <w:rPr>
      <w:rFonts w:ascii="Times New Roman" w:hAnsi="Times New Roman" w:cs="Times New Roman"/>
      <w:b w:val="0"/>
      <w:bCs w:val="0"/>
      <w:i w:val="0"/>
      <w:iCs w:val="0"/>
      <w:sz w:val="24"/>
      <w:szCs w:val="24"/>
    </w:rPr>
  </w:style>
  <w:style w:type="character" w:customStyle="1" w:styleId="WW8Num24z0">
    <w:name w:val="WW8Num24z0"/>
    <w:rsid w:val="00FA54C1"/>
    <w:rPr>
      <w:rFonts w:ascii="Times New Roman" w:hAnsi="Times New Roman"/>
      <w:b/>
      <w:bCs w:val="0"/>
      <w:i w:val="0"/>
      <w:iCs w:val="0"/>
      <w:strike w:val="0"/>
      <w:dstrike w:val="0"/>
      <w:sz w:val="24"/>
      <w:szCs w:val="24"/>
      <w:u w:val="none"/>
    </w:rPr>
  </w:style>
  <w:style w:type="character" w:customStyle="1" w:styleId="WW8Num25z0">
    <w:name w:val="WW8Num25z0"/>
    <w:rsid w:val="00FA54C1"/>
    <w:rPr>
      <w:rFonts w:ascii="Wingdings 2" w:hAnsi="Wingdings 2"/>
      <w:color w:val="auto"/>
      <w:sz w:val="16"/>
      <w:szCs w:val="16"/>
    </w:rPr>
  </w:style>
  <w:style w:type="character" w:customStyle="1" w:styleId="WW8Num25z1">
    <w:name w:val="WW8Num25z1"/>
    <w:rsid w:val="00FA54C1"/>
    <w:rPr>
      <w:rFonts w:ascii="Courier New" w:hAnsi="Courier New"/>
    </w:rPr>
  </w:style>
  <w:style w:type="character" w:customStyle="1" w:styleId="WW8Num27z0">
    <w:name w:val="WW8Num27z0"/>
    <w:rsid w:val="00FA54C1"/>
    <w:rPr>
      <w:rFonts w:ascii="Courier New" w:hAnsi="Courier New"/>
      <w:sz w:val="24"/>
      <w:szCs w:val="24"/>
    </w:rPr>
  </w:style>
  <w:style w:type="character" w:customStyle="1" w:styleId="WW8Num28z0">
    <w:name w:val="WW8Num28z0"/>
    <w:rsid w:val="00FA54C1"/>
    <w:rPr>
      <w:rFonts w:ascii="Wingdings" w:hAnsi="Wingdings" w:cs="Wingdings"/>
    </w:rPr>
  </w:style>
  <w:style w:type="character" w:customStyle="1" w:styleId="WW8Num30z0">
    <w:name w:val="WW8Num30z0"/>
    <w:rsid w:val="00FA54C1"/>
    <w:rPr>
      <w:rFonts w:ascii="Times New Roman" w:hAnsi="Times New Roman" w:cs="Times New Roman"/>
      <w:b w:val="0"/>
      <w:bCs w:val="0"/>
      <w:i w:val="0"/>
      <w:iCs w:val="0"/>
      <w:sz w:val="24"/>
      <w:szCs w:val="24"/>
    </w:rPr>
  </w:style>
  <w:style w:type="character" w:customStyle="1" w:styleId="WW8Num31z0">
    <w:name w:val="WW8Num31z0"/>
    <w:rsid w:val="00FA54C1"/>
    <w:rPr>
      <w:rFonts w:ascii="Times New Roman" w:hAnsi="Times New Roman" w:cs="Times New Roman"/>
      <w:b w:val="0"/>
      <w:bCs w:val="0"/>
      <w:i w:val="0"/>
      <w:iCs w:val="0"/>
      <w:sz w:val="24"/>
      <w:szCs w:val="22"/>
    </w:rPr>
  </w:style>
  <w:style w:type="character" w:customStyle="1" w:styleId="WW8Num32z0">
    <w:name w:val="WW8Num32z0"/>
    <w:rsid w:val="00FA54C1"/>
    <w:rPr>
      <w:rFonts w:ascii="Times New Roman" w:hAnsi="Times New Roman" w:cs="Times New Roman"/>
      <w:b w:val="0"/>
      <w:bCs w:val="0"/>
      <w:i w:val="0"/>
      <w:iCs w:val="0"/>
      <w:sz w:val="24"/>
      <w:szCs w:val="24"/>
    </w:rPr>
  </w:style>
  <w:style w:type="character" w:customStyle="1" w:styleId="WW8Num32z1">
    <w:name w:val="WW8Num32z1"/>
    <w:rsid w:val="00FA54C1"/>
    <w:rPr>
      <w:rFonts w:ascii="Arial" w:hAnsi="Arial"/>
    </w:rPr>
  </w:style>
  <w:style w:type="character" w:customStyle="1" w:styleId="WW8Num32z2">
    <w:name w:val="WW8Num32z2"/>
    <w:rsid w:val="00FA54C1"/>
    <w:rPr>
      <w:rFonts w:ascii="Times New Roman" w:hAnsi="Times New Roman" w:cs="Times New Roman"/>
    </w:rPr>
  </w:style>
  <w:style w:type="character" w:customStyle="1" w:styleId="WW8Num32z3">
    <w:name w:val="WW8Num32z3"/>
    <w:rsid w:val="00FA54C1"/>
    <w:rPr>
      <w:rFonts w:ascii="Symbol" w:hAnsi="Symbol" w:cs="Symbol"/>
    </w:rPr>
  </w:style>
  <w:style w:type="character" w:customStyle="1" w:styleId="WW8Num32z4">
    <w:name w:val="WW8Num32z4"/>
    <w:rsid w:val="00FA54C1"/>
    <w:rPr>
      <w:rFonts w:ascii="Courier New" w:hAnsi="Courier New" w:cs="Courier New"/>
    </w:rPr>
  </w:style>
  <w:style w:type="character" w:customStyle="1" w:styleId="WW8Num33z0">
    <w:name w:val="WW8Num33z0"/>
    <w:rsid w:val="00FA54C1"/>
    <w:rPr>
      <w:rFonts w:ascii="Wingdings" w:hAnsi="Wingdings" w:cs="Wingdings"/>
    </w:rPr>
  </w:style>
  <w:style w:type="character" w:customStyle="1" w:styleId="WW8Num34z0">
    <w:name w:val="WW8Num34z0"/>
    <w:rsid w:val="00FA54C1"/>
    <w:rPr>
      <w:rFonts w:ascii="Wingdings" w:hAnsi="Wingdings"/>
    </w:rPr>
  </w:style>
  <w:style w:type="character" w:customStyle="1" w:styleId="WW8Num36z0">
    <w:name w:val="WW8Num36z0"/>
    <w:rsid w:val="00FA54C1"/>
    <w:rPr>
      <w:rFonts w:ascii="Wingdings" w:hAnsi="Wingdings"/>
    </w:rPr>
  </w:style>
  <w:style w:type="character" w:customStyle="1" w:styleId="WW8Num37z0">
    <w:name w:val="WW8Num37z0"/>
    <w:rsid w:val="00FA54C1"/>
    <w:rPr>
      <w:rFonts w:ascii="Wingdings" w:hAnsi="Wingdings" w:cs="Wingdings"/>
    </w:rPr>
  </w:style>
  <w:style w:type="character" w:customStyle="1" w:styleId="WW8Num40z0">
    <w:name w:val="WW8Num40z0"/>
    <w:rsid w:val="00FA54C1"/>
    <w:rPr>
      <w:b w:val="0"/>
      <w:color w:val="000000"/>
    </w:rPr>
  </w:style>
  <w:style w:type="character" w:customStyle="1" w:styleId="WW8Num42z0">
    <w:name w:val="WW8Num42z0"/>
    <w:rsid w:val="00FA54C1"/>
    <w:rPr>
      <w:rFonts w:ascii="9999999" w:hAnsi="9999999" w:cs="9999999"/>
      <w:sz w:val="16"/>
      <w:szCs w:val="16"/>
    </w:rPr>
  </w:style>
  <w:style w:type="character" w:customStyle="1" w:styleId="WW8Num43z0">
    <w:name w:val="WW8Num43z0"/>
    <w:rsid w:val="00FA54C1"/>
    <w:rPr>
      <w:rFonts w:ascii="Wingdings" w:hAnsi="Wingdings"/>
    </w:rPr>
  </w:style>
  <w:style w:type="character" w:customStyle="1" w:styleId="WW8Num44z0">
    <w:name w:val="WW8Num44z0"/>
    <w:rsid w:val="00FA54C1"/>
    <w:rPr>
      <w:rFonts w:ascii="Symbol" w:hAnsi="Symbol"/>
      <w:sz w:val="24"/>
    </w:rPr>
  </w:style>
  <w:style w:type="character" w:customStyle="1" w:styleId="WW8Num45z0">
    <w:name w:val="WW8Num45z0"/>
    <w:rsid w:val="00FA54C1"/>
    <w:rPr>
      <w:rFonts w:ascii="Times New Roman" w:hAnsi="Times New Roman" w:cs="Times New Roman"/>
      <w:b w:val="0"/>
      <w:bCs w:val="0"/>
      <w:i w:val="0"/>
      <w:iCs w:val="0"/>
      <w:sz w:val="24"/>
      <w:szCs w:val="22"/>
    </w:rPr>
  </w:style>
  <w:style w:type="character" w:customStyle="1" w:styleId="WW8Num46z0">
    <w:name w:val="WW8Num46z0"/>
    <w:rsid w:val="00FA54C1"/>
    <w:rPr>
      <w:rFonts w:ascii="Times New Roman" w:hAnsi="Times New Roman"/>
      <w:sz w:val="24"/>
    </w:rPr>
  </w:style>
  <w:style w:type="character" w:customStyle="1" w:styleId="WW8Num47z0">
    <w:name w:val="WW8Num47z0"/>
    <w:rsid w:val="00FA54C1"/>
    <w:rPr>
      <w:rFonts w:ascii="Symbol" w:hAnsi="Symbol"/>
      <w:sz w:val="24"/>
    </w:rPr>
  </w:style>
  <w:style w:type="character" w:customStyle="1" w:styleId="WW8Num48z0">
    <w:name w:val="WW8Num48z0"/>
    <w:rsid w:val="00FA54C1"/>
    <w:rPr>
      <w:rFonts w:ascii="Symbol" w:hAnsi="Symbol"/>
      <w:sz w:val="24"/>
    </w:rPr>
  </w:style>
  <w:style w:type="character" w:customStyle="1" w:styleId="WW8Num49z0">
    <w:name w:val="WW8Num49z0"/>
    <w:rsid w:val="00FA54C1"/>
    <w:rPr>
      <w:rFonts w:ascii="Times New Roman" w:hAnsi="Times New Roman" w:cs="Times New Roman"/>
      <w:b w:val="0"/>
      <w:bCs w:val="0"/>
      <w:i w:val="0"/>
      <w:iCs w:val="0"/>
      <w:sz w:val="24"/>
      <w:szCs w:val="22"/>
    </w:rPr>
  </w:style>
  <w:style w:type="character" w:customStyle="1" w:styleId="WW8Num50z0">
    <w:name w:val="WW8Num50z0"/>
    <w:rsid w:val="00FA54C1"/>
    <w:rPr>
      <w:rFonts w:ascii="Times New Roman" w:hAnsi="Times New Roman" w:cs="Times New Roman"/>
      <w:b/>
      <w:bCs w:val="0"/>
      <w:i w:val="0"/>
      <w:iCs w:val="0"/>
      <w:color w:val="auto"/>
      <w:sz w:val="24"/>
      <w:szCs w:val="22"/>
    </w:rPr>
  </w:style>
  <w:style w:type="character" w:customStyle="1" w:styleId="WW8Num51z0">
    <w:name w:val="WW8Num51z0"/>
    <w:rsid w:val="00FA54C1"/>
    <w:rPr>
      <w:rFonts w:ascii="Symbol" w:hAnsi="Symbol"/>
    </w:rPr>
  </w:style>
  <w:style w:type="character" w:customStyle="1" w:styleId="WW8Num52z2">
    <w:name w:val="WW8Num52z2"/>
    <w:rsid w:val="00FA54C1"/>
    <w:rPr>
      <w:rFonts w:ascii="Wingdings" w:hAnsi="Wingdings"/>
    </w:rPr>
  </w:style>
  <w:style w:type="character" w:customStyle="1" w:styleId="WW8Num52z3">
    <w:name w:val="WW8Num52z3"/>
    <w:rsid w:val="00FA54C1"/>
    <w:rPr>
      <w:rFonts w:ascii="Symbol" w:hAnsi="Symbol"/>
    </w:rPr>
  </w:style>
  <w:style w:type="character" w:customStyle="1" w:styleId="WW8Num53z0">
    <w:name w:val="WW8Num53z0"/>
    <w:rsid w:val="00FA54C1"/>
    <w:rPr>
      <w:rFonts w:ascii="Symbol" w:hAnsi="Symbol" w:cs="Symbol"/>
      <w:b w:val="0"/>
      <w:bCs w:val="0"/>
      <w:i w:val="0"/>
      <w:iCs w:val="0"/>
      <w:color w:val="0000FF"/>
      <w:sz w:val="20"/>
      <w:szCs w:val="20"/>
    </w:rPr>
  </w:style>
  <w:style w:type="character" w:customStyle="1" w:styleId="WW8Num53z1">
    <w:name w:val="WW8Num53z1"/>
    <w:rsid w:val="00FA54C1"/>
    <w:rPr>
      <w:rFonts w:ascii="Courier New" w:hAnsi="Courier New" w:cs="Courier New"/>
      <w:b w:val="0"/>
      <w:bCs w:val="0"/>
      <w:i w:val="0"/>
      <w:iCs w:val="0"/>
      <w:color w:val="0000FF"/>
      <w:sz w:val="20"/>
      <w:szCs w:val="20"/>
    </w:rPr>
  </w:style>
  <w:style w:type="character" w:customStyle="1" w:styleId="Absatz-Standardschriftart">
    <w:name w:val="Absatz-Standardschriftart"/>
    <w:rsid w:val="00FA54C1"/>
  </w:style>
  <w:style w:type="character" w:customStyle="1" w:styleId="WW8Num2z0">
    <w:name w:val="WW8Num2z0"/>
    <w:rsid w:val="00FA54C1"/>
    <w:rPr>
      <w:rFonts w:ascii="Symbol" w:hAnsi="Symbol"/>
    </w:rPr>
  </w:style>
  <w:style w:type="character" w:customStyle="1" w:styleId="WW8Num5z0">
    <w:name w:val="WW8Num5z0"/>
    <w:rsid w:val="00FA54C1"/>
    <w:rPr>
      <w:rFonts w:ascii="Times New Roman" w:hAnsi="Times New Roman"/>
      <w:b w:val="0"/>
      <w:bCs w:val="0"/>
      <w:i w:val="0"/>
      <w:iCs w:val="0"/>
      <w:caps w:val="0"/>
      <w:smallCaps w:val="0"/>
      <w:strike w:val="0"/>
      <w:dstrike w:val="0"/>
      <w:outline w:val="0"/>
      <w:shadow w:val="0"/>
      <w:vanish w:val="0"/>
      <w:spacing w:val="0"/>
      <w:kern w:val="1"/>
      <w:position w:val="0"/>
      <w:sz w:val="24"/>
      <w:u w:val="none"/>
      <w:vertAlign w:val="baseline"/>
    </w:rPr>
  </w:style>
  <w:style w:type="character" w:customStyle="1" w:styleId="WW8Num8z0">
    <w:name w:val="WW8Num8z0"/>
    <w:rsid w:val="00FA54C1"/>
    <w:rPr>
      <w:rFonts w:ascii="Symbol" w:hAnsi="Symbol"/>
    </w:rPr>
  </w:style>
  <w:style w:type="character" w:customStyle="1" w:styleId="WW8Num15z2">
    <w:name w:val="WW8Num15z2"/>
    <w:rsid w:val="00FA54C1"/>
    <w:rPr>
      <w:rFonts w:ascii="Wingdings" w:hAnsi="Wingdings"/>
    </w:rPr>
  </w:style>
  <w:style w:type="character" w:customStyle="1" w:styleId="WW8Num15z4">
    <w:name w:val="WW8Num15z4"/>
    <w:rsid w:val="00FA54C1"/>
    <w:rPr>
      <w:rFonts w:ascii="Courier New" w:hAnsi="Courier New" w:cs="Courier New"/>
    </w:rPr>
  </w:style>
  <w:style w:type="character" w:customStyle="1" w:styleId="WW8Num18z0">
    <w:name w:val="WW8Num18z0"/>
    <w:rsid w:val="00FA54C1"/>
    <w:rPr>
      <w:rFonts w:ascii="Symbol" w:hAnsi="Symbol"/>
      <w:sz w:val="24"/>
    </w:rPr>
  </w:style>
  <w:style w:type="character" w:customStyle="1" w:styleId="WW8Num23z0">
    <w:name w:val="WW8Num23z0"/>
    <w:rsid w:val="00FA54C1"/>
    <w:rPr>
      <w:rFonts w:ascii="Wingdings 2" w:hAnsi="Wingdings 2"/>
      <w:color w:val="auto"/>
      <w:sz w:val="16"/>
      <w:szCs w:val="16"/>
    </w:rPr>
  </w:style>
  <w:style w:type="character" w:customStyle="1" w:styleId="WW8Num24z1">
    <w:name w:val="WW8Num24z1"/>
    <w:rsid w:val="00FA54C1"/>
    <w:rPr>
      <w:rFonts w:ascii="Courier New" w:hAnsi="Courier New" w:cs="Courier New"/>
    </w:rPr>
  </w:style>
  <w:style w:type="character" w:customStyle="1" w:styleId="WW8Num29z0">
    <w:name w:val="WW8Num29z0"/>
    <w:rsid w:val="00FA54C1"/>
    <w:rPr>
      <w:rFonts w:ascii="Courier New" w:hAnsi="Courier New"/>
      <w:sz w:val="24"/>
      <w:szCs w:val="24"/>
    </w:rPr>
  </w:style>
  <w:style w:type="character" w:customStyle="1" w:styleId="WW8Num31z1">
    <w:name w:val="WW8Num31z1"/>
    <w:rsid w:val="00FA54C1"/>
    <w:rPr>
      <w:rFonts w:ascii="Arial" w:hAnsi="Arial"/>
    </w:rPr>
  </w:style>
  <w:style w:type="character" w:customStyle="1" w:styleId="WW8Num31z2">
    <w:name w:val="WW8Num31z2"/>
    <w:rsid w:val="00FA54C1"/>
    <w:rPr>
      <w:rFonts w:ascii="Times New Roman" w:hAnsi="Times New Roman" w:cs="Times New Roman"/>
    </w:rPr>
  </w:style>
  <w:style w:type="character" w:customStyle="1" w:styleId="WW8Num31z3">
    <w:name w:val="WW8Num31z3"/>
    <w:rsid w:val="00FA54C1"/>
    <w:rPr>
      <w:rFonts w:ascii="Symbol" w:hAnsi="Symbol" w:cs="Symbol"/>
    </w:rPr>
  </w:style>
  <w:style w:type="character" w:customStyle="1" w:styleId="WW8Num31z4">
    <w:name w:val="WW8Num31z4"/>
    <w:rsid w:val="00FA54C1"/>
    <w:rPr>
      <w:rFonts w:ascii="Courier New" w:hAnsi="Courier New" w:cs="Courier New"/>
    </w:rPr>
  </w:style>
  <w:style w:type="character" w:customStyle="1" w:styleId="WW8Num35z0">
    <w:name w:val="WW8Num35z0"/>
    <w:rsid w:val="00FA54C1"/>
    <w:rPr>
      <w:rFonts w:ascii="Symbol" w:hAnsi="Symbol"/>
      <w:sz w:val="24"/>
    </w:rPr>
  </w:style>
  <w:style w:type="character" w:customStyle="1" w:styleId="WW8Num38z0">
    <w:name w:val="WW8Num38z0"/>
    <w:rsid w:val="00FA54C1"/>
    <w:rPr>
      <w:rFonts w:ascii="Wingdings" w:hAnsi="Wingdings"/>
    </w:rPr>
  </w:style>
  <w:style w:type="character" w:customStyle="1" w:styleId="WW-Absatz-Standardschriftart">
    <w:name w:val="WW-Absatz-Standardschriftart"/>
    <w:rsid w:val="00FA54C1"/>
  </w:style>
  <w:style w:type="character" w:customStyle="1" w:styleId="WW-Absatz-Standardschriftart1">
    <w:name w:val="WW-Absatz-Standardschriftart1"/>
    <w:rsid w:val="00FA54C1"/>
  </w:style>
  <w:style w:type="character" w:customStyle="1" w:styleId="WW-Absatz-Standardschriftart11">
    <w:name w:val="WW-Absatz-Standardschriftart11"/>
    <w:rsid w:val="00FA54C1"/>
  </w:style>
  <w:style w:type="character" w:customStyle="1" w:styleId="WW-Absatz-Standardschriftart111">
    <w:name w:val="WW-Absatz-Standardschriftart111"/>
    <w:rsid w:val="00FA54C1"/>
  </w:style>
  <w:style w:type="character" w:customStyle="1" w:styleId="WW8Num6z1">
    <w:name w:val="WW8Num6z1"/>
    <w:rsid w:val="00FA54C1"/>
    <w:rPr>
      <w:rFonts w:ascii="Courier New" w:hAnsi="Courier New" w:cs="Courier New"/>
    </w:rPr>
  </w:style>
  <w:style w:type="character" w:customStyle="1" w:styleId="WW8Num6z2">
    <w:name w:val="WW8Num6z2"/>
    <w:rsid w:val="00FA54C1"/>
    <w:rPr>
      <w:rFonts w:ascii="Wingdings" w:hAnsi="Wingdings" w:cs="Wingdings"/>
    </w:rPr>
  </w:style>
  <w:style w:type="character" w:customStyle="1" w:styleId="WW8Num6z3">
    <w:name w:val="WW8Num6z3"/>
    <w:rsid w:val="00FA54C1"/>
    <w:rPr>
      <w:rFonts w:ascii="Symbol" w:hAnsi="Symbol" w:cs="Symbol"/>
    </w:rPr>
  </w:style>
  <w:style w:type="character" w:customStyle="1" w:styleId="WW8Num7z1">
    <w:name w:val="WW8Num7z1"/>
    <w:rsid w:val="00FA54C1"/>
    <w:rPr>
      <w:rFonts w:ascii="Courier New" w:hAnsi="Courier New" w:cs="Courier New"/>
    </w:rPr>
  </w:style>
  <w:style w:type="character" w:customStyle="1" w:styleId="WW8Num7z2">
    <w:name w:val="WW8Num7z2"/>
    <w:rsid w:val="00FA54C1"/>
    <w:rPr>
      <w:rFonts w:ascii="Wingdings" w:hAnsi="Wingdings" w:cs="Wingdings"/>
    </w:rPr>
  </w:style>
  <w:style w:type="character" w:customStyle="1" w:styleId="WW8Num7z3">
    <w:name w:val="WW8Num7z3"/>
    <w:rsid w:val="00FA54C1"/>
    <w:rPr>
      <w:rFonts w:ascii="Symbol" w:hAnsi="Symbol" w:cs="Symbol"/>
    </w:rPr>
  </w:style>
  <w:style w:type="character" w:customStyle="1" w:styleId="WW8Num9z1">
    <w:name w:val="WW8Num9z1"/>
    <w:rsid w:val="00FA54C1"/>
    <w:rPr>
      <w:rFonts w:ascii="Courier New" w:hAnsi="Courier New" w:cs="Courier New"/>
    </w:rPr>
  </w:style>
  <w:style w:type="character" w:customStyle="1" w:styleId="WW8Num9z2">
    <w:name w:val="WW8Num9z2"/>
    <w:rsid w:val="00FA54C1"/>
    <w:rPr>
      <w:rFonts w:ascii="Wingdings" w:hAnsi="Wingdings"/>
    </w:rPr>
  </w:style>
  <w:style w:type="character" w:customStyle="1" w:styleId="WW8Num10z1">
    <w:name w:val="WW8Num10z1"/>
    <w:rsid w:val="00FA54C1"/>
    <w:rPr>
      <w:rFonts w:ascii="Courier New" w:hAnsi="Courier New" w:cs="Courier New"/>
    </w:rPr>
  </w:style>
  <w:style w:type="character" w:customStyle="1" w:styleId="WW8Num10z2">
    <w:name w:val="WW8Num10z2"/>
    <w:rsid w:val="00FA54C1"/>
    <w:rPr>
      <w:rFonts w:ascii="Wingdings" w:hAnsi="Wingdings"/>
    </w:rPr>
  </w:style>
  <w:style w:type="character" w:customStyle="1" w:styleId="WW8Num10z3">
    <w:name w:val="WW8Num10z3"/>
    <w:rsid w:val="00FA54C1"/>
    <w:rPr>
      <w:rFonts w:ascii="Symbol" w:hAnsi="Symbol"/>
    </w:rPr>
  </w:style>
  <w:style w:type="character" w:customStyle="1" w:styleId="WW8Num11z1">
    <w:name w:val="WW8Num11z1"/>
    <w:rsid w:val="00FA54C1"/>
    <w:rPr>
      <w:smallCaps/>
      <w:sz w:val="24"/>
    </w:rPr>
  </w:style>
  <w:style w:type="character" w:customStyle="1" w:styleId="WW8Num12z1">
    <w:name w:val="WW8Num12z1"/>
    <w:rsid w:val="00FA54C1"/>
    <w:rPr>
      <w:rFonts w:ascii="Courier New" w:hAnsi="Courier New" w:cs="Courier New"/>
    </w:rPr>
  </w:style>
  <w:style w:type="character" w:customStyle="1" w:styleId="WW8Num12z2">
    <w:name w:val="WW8Num12z2"/>
    <w:rsid w:val="00FA54C1"/>
    <w:rPr>
      <w:rFonts w:ascii="Wingdings" w:hAnsi="Wingdings"/>
    </w:rPr>
  </w:style>
  <w:style w:type="character" w:customStyle="1" w:styleId="WW8Num12z3">
    <w:name w:val="WW8Num12z3"/>
    <w:rsid w:val="00FA54C1"/>
    <w:rPr>
      <w:rFonts w:ascii="Symbol" w:hAnsi="Symbol"/>
    </w:rPr>
  </w:style>
  <w:style w:type="character" w:customStyle="1" w:styleId="WW8Num13z1">
    <w:name w:val="WW8Num13z1"/>
    <w:rsid w:val="00FA54C1"/>
    <w:rPr>
      <w:rFonts w:ascii="Courier New" w:hAnsi="Courier New"/>
    </w:rPr>
  </w:style>
  <w:style w:type="character" w:customStyle="1" w:styleId="WW8Num13z2">
    <w:name w:val="WW8Num13z2"/>
    <w:rsid w:val="00FA54C1"/>
    <w:rPr>
      <w:rFonts w:ascii="Wingdings" w:hAnsi="Wingdings"/>
    </w:rPr>
  </w:style>
  <w:style w:type="character" w:customStyle="1" w:styleId="WW8Num13z3">
    <w:name w:val="WW8Num13z3"/>
    <w:rsid w:val="00FA54C1"/>
    <w:rPr>
      <w:rFonts w:ascii="Symbol" w:hAnsi="Symbol"/>
    </w:rPr>
  </w:style>
  <w:style w:type="character" w:customStyle="1" w:styleId="WW8Num14z1">
    <w:name w:val="WW8Num14z1"/>
    <w:rsid w:val="00FA54C1"/>
    <w:rPr>
      <w:rFonts w:ascii="Courier New" w:hAnsi="Courier New" w:cs="Courier New"/>
    </w:rPr>
  </w:style>
  <w:style w:type="character" w:customStyle="1" w:styleId="WW8Num14z2">
    <w:name w:val="WW8Num14z2"/>
    <w:rsid w:val="00FA54C1"/>
    <w:rPr>
      <w:rFonts w:ascii="Wingdings" w:hAnsi="Wingdings"/>
    </w:rPr>
  </w:style>
  <w:style w:type="character" w:customStyle="1" w:styleId="WW8Num14z3">
    <w:name w:val="WW8Num14z3"/>
    <w:rsid w:val="00FA54C1"/>
    <w:rPr>
      <w:rFonts w:ascii="Symbol" w:hAnsi="Symbol"/>
    </w:rPr>
  </w:style>
  <w:style w:type="character" w:customStyle="1" w:styleId="WW8Num16z1">
    <w:name w:val="WW8Num16z1"/>
    <w:rsid w:val="00FA54C1"/>
    <w:rPr>
      <w:rFonts w:ascii="Arial" w:eastAsia="Times New Roman" w:hAnsi="Arial"/>
    </w:rPr>
  </w:style>
  <w:style w:type="character" w:customStyle="1" w:styleId="WW8Num17z2">
    <w:name w:val="WW8Num17z2"/>
    <w:rsid w:val="00FA54C1"/>
    <w:rPr>
      <w:rFonts w:ascii="Wingdings" w:hAnsi="Wingdings"/>
    </w:rPr>
  </w:style>
  <w:style w:type="character" w:customStyle="1" w:styleId="WW8Num17z4">
    <w:name w:val="WW8Num17z4"/>
    <w:rsid w:val="00FA54C1"/>
    <w:rPr>
      <w:rFonts w:ascii="Courier New" w:hAnsi="Courier New" w:cs="Courier New"/>
    </w:rPr>
  </w:style>
  <w:style w:type="character" w:customStyle="1" w:styleId="WW8Num18z1">
    <w:name w:val="WW8Num18z1"/>
    <w:rsid w:val="00FA54C1"/>
    <w:rPr>
      <w:rFonts w:ascii="Courier New" w:hAnsi="Courier New" w:cs="Courier New"/>
    </w:rPr>
  </w:style>
  <w:style w:type="character" w:customStyle="1" w:styleId="WW8Num18z2">
    <w:name w:val="WW8Num18z2"/>
    <w:rsid w:val="00FA54C1"/>
    <w:rPr>
      <w:rFonts w:ascii="Wingdings" w:hAnsi="Wingdings"/>
    </w:rPr>
  </w:style>
  <w:style w:type="character" w:customStyle="1" w:styleId="WW8Num18z3">
    <w:name w:val="WW8Num18z3"/>
    <w:rsid w:val="00FA54C1"/>
    <w:rPr>
      <w:rFonts w:ascii="Symbol" w:hAnsi="Symbol"/>
    </w:rPr>
  </w:style>
  <w:style w:type="character" w:customStyle="1" w:styleId="WW8Num21z0">
    <w:name w:val="WW8Num21z0"/>
    <w:rsid w:val="00FA54C1"/>
    <w:rPr>
      <w:rFonts w:ascii="Times New Roman" w:hAnsi="Times New Roman" w:cs="Times New Roman"/>
      <w:b w:val="0"/>
      <w:bCs w:val="0"/>
      <w:i w:val="0"/>
      <w:iCs w:val="0"/>
      <w:sz w:val="24"/>
      <w:szCs w:val="22"/>
    </w:rPr>
  </w:style>
  <w:style w:type="character" w:customStyle="1" w:styleId="WW8Num23z1">
    <w:name w:val="WW8Num23z1"/>
    <w:rsid w:val="00FA54C1"/>
    <w:rPr>
      <w:rFonts w:ascii="Wingdings" w:hAnsi="Wingdings" w:cs="Wingdings"/>
      <w:color w:val="000080"/>
    </w:rPr>
  </w:style>
  <w:style w:type="character" w:customStyle="1" w:styleId="WW8Num24z2">
    <w:name w:val="WW8Num24z2"/>
    <w:rsid w:val="00FA54C1"/>
    <w:rPr>
      <w:rFonts w:ascii="Wingdings" w:hAnsi="Wingdings"/>
    </w:rPr>
  </w:style>
  <w:style w:type="character" w:customStyle="1" w:styleId="WW8Num24z3">
    <w:name w:val="WW8Num24z3"/>
    <w:rsid w:val="00FA54C1"/>
    <w:rPr>
      <w:rFonts w:ascii="Symbol" w:hAnsi="Symbol"/>
    </w:rPr>
  </w:style>
  <w:style w:type="character" w:customStyle="1" w:styleId="WW8Num25z2">
    <w:name w:val="WW8Num25z2"/>
    <w:rsid w:val="00FA54C1"/>
    <w:rPr>
      <w:rFonts w:ascii="Wingdings" w:hAnsi="Wingdings"/>
    </w:rPr>
  </w:style>
  <w:style w:type="character" w:customStyle="1" w:styleId="WW8Num25z3">
    <w:name w:val="WW8Num25z3"/>
    <w:rsid w:val="00FA54C1"/>
    <w:rPr>
      <w:rFonts w:ascii="Symbol" w:hAnsi="Symbol"/>
    </w:rPr>
  </w:style>
  <w:style w:type="character" w:customStyle="1" w:styleId="WW8Num28z1">
    <w:name w:val="WW8Num28z1"/>
    <w:rsid w:val="00FA54C1"/>
    <w:rPr>
      <w:rFonts w:ascii="Courier New" w:hAnsi="Courier New" w:cs="Courier New"/>
    </w:rPr>
  </w:style>
  <w:style w:type="character" w:customStyle="1" w:styleId="WW8Num28z2">
    <w:name w:val="WW8Num28z2"/>
    <w:rsid w:val="00FA54C1"/>
    <w:rPr>
      <w:rFonts w:ascii="Wingdings" w:hAnsi="Wingdings"/>
    </w:rPr>
  </w:style>
  <w:style w:type="character" w:customStyle="1" w:styleId="WW8Num28z3">
    <w:name w:val="WW8Num28z3"/>
    <w:rsid w:val="00FA54C1"/>
    <w:rPr>
      <w:rFonts w:ascii="Symbol" w:hAnsi="Symbol"/>
    </w:rPr>
  </w:style>
  <w:style w:type="character" w:customStyle="1" w:styleId="WW8Num29z1">
    <w:name w:val="WW8Num29z1"/>
    <w:rsid w:val="00FA54C1"/>
    <w:rPr>
      <w:rFonts w:ascii="Times New Roman" w:hAnsi="Times New Roman" w:cs="Times New Roman"/>
      <w:b w:val="0"/>
      <w:bCs w:val="0"/>
      <w:i w:val="0"/>
      <w:iCs w:val="0"/>
      <w:sz w:val="24"/>
      <w:szCs w:val="22"/>
    </w:rPr>
  </w:style>
  <w:style w:type="character" w:customStyle="1" w:styleId="WW8Num29z3">
    <w:name w:val="WW8Num29z3"/>
    <w:rsid w:val="00FA54C1"/>
    <w:rPr>
      <w:rFonts w:ascii="Symbol" w:hAnsi="Symbol"/>
    </w:rPr>
  </w:style>
  <w:style w:type="character" w:customStyle="1" w:styleId="WW8Num29z4">
    <w:name w:val="WW8Num29z4"/>
    <w:rsid w:val="00FA54C1"/>
    <w:rPr>
      <w:rFonts w:ascii="Courier New" w:hAnsi="Courier New" w:cs="Courier New"/>
    </w:rPr>
  </w:style>
  <w:style w:type="character" w:customStyle="1" w:styleId="WW8Num29z5">
    <w:name w:val="WW8Num29z5"/>
    <w:rsid w:val="00FA54C1"/>
    <w:rPr>
      <w:rFonts w:ascii="Wingdings" w:hAnsi="Wingdings"/>
    </w:rPr>
  </w:style>
  <w:style w:type="character" w:customStyle="1" w:styleId="WW8Num33z1">
    <w:name w:val="WW8Num33z1"/>
    <w:rsid w:val="00FA54C1"/>
    <w:rPr>
      <w:rFonts w:ascii="Arial" w:eastAsia="Times New Roman" w:hAnsi="Arial"/>
    </w:rPr>
  </w:style>
  <w:style w:type="character" w:customStyle="1" w:styleId="WW8Num33z2">
    <w:name w:val="WW8Num33z2"/>
    <w:rsid w:val="00FA54C1"/>
    <w:rPr>
      <w:rFonts w:ascii="Times New Roman" w:hAnsi="Times New Roman" w:cs="Times New Roman"/>
    </w:rPr>
  </w:style>
  <w:style w:type="character" w:customStyle="1" w:styleId="WW8Num33z3">
    <w:name w:val="WW8Num33z3"/>
    <w:rsid w:val="00FA54C1"/>
    <w:rPr>
      <w:rFonts w:ascii="Symbol" w:hAnsi="Symbol" w:cs="Symbol"/>
    </w:rPr>
  </w:style>
  <w:style w:type="character" w:customStyle="1" w:styleId="WW8Num33z4">
    <w:name w:val="WW8Num33z4"/>
    <w:rsid w:val="00FA54C1"/>
    <w:rPr>
      <w:rFonts w:ascii="Courier New" w:hAnsi="Courier New" w:cs="Courier New"/>
    </w:rPr>
  </w:style>
  <w:style w:type="character" w:customStyle="1" w:styleId="WW8Num34z1">
    <w:name w:val="WW8Num34z1"/>
    <w:rsid w:val="00FA54C1"/>
    <w:rPr>
      <w:rFonts w:ascii="Courier New" w:hAnsi="Courier New"/>
    </w:rPr>
  </w:style>
  <w:style w:type="character" w:customStyle="1" w:styleId="WW8Num34z3">
    <w:name w:val="WW8Num34z3"/>
    <w:rsid w:val="00FA54C1"/>
    <w:rPr>
      <w:rFonts w:ascii="Symbol" w:hAnsi="Symbol"/>
    </w:rPr>
  </w:style>
  <w:style w:type="character" w:customStyle="1" w:styleId="WW8Num35z1">
    <w:name w:val="WW8Num35z1"/>
    <w:rsid w:val="00FA54C1"/>
    <w:rPr>
      <w:rFonts w:ascii="Courier New" w:hAnsi="Courier New" w:cs="Courier New"/>
    </w:rPr>
  </w:style>
  <w:style w:type="character" w:customStyle="1" w:styleId="WW8Num35z2">
    <w:name w:val="WW8Num35z2"/>
    <w:rsid w:val="00FA54C1"/>
    <w:rPr>
      <w:rFonts w:ascii="Wingdings" w:hAnsi="Wingdings"/>
    </w:rPr>
  </w:style>
  <w:style w:type="character" w:customStyle="1" w:styleId="WW8Num35z3">
    <w:name w:val="WW8Num35z3"/>
    <w:rsid w:val="00FA54C1"/>
    <w:rPr>
      <w:rFonts w:ascii="Symbol" w:hAnsi="Symbol"/>
    </w:rPr>
  </w:style>
  <w:style w:type="character" w:customStyle="1" w:styleId="WW8Num37z1">
    <w:name w:val="WW8Num37z1"/>
    <w:rsid w:val="00FA54C1"/>
    <w:rPr>
      <w:rFonts w:ascii="Courier New" w:hAnsi="Courier New" w:cs="Courier New"/>
    </w:rPr>
  </w:style>
  <w:style w:type="character" w:customStyle="1" w:styleId="WW8Num37z3">
    <w:name w:val="WW8Num37z3"/>
    <w:rsid w:val="00FA54C1"/>
    <w:rPr>
      <w:rFonts w:ascii="Symbol" w:hAnsi="Symbol" w:cs="Symbol"/>
    </w:rPr>
  </w:style>
  <w:style w:type="character" w:customStyle="1" w:styleId="WW8Num38z1">
    <w:name w:val="WW8Num38z1"/>
    <w:rsid w:val="00FA54C1"/>
    <w:rPr>
      <w:rFonts w:ascii="Courier New" w:hAnsi="Courier New"/>
    </w:rPr>
  </w:style>
  <w:style w:type="character" w:customStyle="1" w:styleId="WW8Num38z3">
    <w:name w:val="WW8Num38z3"/>
    <w:rsid w:val="00FA54C1"/>
    <w:rPr>
      <w:rFonts w:ascii="Symbol" w:hAnsi="Symbol"/>
    </w:rPr>
  </w:style>
  <w:style w:type="character" w:customStyle="1" w:styleId="WW8Num43z1">
    <w:name w:val="WW8Num43z1"/>
    <w:rsid w:val="00FA54C1"/>
    <w:rPr>
      <w:rFonts w:ascii="Courier New" w:hAnsi="Courier New" w:cs="Courier New"/>
    </w:rPr>
  </w:style>
  <w:style w:type="character" w:customStyle="1" w:styleId="WW8Num43z3">
    <w:name w:val="WW8Num43z3"/>
    <w:rsid w:val="00FA54C1"/>
    <w:rPr>
      <w:rFonts w:ascii="Symbol" w:hAnsi="Symbol"/>
    </w:rPr>
  </w:style>
  <w:style w:type="character" w:customStyle="1" w:styleId="WW8Num44z2">
    <w:name w:val="WW8Num44z2"/>
    <w:rsid w:val="00FA54C1"/>
    <w:rPr>
      <w:rFonts w:ascii="Times New Roman" w:hAnsi="Times New Roman" w:cs="Times New Roman"/>
    </w:rPr>
  </w:style>
  <w:style w:type="character" w:customStyle="1" w:styleId="WW8Num44z3">
    <w:name w:val="WW8Num44z3"/>
    <w:rsid w:val="00FA54C1"/>
    <w:rPr>
      <w:rFonts w:ascii="Symbol" w:hAnsi="Symbol" w:cs="Symbol"/>
    </w:rPr>
  </w:style>
  <w:style w:type="character" w:customStyle="1" w:styleId="WW8Num47z1">
    <w:name w:val="WW8Num47z1"/>
    <w:rsid w:val="00FA54C1"/>
    <w:rPr>
      <w:rFonts w:ascii="Arial" w:eastAsia="Times New Roman" w:hAnsi="Arial"/>
    </w:rPr>
  </w:style>
  <w:style w:type="character" w:customStyle="1" w:styleId="WW8Num47z2">
    <w:name w:val="WW8Num47z2"/>
    <w:rsid w:val="00FA54C1"/>
    <w:rPr>
      <w:rFonts w:ascii="Times New Roman" w:hAnsi="Times New Roman" w:cs="Times New Roman"/>
    </w:rPr>
  </w:style>
  <w:style w:type="character" w:customStyle="1" w:styleId="WW8Num47z3">
    <w:name w:val="WW8Num47z3"/>
    <w:rsid w:val="00FA54C1"/>
    <w:rPr>
      <w:rFonts w:ascii="Symbol" w:hAnsi="Symbol" w:cs="Symbol"/>
    </w:rPr>
  </w:style>
  <w:style w:type="character" w:customStyle="1" w:styleId="WW8Num47z4">
    <w:name w:val="WW8Num47z4"/>
    <w:rsid w:val="00FA54C1"/>
    <w:rPr>
      <w:rFonts w:ascii="Courier New" w:hAnsi="Courier New" w:cs="Courier New"/>
    </w:rPr>
  </w:style>
  <w:style w:type="character" w:customStyle="1" w:styleId="WW8Num47z5">
    <w:name w:val="WW8Num47z5"/>
    <w:rsid w:val="00FA54C1"/>
    <w:rPr>
      <w:rFonts w:ascii="Wingdings" w:hAnsi="Wingdings" w:cs="Wingdings"/>
    </w:rPr>
  </w:style>
  <w:style w:type="character" w:customStyle="1" w:styleId="WW8Num48z1">
    <w:name w:val="WW8Num48z1"/>
    <w:rsid w:val="00FA54C1"/>
    <w:rPr>
      <w:rFonts w:ascii="Courier New" w:hAnsi="Courier New" w:cs="Courier New"/>
    </w:rPr>
  </w:style>
  <w:style w:type="character" w:customStyle="1" w:styleId="WW8Num48z2">
    <w:name w:val="WW8Num48z2"/>
    <w:rsid w:val="00FA54C1"/>
    <w:rPr>
      <w:rFonts w:ascii="Wingdings" w:hAnsi="Wingdings"/>
    </w:rPr>
  </w:style>
  <w:style w:type="character" w:customStyle="1" w:styleId="WW8Num48z3">
    <w:name w:val="WW8Num48z3"/>
    <w:rsid w:val="00FA54C1"/>
    <w:rPr>
      <w:rFonts w:ascii="Symbol" w:hAnsi="Symbol"/>
    </w:rPr>
  </w:style>
  <w:style w:type="character" w:customStyle="1" w:styleId="WW8Num51z1">
    <w:name w:val="WW8Num51z1"/>
    <w:rsid w:val="00FA54C1"/>
    <w:rPr>
      <w:rFonts w:ascii="Courier New" w:hAnsi="Courier New"/>
    </w:rPr>
  </w:style>
  <w:style w:type="character" w:customStyle="1" w:styleId="WW8Num51z2">
    <w:name w:val="WW8Num51z2"/>
    <w:rsid w:val="00FA54C1"/>
    <w:rPr>
      <w:rFonts w:ascii="Wingdings" w:hAnsi="Wingdings"/>
    </w:rPr>
  </w:style>
  <w:style w:type="character" w:customStyle="1" w:styleId="WW8Num52z0">
    <w:name w:val="WW8Num52z0"/>
    <w:rsid w:val="00FA54C1"/>
    <w:rPr>
      <w:rFonts w:ascii="Symbol" w:hAnsi="Symbol"/>
      <w:sz w:val="24"/>
    </w:rPr>
  </w:style>
  <w:style w:type="character" w:customStyle="1" w:styleId="WW8Num52z1">
    <w:name w:val="WW8Num52z1"/>
    <w:rsid w:val="00FA54C1"/>
    <w:rPr>
      <w:rFonts w:ascii="Courier New" w:hAnsi="Courier New" w:cs="Courier New"/>
    </w:rPr>
  </w:style>
  <w:style w:type="character" w:customStyle="1" w:styleId="WW8Num53z2">
    <w:name w:val="WW8Num53z2"/>
    <w:rsid w:val="00FA54C1"/>
    <w:rPr>
      <w:rFonts w:ascii="Wingdings" w:hAnsi="Wingdings" w:cs="Wingdings"/>
    </w:rPr>
  </w:style>
  <w:style w:type="character" w:customStyle="1" w:styleId="WW8Num53z3">
    <w:name w:val="WW8Num53z3"/>
    <w:rsid w:val="00FA54C1"/>
    <w:rPr>
      <w:rFonts w:ascii="Symbol" w:hAnsi="Symbol" w:cs="Symbol"/>
    </w:rPr>
  </w:style>
  <w:style w:type="character" w:customStyle="1" w:styleId="WW8Num53z4">
    <w:name w:val="WW8Num53z4"/>
    <w:rsid w:val="00FA54C1"/>
    <w:rPr>
      <w:rFonts w:ascii="Courier New" w:hAnsi="Courier New" w:cs="Courier New"/>
    </w:rPr>
  </w:style>
  <w:style w:type="character" w:customStyle="1" w:styleId="WW8Num54z0">
    <w:name w:val="WW8Num54z0"/>
    <w:rsid w:val="00FA54C1"/>
    <w:rPr>
      <w:rFonts w:ascii="Times New Roman" w:hAnsi="Times New Roman" w:cs="Times New Roman"/>
      <w:b w:val="0"/>
      <w:bCs w:val="0"/>
      <w:i w:val="0"/>
      <w:iCs w:val="0"/>
      <w:sz w:val="24"/>
      <w:szCs w:val="24"/>
    </w:rPr>
  </w:style>
  <w:style w:type="character" w:customStyle="1" w:styleId="WW8Num54z1">
    <w:name w:val="WW8Num54z1"/>
    <w:rsid w:val="00FA54C1"/>
    <w:rPr>
      <w:rFonts w:cs="Times New Roman"/>
    </w:rPr>
  </w:style>
  <w:style w:type="character" w:customStyle="1" w:styleId="WW8Num55z0">
    <w:name w:val="WW8Num55z0"/>
    <w:rsid w:val="00FA54C1"/>
    <w:rPr>
      <w:rFonts w:ascii="Times New Roman" w:hAnsi="Times New Roman" w:cs="Times New Roman"/>
      <w:b w:val="0"/>
      <w:bCs w:val="0"/>
      <w:i w:val="0"/>
      <w:iCs w:val="0"/>
      <w:color w:val="auto"/>
      <w:sz w:val="24"/>
      <w:szCs w:val="22"/>
    </w:rPr>
  </w:style>
  <w:style w:type="character" w:customStyle="1" w:styleId="Carpredefinitoparagrafo10">
    <w:name w:val="Car. predefinito paragrafo10"/>
    <w:rsid w:val="00FA54C1"/>
  </w:style>
  <w:style w:type="character" w:customStyle="1" w:styleId="CorpodeltestoCarattere">
    <w:name w:val="Corpo del testo Carattere"/>
    <w:rsid w:val="00FA54C1"/>
    <w:rPr>
      <w:sz w:val="28"/>
      <w:szCs w:val="28"/>
      <w:lang w:val="it-IT" w:eastAsia="ar-SA" w:bidi="ar-SA"/>
    </w:rPr>
  </w:style>
  <w:style w:type="character" w:customStyle="1" w:styleId="ParagrafoCarattere">
    <w:name w:val="Paragrafo Carattere"/>
    <w:rsid w:val="00FA54C1"/>
    <w:rPr>
      <w:rFonts w:ascii="Verdana" w:hAnsi="Verdana" w:cs="Verdana"/>
      <w:lang w:val="it-IT" w:eastAsia="ar-SA" w:bidi="ar-SA"/>
    </w:rPr>
  </w:style>
  <w:style w:type="character" w:customStyle="1" w:styleId="c21">
    <w:name w:val="c21"/>
    <w:rsid w:val="00FA54C1"/>
    <w:rPr>
      <w:shd w:val="clear" w:color="auto" w:fill="FFFFFF"/>
    </w:rPr>
  </w:style>
  <w:style w:type="character" w:customStyle="1" w:styleId="TestonormaleCarattere">
    <w:name w:val="Testo normale Carattere"/>
    <w:rsid w:val="00FA54C1"/>
    <w:rPr>
      <w:rFonts w:ascii="Consolas" w:hAnsi="Consolas" w:cs="Consolas"/>
      <w:lang w:val="it-IT" w:eastAsia="ar-SA" w:bidi="ar-SA"/>
    </w:rPr>
  </w:style>
  <w:style w:type="character" w:customStyle="1" w:styleId="Corpodeltesto3Carattere">
    <w:name w:val="Corpo del testo 3 Carattere"/>
    <w:rsid w:val="00FA54C1"/>
    <w:rPr>
      <w:rFonts w:eastAsia="Calibri"/>
      <w:sz w:val="16"/>
      <w:szCs w:val="16"/>
      <w:lang w:val="it-IT" w:eastAsia="ar-SA" w:bidi="ar-SA"/>
    </w:rPr>
  </w:style>
  <w:style w:type="character" w:customStyle="1" w:styleId="Corpodeltesto2Carattere">
    <w:name w:val="Corpo del testo 2 Carattere"/>
    <w:rsid w:val="00FA54C1"/>
    <w:rPr>
      <w:rFonts w:eastAsia="Calibri"/>
      <w:sz w:val="24"/>
      <w:szCs w:val="24"/>
      <w:lang w:val="it-IT" w:eastAsia="ar-SA" w:bidi="ar-SA"/>
    </w:rPr>
  </w:style>
  <w:style w:type="character" w:customStyle="1" w:styleId="Rimandocommento1">
    <w:name w:val="Rimando commento1"/>
    <w:rsid w:val="00FA54C1"/>
    <w:rPr>
      <w:sz w:val="16"/>
      <w:szCs w:val="16"/>
    </w:rPr>
  </w:style>
  <w:style w:type="character" w:customStyle="1" w:styleId="CarattereCarattere5">
    <w:name w:val="Carattere Carattere5"/>
    <w:rsid w:val="00FA54C1"/>
    <w:rPr>
      <w:sz w:val="24"/>
      <w:szCs w:val="24"/>
    </w:rPr>
  </w:style>
  <w:style w:type="character" w:customStyle="1" w:styleId="CarattereCarattere1">
    <w:name w:val="Carattere Carattere1"/>
    <w:rsid w:val="00FA54C1"/>
    <w:rPr>
      <w:lang w:val="it-IT"/>
    </w:rPr>
  </w:style>
  <w:style w:type="character" w:customStyle="1" w:styleId="google-src-text">
    <w:name w:val="google-src-text"/>
    <w:rsid w:val="00FA54C1"/>
  </w:style>
  <w:style w:type="character" w:customStyle="1" w:styleId="WW-Caratteredellanota">
    <w:name w:val="WW-Carattere della nota"/>
    <w:rsid w:val="00FA54C1"/>
    <w:rPr>
      <w:vertAlign w:val="superscript"/>
    </w:rPr>
  </w:style>
  <w:style w:type="character" w:customStyle="1" w:styleId="Rientrocorpodeltesto3Carattere">
    <w:name w:val="Rientro corpo del testo 3 Carattere"/>
    <w:rsid w:val="00FA54C1"/>
    <w:rPr>
      <w:rFonts w:eastAsia="Calibri"/>
      <w:sz w:val="16"/>
      <w:szCs w:val="16"/>
      <w:lang w:val="it-IT" w:eastAsia="ar-SA" w:bidi="ar-SA"/>
    </w:rPr>
  </w:style>
  <w:style w:type="character" w:customStyle="1" w:styleId="StileTimesNewRoman">
    <w:name w:val="Stile Times New Roman"/>
    <w:rsid w:val="00FA54C1"/>
    <w:rPr>
      <w:rFonts w:ascii="Times New Roman" w:hAnsi="Times New Roman"/>
      <w:sz w:val="22"/>
      <w:szCs w:val="24"/>
    </w:rPr>
  </w:style>
  <w:style w:type="character" w:customStyle="1" w:styleId="FootnoteTextChar">
    <w:name w:val="Footnote Text Char"/>
    <w:rsid w:val="00FA54C1"/>
    <w:rPr>
      <w:rFonts w:ascii="Times New Roman" w:hAnsi="Times New Roman" w:cs="Times New Roman"/>
      <w:sz w:val="20"/>
      <w:szCs w:val="20"/>
      <w:lang w:val="x-none"/>
    </w:rPr>
  </w:style>
  <w:style w:type="character" w:styleId="Numeropagina">
    <w:name w:val="page number"/>
    <w:uiPriority w:val="99"/>
    <w:rsid w:val="00FA54C1"/>
  </w:style>
  <w:style w:type="character" w:customStyle="1" w:styleId="Titolo2Carattere1">
    <w:name w:val="Titolo 2 Carattere1"/>
    <w:rsid w:val="00FA54C1"/>
    <w:rPr>
      <w:b/>
      <w:bCs/>
      <w:smallCaps/>
      <w:sz w:val="24"/>
      <w:szCs w:val="24"/>
    </w:rPr>
  </w:style>
  <w:style w:type="character" w:customStyle="1" w:styleId="StileTitolo2NonGrassettoCorsivoSinistro0cmPrimarig">
    <w:name w:val="Stile Titolo 2 + Non Grassetto Corsivo Sinistro:  0 cm Prima rig..."/>
    <w:rsid w:val="00FA54C1"/>
    <w:rPr>
      <w:i/>
      <w:vanish/>
    </w:rPr>
  </w:style>
  <w:style w:type="character" w:customStyle="1" w:styleId="TestonotadichiusuraCarattere">
    <w:name w:val="Testo nota di chiusura Carattere"/>
    <w:rsid w:val="00FA54C1"/>
  </w:style>
  <w:style w:type="character" w:customStyle="1" w:styleId="Punti">
    <w:name w:val="Punti"/>
    <w:rsid w:val="00FA54C1"/>
    <w:rPr>
      <w:rFonts w:ascii="OpenSymbol" w:eastAsia="OpenSymbol" w:hAnsi="OpenSymbol" w:cs="OpenSymbol"/>
    </w:rPr>
  </w:style>
  <w:style w:type="paragraph" w:customStyle="1" w:styleId="Corpodeltesto21">
    <w:name w:val="Corpo del testo 21"/>
    <w:basedOn w:val="Normale"/>
    <w:rsid w:val="00FA54C1"/>
    <w:pPr>
      <w:widowControl w:val="0"/>
      <w:spacing w:before="120"/>
      <w:ind w:right="-1"/>
      <w:jc w:val="both"/>
    </w:pPr>
    <w:rPr>
      <w:rFonts w:ascii="Arial" w:eastAsia="Lucida Sans Unicode" w:hAnsi="Arial"/>
      <w:bCs/>
      <w:szCs w:val="20"/>
    </w:rPr>
  </w:style>
  <w:style w:type="paragraph" w:customStyle="1" w:styleId="Paragrafo">
    <w:name w:val="Paragrafo"/>
    <w:basedOn w:val="Normale"/>
    <w:rsid w:val="00FA54C1"/>
    <w:pPr>
      <w:spacing w:before="120" w:after="60"/>
      <w:jc w:val="both"/>
    </w:pPr>
    <w:rPr>
      <w:rFonts w:ascii="Verdana" w:eastAsia="Times New Roman" w:hAnsi="Verdana" w:cs="Verdana"/>
      <w:bCs/>
      <w:sz w:val="20"/>
      <w:szCs w:val="20"/>
    </w:rPr>
  </w:style>
  <w:style w:type="paragraph" w:customStyle="1" w:styleId="ElencoPuntato1">
    <w:name w:val="Elenco Puntato 1"/>
    <w:rsid w:val="00FA54C1"/>
    <w:pPr>
      <w:suppressAutoHyphens/>
      <w:spacing w:after="0" w:line="240" w:lineRule="auto"/>
      <w:ind w:left="720" w:hanging="360"/>
    </w:pPr>
    <w:rPr>
      <w:rFonts w:ascii="Verdana" w:eastAsia="Arial" w:hAnsi="Verdana" w:cs="Verdana"/>
      <w:sz w:val="20"/>
      <w:szCs w:val="20"/>
      <w:lang w:eastAsia="ar-SA"/>
    </w:rPr>
  </w:style>
  <w:style w:type="paragraph" w:customStyle="1" w:styleId="Testonormale1">
    <w:name w:val="Testo normale1"/>
    <w:basedOn w:val="Normale"/>
    <w:rsid w:val="00FA54C1"/>
    <w:pPr>
      <w:spacing w:before="120"/>
      <w:jc w:val="both"/>
    </w:pPr>
    <w:rPr>
      <w:rFonts w:ascii="Consolas" w:eastAsia="Times New Roman" w:hAnsi="Consolas" w:cs="Consolas"/>
      <w:bCs/>
      <w:sz w:val="20"/>
      <w:szCs w:val="20"/>
    </w:rPr>
  </w:style>
  <w:style w:type="paragraph" w:customStyle="1" w:styleId="Normale1">
    <w:name w:val="Normale1"/>
    <w:rsid w:val="00FA54C1"/>
    <w:pPr>
      <w:widowControl w:val="0"/>
      <w:suppressAutoHyphens/>
      <w:autoSpaceDE w:val="0"/>
      <w:spacing w:before="120" w:after="120" w:line="360" w:lineRule="atLeast"/>
      <w:jc w:val="both"/>
    </w:pPr>
    <w:rPr>
      <w:rFonts w:ascii="Times New Roman" w:eastAsia="Arial" w:hAnsi="Times New Roman" w:cs="Times New Roman"/>
      <w:sz w:val="24"/>
      <w:szCs w:val="24"/>
      <w:lang w:eastAsia="ar-SA"/>
    </w:rPr>
  </w:style>
  <w:style w:type="paragraph" w:customStyle="1" w:styleId="Elencocontinua1">
    <w:name w:val="Elenco continua1"/>
    <w:basedOn w:val="Normale"/>
    <w:rsid w:val="00FA54C1"/>
    <w:pPr>
      <w:widowControl w:val="0"/>
      <w:autoSpaceDE w:val="0"/>
      <w:spacing w:before="120" w:after="120" w:line="360" w:lineRule="atLeast"/>
      <w:ind w:left="283"/>
      <w:jc w:val="both"/>
      <w:textAlignment w:val="baseline"/>
    </w:pPr>
    <w:rPr>
      <w:rFonts w:eastAsia="Times New Roman"/>
      <w:bCs/>
      <w:sz w:val="24"/>
      <w:szCs w:val="24"/>
    </w:rPr>
  </w:style>
  <w:style w:type="paragraph" w:customStyle="1" w:styleId="Corpodeltesto32">
    <w:name w:val="Corpo del testo 32"/>
    <w:basedOn w:val="Normale"/>
    <w:rsid w:val="00FA54C1"/>
    <w:pPr>
      <w:spacing w:before="120" w:after="120"/>
      <w:jc w:val="both"/>
    </w:pPr>
    <w:rPr>
      <w:bCs/>
      <w:sz w:val="16"/>
      <w:szCs w:val="16"/>
    </w:rPr>
  </w:style>
  <w:style w:type="paragraph" w:customStyle="1" w:styleId="ElencoPuntato">
    <w:name w:val="ElencoPuntato"/>
    <w:basedOn w:val="Normale"/>
    <w:rsid w:val="00FA54C1"/>
    <w:pPr>
      <w:spacing w:before="120" w:line="360" w:lineRule="auto"/>
      <w:ind w:left="720" w:hanging="360"/>
      <w:jc w:val="both"/>
    </w:pPr>
    <w:rPr>
      <w:rFonts w:eastAsia="Times New Roman"/>
      <w:bCs/>
      <w:sz w:val="24"/>
      <w:szCs w:val="24"/>
    </w:rPr>
  </w:style>
  <w:style w:type="paragraph" w:customStyle="1" w:styleId="StileLatinoTimesNewRoman12ptGrassettoprima6ptDopo">
    <w:name w:val="Stile (Latino) Times New Roman 12 pt Grassetto prima 6 pt Dopo:..."/>
    <w:basedOn w:val="Normale"/>
    <w:rsid w:val="00FA54C1"/>
    <w:pPr>
      <w:spacing w:before="120" w:after="120"/>
      <w:jc w:val="both"/>
    </w:pPr>
    <w:rPr>
      <w:rFonts w:eastAsia="Times New Roman"/>
      <w:b/>
      <w:sz w:val="24"/>
      <w:szCs w:val="24"/>
    </w:rPr>
  </w:style>
  <w:style w:type="paragraph" w:customStyle="1" w:styleId="StileTitolo3NonGrassettoCorsivo">
    <w:name w:val="Stile Titolo 3 + Non Grassetto Corsivo"/>
    <w:basedOn w:val="Titolo3"/>
    <w:rsid w:val="00FA54C1"/>
    <w:pPr>
      <w:numPr>
        <w:ilvl w:val="0"/>
        <w:numId w:val="0"/>
      </w:numPr>
      <w:tabs>
        <w:tab w:val="left" w:pos="-2160"/>
        <w:tab w:val="left" w:pos="-567"/>
        <w:tab w:val="left" w:pos="567"/>
      </w:tabs>
      <w:spacing w:before="120" w:after="120"/>
      <w:jc w:val="both"/>
    </w:pPr>
    <w:rPr>
      <w:rFonts w:ascii="Times New Roman" w:hAnsi="Times New Roman" w:cs="Arial"/>
      <w:b w:val="0"/>
      <w:i w:val="0"/>
      <w:iCs/>
      <w:smallCaps/>
      <w:color w:val="auto"/>
      <w:sz w:val="24"/>
    </w:rPr>
  </w:style>
  <w:style w:type="paragraph" w:customStyle="1" w:styleId="Corpodeltesto22">
    <w:name w:val="Corpo del testo 22"/>
    <w:basedOn w:val="Normale"/>
    <w:rsid w:val="00FA54C1"/>
    <w:pPr>
      <w:spacing w:before="120" w:after="120" w:line="480" w:lineRule="auto"/>
      <w:jc w:val="both"/>
    </w:pPr>
    <w:rPr>
      <w:bCs/>
      <w:sz w:val="24"/>
      <w:szCs w:val="24"/>
    </w:rPr>
  </w:style>
  <w:style w:type="paragraph" w:customStyle="1" w:styleId="Testocommento1">
    <w:name w:val="Testo commento1"/>
    <w:basedOn w:val="Normale"/>
    <w:rsid w:val="00FA54C1"/>
    <w:pPr>
      <w:spacing w:before="120"/>
      <w:jc w:val="both"/>
    </w:pPr>
    <w:rPr>
      <w:rFonts w:eastAsia="Times New Roman"/>
      <w:bCs/>
      <w:sz w:val="20"/>
      <w:szCs w:val="20"/>
    </w:rPr>
  </w:style>
  <w:style w:type="paragraph" w:customStyle="1" w:styleId="Puntoelenco1">
    <w:name w:val="Punto elenco1"/>
    <w:basedOn w:val="Normale"/>
    <w:rsid w:val="00FA54C1"/>
    <w:pPr>
      <w:tabs>
        <w:tab w:val="left" w:pos="1080"/>
      </w:tabs>
      <w:spacing w:before="120"/>
      <w:ind w:left="1080" w:hanging="360"/>
      <w:jc w:val="both"/>
    </w:pPr>
    <w:rPr>
      <w:bCs/>
      <w:sz w:val="24"/>
      <w:szCs w:val="24"/>
    </w:rPr>
  </w:style>
  <w:style w:type="paragraph" w:customStyle="1" w:styleId="Puntoelenco21">
    <w:name w:val="Punto elenco 21"/>
    <w:basedOn w:val="Puntoelenco1"/>
    <w:rsid w:val="00FA54C1"/>
    <w:pPr>
      <w:spacing w:before="130" w:after="130" w:line="260" w:lineRule="atLeast"/>
      <w:ind w:left="720"/>
      <w:jc w:val="left"/>
    </w:pPr>
    <w:rPr>
      <w:rFonts w:ascii="Arial" w:eastAsia="Times New Roman" w:hAnsi="Arial" w:cs="Arial"/>
      <w:sz w:val="22"/>
      <w:szCs w:val="22"/>
      <w:lang w:val="en-GB"/>
    </w:rPr>
  </w:style>
  <w:style w:type="paragraph" w:customStyle="1" w:styleId="Text1">
    <w:name w:val="Text 1"/>
    <w:basedOn w:val="Normale"/>
    <w:rsid w:val="00FA54C1"/>
    <w:pPr>
      <w:spacing w:before="120" w:after="120"/>
      <w:ind w:left="850"/>
      <w:jc w:val="both"/>
    </w:pPr>
    <w:rPr>
      <w:rFonts w:eastAsia="Times New Roman"/>
      <w:bCs/>
      <w:sz w:val="24"/>
      <w:szCs w:val="24"/>
    </w:rPr>
  </w:style>
  <w:style w:type="paragraph" w:customStyle="1" w:styleId="ListNumberLevel2">
    <w:name w:val="List Number (Level 2)"/>
    <w:basedOn w:val="Normale"/>
    <w:rsid w:val="00FA54C1"/>
    <w:pPr>
      <w:spacing w:before="120" w:after="120"/>
      <w:ind w:left="720" w:hanging="360"/>
      <w:jc w:val="both"/>
    </w:pPr>
    <w:rPr>
      <w:rFonts w:eastAsia="Times New Roman"/>
      <w:bCs/>
      <w:sz w:val="24"/>
      <w:szCs w:val="24"/>
    </w:rPr>
  </w:style>
  <w:style w:type="paragraph" w:customStyle="1" w:styleId="N1NORMALE">
    <w:name w:val="N1. NORMALE"/>
    <w:basedOn w:val="Normale"/>
    <w:rsid w:val="00FA54C1"/>
    <w:pPr>
      <w:tabs>
        <w:tab w:val="center" w:pos="8505"/>
      </w:tabs>
      <w:spacing w:before="60" w:after="60"/>
      <w:ind w:right="-15"/>
      <w:jc w:val="both"/>
    </w:pPr>
    <w:rPr>
      <w:rFonts w:ascii="Arial Narrow" w:eastAsia="Times New Roman" w:hAnsi="Arial Narrow" w:cs="Arial Narrow"/>
      <w:bCs/>
      <w:sz w:val="24"/>
      <w:szCs w:val="24"/>
    </w:rPr>
  </w:style>
  <w:style w:type="paragraph" w:customStyle="1" w:styleId="CorpoTesto0">
    <w:name w:val="CorpoTesto"/>
    <w:basedOn w:val="Normale"/>
    <w:rsid w:val="00FA54C1"/>
    <w:pPr>
      <w:spacing w:before="120"/>
      <w:ind w:right="-442"/>
      <w:jc w:val="both"/>
    </w:pPr>
    <w:rPr>
      <w:rFonts w:eastAsia="Times New Roman"/>
      <w:bCs/>
      <w:color w:val="003366"/>
      <w:spacing w:val="-8"/>
      <w:sz w:val="24"/>
      <w:szCs w:val="24"/>
    </w:rPr>
  </w:style>
  <w:style w:type="paragraph" w:customStyle="1" w:styleId="Testodelblocco1">
    <w:name w:val="Testo del blocco1"/>
    <w:basedOn w:val="Normale"/>
    <w:rsid w:val="00FA54C1"/>
    <w:pPr>
      <w:spacing w:before="120" w:line="360" w:lineRule="auto"/>
      <w:ind w:left="284" w:right="284" w:firstLine="397"/>
      <w:jc w:val="both"/>
    </w:pPr>
    <w:rPr>
      <w:rFonts w:eastAsia="Times New Roman"/>
      <w:bCs/>
      <w:sz w:val="24"/>
      <w:szCs w:val="24"/>
    </w:rPr>
  </w:style>
  <w:style w:type="paragraph" w:customStyle="1" w:styleId="provvr0">
    <w:name w:val="provv_r0"/>
    <w:basedOn w:val="Normale"/>
    <w:rsid w:val="00FA54C1"/>
    <w:pPr>
      <w:spacing w:before="280" w:after="280"/>
      <w:jc w:val="both"/>
    </w:pPr>
    <w:rPr>
      <w:rFonts w:eastAsia="Times New Roman"/>
      <w:bCs/>
      <w:sz w:val="24"/>
      <w:szCs w:val="24"/>
    </w:rPr>
  </w:style>
  <w:style w:type="paragraph" w:customStyle="1" w:styleId="Rientrocorpodeltesto31">
    <w:name w:val="Rientro corpo del testo 31"/>
    <w:basedOn w:val="Normale"/>
    <w:rsid w:val="00FA54C1"/>
    <w:pPr>
      <w:spacing w:before="120" w:after="120"/>
      <w:ind w:left="283"/>
      <w:jc w:val="both"/>
    </w:pPr>
    <w:rPr>
      <w:bCs/>
      <w:sz w:val="16"/>
      <w:szCs w:val="16"/>
    </w:rPr>
  </w:style>
  <w:style w:type="paragraph" w:customStyle="1" w:styleId="WW-Didascalia">
    <w:name w:val="WW-Didascalia"/>
    <w:basedOn w:val="Normale"/>
    <w:next w:val="Normale"/>
    <w:rsid w:val="00FA54C1"/>
    <w:pPr>
      <w:spacing w:before="120" w:after="120"/>
      <w:ind w:left="567"/>
      <w:jc w:val="center"/>
    </w:pPr>
    <w:rPr>
      <w:rFonts w:ascii="Verdana" w:eastAsia="Times New Roman" w:hAnsi="Verdana"/>
      <w:b/>
      <w:i/>
      <w:iCs/>
      <w:color w:val="0000FF"/>
      <w:sz w:val="18"/>
      <w:szCs w:val="20"/>
    </w:rPr>
  </w:style>
  <w:style w:type="paragraph" w:styleId="Revisione">
    <w:name w:val="Revision"/>
    <w:rsid w:val="00FA54C1"/>
    <w:pPr>
      <w:suppressAutoHyphens/>
      <w:spacing w:after="0" w:line="240" w:lineRule="auto"/>
    </w:pPr>
    <w:rPr>
      <w:rFonts w:ascii="Times New Roman" w:eastAsia="Calibri" w:hAnsi="Times New Roman" w:cs="Times New Roman"/>
      <w:sz w:val="24"/>
      <w:szCs w:val="24"/>
      <w:lang w:eastAsia="ar-SA"/>
    </w:rPr>
  </w:style>
  <w:style w:type="paragraph" w:customStyle="1" w:styleId="ListParagraph1">
    <w:name w:val="List Paragraph1"/>
    <w:basedOn w:val="Normale"/>
    <w:rsid w:val="00FA54C1"/>
    <w:pPr>
      <w:spacing w:before="120" w:after="200" w:line="276" w:lineRule="auto"/>
      <w:ind w:left="720"/>
      <w:jc w:val="both"/>
    </w:pPr>
    <w:rPr>
      <w:rFonts w:ascii="Calibri" w:hAnsi="Calibri"/>
      <w:bCs/>
    </w:rPr>
  </w:style>
  <w:style w:type="paragraph" w:customStyle="1" w:styleId="provvr1">
    <w:name w:val="provv_r1"/>
    <w:basedOn w:val="Normale"/>
    <w:rsid w:val="00FA54C1"/>
    <w:pPr>
      <w:spacing w:before="280" w:after="280"/>
      <w:ind w:firstLine="400"/>
      <w:jc w:val="both"/>
    </w:pPr>
    <w:rPr>
      <w:rFonts w:eastAsia="Times New Roman"/>
      <w:bCs/>
      <w:sz w:val="24"/>
      <w:szCs w:val="24"/>
    </w:rPr>
  </w:style>
  <w:style w:type="paragraph" w:styleId="Sottotitolo">
    <w:name w:val="Subtitle"/>
    <w:basedOn w:val="Intestazione1"/>
    <w:next w:val="Corpotesto"/>
    <w:link w:val="SottotitoloCarattere"/>
    <w:qFormat/>
    <w:rsid w:val="00FA54C1"/>
    <w:pPr>
      <w:jc w:val="center"/>
    </w:pPr>
    <w:rPr>
      <w:rFonts w:eastAsia="Arial Unicode MS" w:cs="Times New Roman"/>
      <w:bCs/>
      <w:i/>
      <w:iCs/>
      <w:lang w:val="x-none"/>
    </w:rPr>
  </w:style>
  <w:style w:type="character" w:customStyle="1" w:styleId="SottotitoloCarattere">
    <w:name w:val="Sottotitolo Carattere"/>
    <w:basedOn w:val="Carpredefinitoparagrafo"/>
    <w:link w:val="Sottotitolo"/>
    <w:rsid w:val="00FA54C1"/>
    <w:rPr>
      <w:rFonts w:ascii="Arial" w:eastAsia="Arial Unicode MS" w:hAnsi="Arial" w:cs="Times New Roman"/>
      <w:bCs/>
      <w:i/>
      <w:iCs/>
      <w:sz w:val="28"/>
      <w:szCs w:val="28"/>
      <w:lang w:val="x-none" w:eastAsia="ar-SA"/>
    </w:rPr>
  </w:style>
  <w:style w:type="paragraph" w:customStyle="1" w:styleId="Normale24pt">
    <w:name w:val="Normale + 24 pt"/>
    <w:basedOn w:val="Normale"/>
    <w:rsid w:val="00FA54C1"/>
    <w:pPr>
      <w:spacing w:before="120"/>
      <w:jc w:val="center"/>
    </w:pPr>
    <w:rPr>
      <w:rFonts w:eastAsia="Times New Roman"/>
      <w:bCs/>
      <w:sz w:val="48"/>
      <w:szCs w:val="48"/>
    </w:rPr>
  </w:style>
  <w:style w:type="paragraph" w:customStyle="1" w:styleId="Stile2">
    <w:name w:val="Stile2"/>
    <w:basedOn w:val="Normale"/>
    <w:rsid w:val="00FA54C1"/>
    <w:pPr>
      <w:numPr>
        <w:numId w:val="5"/>
      </w:numPr>
      <w:autoSpaceDE w:val="0"/>
      <w:spacing w:before="360" w:after="120"/>
      <w:jc w:val="both"/>
    </w:pPr>
    <w:rPr>
      <w:rFonts w:eastAsia="Times New Roman"/>
      <w:b/>
      <w:bCs/>
      <w:smallCaps/>
      <w:sz w:val="24"/>
      <w:szCs w:val="24"/>
    </w:rPr>
  </w:style>
  <w:style w:type="paragraph" w:customStyle="1" w:styleId="StileTitolo2Nero">
    <w:name w:val="Stile Titolo 2 + Nero"/>
    <w:basedOn w:val="Titolo2"/>
    <w:next w:val="Normale"/>
    <w:rsid w:val="00FA54C1"/>
    <w:pPr>
      <w:keepLines w:val="0"/>
      <w:numPr>
        <w:numId w:val="5"/>
      </w:numPr>
      <w:spacing w:before="120" w:after="120"/>
      <w:jc w:val="both"/>
    </w:pPr>
    <w:rPr>
      <w:rFonts w:ascii="Times New Roman" w:eastAsia="Times New Roman" w:hAnsi="Times New Roman" w:cs="Arial"/>
      <w:i w:val="0"/>
      <w:smallCaps/>
      <w:color w:val="000000"/>
    </w:rPr>
  </w:style>
  <w:style w:type="paragraph" w:customStyle="1" w:styleId="StileTitolo2NonGrassetto">
    <w:name w:val="Stile Titolo 2 + Non Grassetto"/>
    <w:basedOn w:val="Titolo2"/>
    <w:rsid w:val="00FA54C1"/>
    <w:pPr>
      <w:keepLines w:val="0"/>
      <w:numPr>
        <w:ilvl w:val="0"/>
        <w:numId w:val="0"/>
      </w:numPr>
      <w:tabs>
        <w:tab w:val="num" w:pos="680"/>
      </w:tabs>
      <w:spacing w:before="120" w:after="120"/>
      <w:ind w:left="680" w:hanging="680"/>
      <w:jc w:val="both"/>
    </w:pPr>
    <w:rPr>
      <w:rFonts w:ascii="Times New Roman" w:eastAsia="Times New Roman" w:hAnsi="Times New Roman" w:cs="Arial"/>
      <w:bCs/>
      <w:i w:val="0"/>
      <w:smallCaps/>
      <w:color w:val="auto"/>
    </w:rPr>
  </w:style>
  <w:style w:type="paragraph" w:styleId="Testonotadichiusura">
    <w:name w:val="endnote text"/>
    <w:basedOn w:val="Normale"/>
    <w:link w:val="TestonotadichiusuraCarattere1"/>
    <w:rsid w:val="00FA54C1"/>
    <w:pPr>
      <w:spacing w:before="120"/>
      <w:jc w:val="both"/>
    </w:pPr>
    <w:rPr>
      <w:rFonts w:eastAsia="Times New Roman"/>
      <w:bCs/>
      <w:sz w:val="20"/>
      <w:szCs w:val="20"/>
      <w:lang w:val="x-none"/>
    </w:rPr>
  </w:style>
  <w:style w:type="character" w:customStyle="1" w:styleId="TestonotadichiusuraCarattere1">
    <w:name w:val="Testo nota di chiusura Carattere1"/>
    <w:basedOn w:val="Carpredefinitoparagrafo"/>
    <w:link w:val="Testonotadichiusura"/>
    <w:rsid w:val="00FA54C1"/>
    <w:rPr>
      <w:rFonts w:ascii="Times New Roman" w:eastAsia="Times New Roman" w:hAnsi="Times New Roman" w:cs="Times New Roman"/>
      <w:bCs/>
      <w:sz w:val="20"/>
      <w:szCs w:val="20"/>
      <w:lang w:val="x-none" w:eastAsia="ar-SA"/>
    </w:rPr>
  </w:style>
  <w:style w:type="paragraph" w:customStyle="1" w:styleId="Corpodeltesto31">
    <w:name w:val="Corpo del testo 31"/>
    <w:basedOn w:val="Normale"/>
    <w:rsid w:val="00FA54C1"/>
    <w:pPr>
      <w:spacing w:before="120"/>
      <w:jc w:val="both"/>
    </w:pPr>
    <w:rPr>
      <w:rFonts w:ascii="Arial" w:eastAsia="Times New Roman" w:hAnsi="Arial"/>
      <w:bCs/>
      <w:sz w:val="24"/>
      <w:szCs w:val="20"/>
    </w:rPr>
  </w:style>
  <w:style w:type="paragraph" w:customStyle="1" w:styleId="Contenutotabella">
    <w:name w:val="Contenuto tabella"/>
    <w:basedOn w:val="Normale"/>
    <w:rsid w:val="00FA54C1"/>
    <w:pPr>
      <w:suppressLineNumbers/>
      <w:spacing w:before="120"/>
      <w:jc w:val="both"/>
    </w:pPr>
    <w:rPr>
      <w:rFonts w:eastAsia="Times New Roman"/>
      <w:bCs/>
      <w:sz w:val="24"/>
      <w:szCs w:val="24"/>
    </w:rPr>
  </w:style>
  <w:style w:type="paragraph" w:customStyle="1" w:styleId="Intestazionetabella">
    <w:name w:val="Intestazione tabella"/>
    <w:basedOn w:val="Contenutotabella"/>
    <w:rsid w:val="00FA54C1"/>
    <w:pPr>
      <w:jc w:val="center"/>
    </w:pPr>
    <w:rPr>
      <w:b/>
      <w:bCs w:val="0"/>
    </w:rPr>
  </w:style>
  <w:style w:type="paragraph" w:customStyle="1" w:styleId="Indice10">
    <w:name w:val="Indice 10"/>
    <w:basedOn w:val="Indice"/>
    <w:rsid w:val="00FA54C1"/>
    <w:pPr>
      <w:tabs>
        <w:tab w:val="right" w:leader="dot" w:pos="7091"/>
      </w:tabs>
      <w:spacing w:before="120"/>
      <w:ind w:left="2547"/>
      <w:jc w:val="both"/>
    </w:pPr>
    <w:rPr>
      <w:rFonts w:eastAsia="Times New Roman" w:cs="Tahoma"/>
      <w:bCs/>
      <w:sz w:val="24"/>
      <w:szCs w:val="24"/>
    </w:rPr>
  </w:style>
  <w:style w:type="paragraph" w:customStyle="1" w:styleId="Intestazione10">
    <w:name w:val="Intestazione 10"/>
    <w:basedOn w:val="Intestazione1"/>
    <w:next w:val="Corpotesto"/>
    <w:rsid w:val="00FA54C1"/>
    <w:pPr>
      <w:ind w:left="720" w:hanging="360"/>
      <w:jc w:val="both"/>
    </w:pPr>
    <w:rPr>
      <w:rFonts w:eastAsia="Arial Unicode MS" w:cs="Tahoma"/>
      <w:b/>
      <w:sz w:val="21"/>
      <w:szCs w:val="21"/>
    </w:rPr>
  </w:style>
  <w:style w:type="paragraph" w:styleId="Titolosommario">
    <w:name w:val="TOC Heading"/>
    <w:basedOn w:val="Titolo1"/>
    <w:next w:val="Normale"/>
    <w:qFormat/>
    <w:rsid w:val="00FA54C1"/>
    <w:pPr>
      <w:suppressAutoHyphens w:val="0"/>
      <w:spacing w:before="480" w:after="0" w:line="276" w:lineRule="auto"/>
      <w:jc w:val="left"/>
      <w:outlineLvl w:val="9"/>
    </w:pPr>
    <w:rPr>
      <w:rFonts w:ascii="Cambria" w:hAnsi="Cambria"/>
      <w:bCs w:val="0"/>
      <w:i/>
      <w:color w:val="365F91"/>
      <w:u w:val="none"/>
      <w:lang w:val="x-none" w:eastAsia="it-IT"/>
    </w:rPr>
  </w:style>
  <w:style w:type="paragraph" w:customStyle="1" w:styleId="nascosto1">
    <w:name w:val="nascosto1"/>
    <w:basedOn w:val="Normale"/>
    <w:rsid w:val="00FA54C1"/>
    <w:pPr>
      <w:suppressAutoHyphens w:val="0"/>
      <w:spacing w:before="120"/>
      <w:jc w:val="both"/>
    </w:pPr>
    <w:rPr>
      <w:rFonts w:eastAsia="Times New Roman"/>
      <w:bCs/>
      <w:color w:val="00009C"/>
      <w:sz w:val="24"/>
      <w:szCs w:val="24"/>
      <w:lang w:eastAsia="it-IT"/>
    </w:rPr>
  </w:style>
  <w:style w:type="character" w:styleId="AcronimoHTML">
    <w:name w:val="HTML Acronym"/>
    <w:semiHidden/>
    <w:unhideWhenUsed/>
    <w:rsid w:val="00FA54C1"/>
  </w:style>
  <w:style w:type="paragraph" w:customStyle="1" w:styleId="Pa19">
    <w:name w:val="Pa19"/>
    <w:basedOn w:val="Default"/>
    <w:next w:val="Default"/>
    <w:rsid w:val="00FA54C1"/>
    <w:pPr>
      <w:spacing w:line="241" w:lineRule="atLeast"/>
    </w:pPr>
    <w:rPr>
      <w:rFonts w:ascii="Myriad Web" w:eastAsia="Times New Roman" w:hAnsi="Myriad Web" w:cs="Times New Roman"/>
      <w:color w:val="auto"/>
    </w:rPr>
  </w:style>
  <w:style w:type="paragraph" w:customStyle="1" w:styleId="Pa26">
    <w:name w:val="Pa26"/>
    <w:basedOn w:val="Default"/>
    <w:next w:val="Default"/>
    <w:rsid w:val="00FA54C1"/>
    <w:pPr>
      <w:spacing w:line="241" w:lineRule="atLeast"/>
    </w:pPr>
    <w:rPr>
      <w:rFonts w:ascii="Myriad Web" w:eastAsia="Times New Roman" w:hAnsi="Myriad Web" w:cs="Times New Roman"/>
      <w:color w:val="auto"/>
    </w:rPr>
  </w:style>
  <w:style w:type="character" w:customStyle="1" w:styleId="A5">
    <w:name w:val="A5"/>
    <w:rsid w:val="00FA54C1"/>
    <w:rPr>
      <w:rFonts w:cs="Myriad Web"/>
      <w:color w:val="000000"/>
    </w:rPr>
  </w:style>
  <w:style w:type="character" w:customStyle="1" w:styleId="Rientrocorpodeltesto2Carattere1">
    <w:name w:val="Rientro corpo del testo 2 Carattere1"/>
    <w:semiHidden/>
    <w:rsid w:val="00FA54C1"/>
    <w:rPr>
      <w:sz w:val="24"/>
      <w:szCs w:val="24"/>
      <w:lang w:eastAsia="ar-SA"/>
    </w:rPr>
  </w:style>
  <w:style w:type="paragraph" w:styleId="Corpodeltesto2">
    <w:name w:val="Body Text 2"/>
    <w:basedOn w:val="Normale"/>
    <w:link w:val="Corpodeltesto2Carattere1"/>
    <w:uiPriority w:val="99"/>
    <w:unhideWhenUsed/>
    <w:rsid w:val="00FA54C1"/>
    <w:pPr>
      <w:spacing w:before="120" w:after="120" w:line="480" w:lineRule="auto"/>
      <w:jc w:val="both"/>
    </w:pPr>
    <w:rPr>
      <w:rFonts w:eastAsia="Times New Roman"/>
      <w:bCs/>
      <w:sz w:val="24"/>
      <w:szCs w:val="24"/>
      <w:lang w:val="x-none"/>
    </w:rPr>
  </w:style>
  <w:style w:type="character" w:customStyle="1" w:styleId="Corpodeltesto2Carattere1">
    <w:name w:val="Corpo del testo 2 Carattere1"/>
    <w:basedOn w:val="Carpredefinitoparagrafo"/>
    <w:link w:val="Corpodeltesto2"/>
    <w:uiPriority w:val="99"/>
    <w:rsid w:val="00FA54C1"/>
    <w:rPr>
      <w:rFonts w:ascii="Times New Roman" w:eastAsia="Times New Roman" w:hAnsi="Times New Roman" w:cs="Times New Roman"/>
      <w:bCs/>
      <w:sz w:val="24"/>
      <w:szCs w:val="24"/>
      <w:lang w:val="x-none" w:eastAsia="ar-SA"/>
    </w:rPr>
  </w:style>
  <w:style w:type="character" w:customStyle="1" w:styleId="Titolo2CarattereCarattereCarattereCarattereCarattere">
    <w:name w:val="Titolo 2 Carattere Carattere Carattere Carattere Carattere"/>
    <w:rsid w:val="00FA54C1"/>
    <w:rPr>
      <w:rFonts w:ascii="Arial" w:hAnsi="Arial" w:cs="Arial"/>
      <w:b/>
      <w:bCs/>
      <w:i/>
      <w:iCs/>
      <w:sz w:val="28"/>
      <w:szCs w:val="28"/>
      <w:lang w:val="it-IT" w:eastAsia="ar-SA" w:bidi="ar-SA"/>
    </w:rPr>
  </w:style>
  <w:style w:type="paragraph" w:styleId="Testodelblocco">
    <w:name w:val="Block Text"/>
    <w:basedOn w:val="Normale"/>
    <w:rsid w:val="00FA54C1"/>
    <w:pPr>
      <w:autoSpaceDE w:val="0"/>
      <w:spacing w:before="120"/>
      <w:ind w:left="540" w:right="432"/>
      <w:jc w:val="both"/>
    </w:pPr>
    <w:rPr>
      <w:rFonts w:eastAsia="Times New Roman"/>
      <w:bCs/>
      <w:color w:val="000000"/>
      <w:sz w:val="20"/>
      <w:szCs w:val="16"/>
    </w:rPr>
  </w:style>
  <w:style w:type="character" w:customStyle="1" w:styleId="WW8Num4z0">
    <w:name w:val="WW8Num4z0"/>
    <w:rsid w:val="00FA54C1"/>
    <w:rPr>
      <w:rFonts w:ascii="Symbol" w:hAnsi="Symbol"/>
    </w:rPr>
  </w:style>
  <w:style w:type="character" w:customStyle="1" w:styleId="WW8Num9z3">
    <w:name w:val="WW8Num9z3"/>
    <w:rsid w:val="00FA54C1"/>
    <w:rPr>
      <w:rFonts w:ascii="Symbol" w:hAnsi="Symbol"/>
    </w:rPr>
  </w:style>
  <w:style w:type="character" w:customStyle="1" w:styleId="WW8Num10z4">
    <w:name w:val="WW8Num10z4"/>
    <w:rsid w:val="00FA54C1"/>
    <w:rPr>
      <w:rFonts w:ascii="Courier New" w:hAnsi="Courier New" w:cs="Courier New"/>
    </w:rPr>
  </w:style>
  <w:style w:type="character" w:customStyle="1" w:styleId="WW8Num8z1">
    <w:name w:val="WW8Num8z1"/>
    <w:rsid w:val="00FA54C1"/>
    <w:rPr>
      <w:rFonts w:ascii="Times New Roman" w:eastAsia="Times New Roman" w:hAnsi="Times New Roman" w:cs="Times New Roman"/>
      <w:sz w:val="16"/>
    </w:rPr>
  </w:style>
  <w:style w:type="character" w:customStyle="1" w:styleId="WW8Num8z2">
    <w:name w:val="WW8Num8z2"/>
    <w:rsid w:val="00FA54C1"/>
    <w:rPr>
      <w:rFonts w:ascii="Wingdings" w:hAnsi="Wingdings"/>
    </w:rPr>
  </w:style>
  <w:style w:type="character" w:customStyle="1" w:styleId="WW8Num8z4">
    <w:name w:val="WW8Num8z4"/>
    <w:rsid w:val="00FA54C1"/>
    <w:rPr>
      <w:rFonts w:ascii="Courier New" w:hAnsi="Courier New"/>
    </w:rPr>
  </w:style>
  <w:style w:type="character" w:customStyle="1" w:styleId="WW8Num11z2">
    <w:name w:val="WW8Num11z2"/>
    <w:rsid w:val="00FA54C1"/>
    <w:rPr>
      <w:rFonts w:ascii="Wingdings" w:hAnsi="Wingdings"/>
    </w:rPr>
  </w:style>
  <w:style w:type="character" w:customStyle="1" w:styleId="WW8Num11z4">
    <w:name w:val="WW8Num11z4"/>
    <w:rsid w:val="00FA54C1"/>
    <w:rPr>
      <w:rFonts w:ascii="Courier New" w:hAnsi="Courier New" w:cs="Courier New"/>
    </w:rPr>
  </w:style>
  <w:style w:type="character" w:customStyle="1" w:styleId="WW8Num3z1">
    <w:name w:val="WW8Num3z1"/>
    <w:rsid w:val="00FA54C1"/>
    <w:rPr>
      <w:rFonts w:ascii="Courier New" w:hAnsi="Courier New"/>
    </w:rPr>
  </w:style>
  <w:style w:type="character" w:customStyle="1" w:styleId="WW8Num3z2">
    <w:name w:val="WW8Num3z2"/>
    <w:rsid w:val="00FA54C1"/>
    <w:rPr>
      <w:rFonts w:ascii="Wingdings" w:hAnsi="Wingdings"/>
    </w:rPr>
  </w:style>
  <w:style w:type="character" w:customStyle="1" w:styleId="WW8Num3z3">
    <w:name w:val="WW8Num3z3"/>
    <w:rsid w:val="00FA54C1"/>
    <w:rPr>
      <w:rFonts w:ascii="Symbol" w:hAnsi="Symbol"/>
    </w:rPr>
  </w:style>
  <w:style w:type="character" w:customStyle="1" w:styleId="WW8Num4z1">
    <w:name w:val="WW8Num4z1"/>
    <w:rsid w:val="00FA54C1"/>
    <w:rPr>
      <w:rFonts w:ascii="Courier New" w:hAnsi="Courier New" w:cs="Courier New"/>
    </w:rPr>
  </w:style>
  <w:style w:type="character" w:customStyle="1" w:styleId="WW8Num4z2">
    <w:name w:val="WW8Num4z2"/>
    <w:rsid w:val="00FA54C1"/>
    <w:rPr>
      <w:rFonts w:ascii="Wingdings" w:hAnsi="Wingdings"/>
    </w:rPr>
  </w:style>
  <w:style w:type="character" w:customStyle="1" w:styleId="WW8Num5z1">
    <w:name w:val="WW8Num5z1"/>
    <w:rsid w:val="00FA54C1"/>
    <w:rPr>
      <w:rFonts w:ascii="Courier New" w:hAnsi="Courier New" w:cs="Courier New"/>
    </w:rPr>
  </w:style>
  <w:style w:type="character" w:customStyle="1" w:styleId="WW8Num5z2">
    <w:name w:val="WW8Num5z2"/>
    <w:rsid w:val="00FA54C1"/>
    <w:rPr>
      <w:rFonts w:ascii="Wingdings" w:hAnsi="Wingdings"/>
    </w:rPr>
  </w:style>
  <w:style w:type="character" w:customStyle="1" w:styleId="WW8Num8z3">
    <w:name w:val="WW8Num8z3"/>
    <w:rsid w:val="00FA54C1"/>
    <w:rPr>
      <w:rFonts w:ascii="Symbol" w:hAnsi="Symbol"/>
    </w:rPr>
  </w:style>
  <w:style w:type="character" w:customStyle="1" w:styleId="WW8Num15z1">
    <w:name w:val="WW8Num15z1"/>
    <w:rsid w:val="00FA54C1"/>
    <w:rPr>
      <w:rFonts w:ascii="Courier New" w:hAnsi="Courier New" w:cs="Courier New"/>
    </w:rPr>
  </w:style>
  <w:style w:type="character" w:customStyle="1" w:styleId="WW8Num15z3">
    <w:name w:val="WW8Num15z3"/>
    <w:rsid w:val="00FA54C1"/>
    <w:rPr>
      <w:rFonts w:ascii="Symbol" w:hAnsi="Symbol"/>
    </w:rPr>
  </w:style>
  <w:style w:type="character" w:customStyle="1" w:styleId="WW8Num17z1">
    <w:name w:val="WW8Num17z1"/>
    <w:rsid w:val="00FA54C1"/>
    <w:rPr>
      <w:rFonts w:ascii="Courier New" w:hAnsi="Courier New"/>
    </w:rPr>
  </w:style>
  <w:style w:type="character" w:customStyle="1" w:styleId="WW8Num19z1">
    <w:name w:val="WW8Num19z1"/>
    <w:rsid w:val="00FA54C1"/>
    <w:rPr>
      <w:rFonts w:ascii="Courier New" w:hAnsi="Courier New" w:cs="Courier New"/>
    </w:rPr>
  </w:style>
  <w:style w:type="character" w:customStyle="1" w:styleId="WW8Num19z2">
    <w:name w:val="WW8Num19z2"/>
    <w:rsid w:val="00FA54C1"/>
    <w:rPr>
      <w:rFonts w:ascii="Wingdings" w:hAnsi="Wingdings"/>
    </w:rPr>
  </w:style>
  <w:style w:type="character" w:customStyle="1" w:styleId="WW8Num21z1">
    <w:name w:val="WW8Num21z1"/>
    <w:rsid w:val="00FA54C1"/>
    <w:rPr>
      <w:rFonts w:ascii="Courier New" w:hAnsi="Courier New" w:cs="Courier New"/>
    </w:rPr>
  </w:style>
  <w:style w:type="character" w:customStyle="1" w:styleId="WW8Num21z2">
    <w:name w:val="WW8Num21z2"/>
    <w:rsid w:val="00FA54C1"/>
    <w:rPr>
      <w:rFonts w:ascii="Wingdings" w:hAnsi="Wingdings"/>
    </w:rPr>
  </w:style>
  <w:style w:type="character" w:customStyle="1" w:styleId="WW8Num22z0">
    <w:name w:val="WW8Num22z0"/>
    <w:rsid w:val="00FA54C1"/>
    <w:rPr>
      <w:rFonts w:ascii="Symbol" w:hAnsi="Symbol"/>
      <w:sz w:val="28"/>
      <w:szCs w:val="28"/>
    </w:rPr>
  </w:style>
  <w:style w:type="character" w:customStyle="1" w:styleId="WW8Num22z1">
    <w:name w:val="WW8Num22z1"/>
    <w:rsid w:val="00FA54C1"/>
    <w:rPr>
      <w:rFonts w:ascii="Courier New" w:hAnsi="Courier New"/>
    </w:rPr>
  </w:style>
  <w:style w:type="character" w:customStyle="1" w:styleId="WW8Num22z2">
    <w:name w:val="WW8Num22z2"/>
    <w:rsid w:val="00FA54C1"/>
    <w:rPr>
      <w:rFonts w:ascii="Wingdings" w:hAnsi="Wingdings"/>
    </w:rPr>
  </w:style>
  <w:style w:type="character" w:customStyle="1" w:styleId="WW8Num22z3">
    <w:name w:val="WW8Num22z3"/>
    <w:rsid w:val="00FA54C1"/>
    <w:rPr>
      <w:rFonts w:ascii="Symbol" w:hAnsi="Symbol"/>
    </w:rPr>
  </w:style>
  <w:style w:type="character" w:customStyle="1" w:styleId="WW8Num23z2">
    <w:name w:val="WW8Num23z2"/>
    <w:rsid w:val="00FA54C1"/>
    <w:rPr>
      <w:rFonts w:ascii="Wingdings" w:hAnsi="Wingdings"/>
    </w:rPr>
  </w:style>
  <w:style w:type="character" w:customStyle="1" w:styleId="WW8Num23z3">
    <w:name w:val="WW8Num23z3"/>
    <w:rsid w:val="00FA54C1"/>
    <w:rPr>
      <w:rFonts w:ascii="Symbol" w:hAnsi="Symbol"/>
    </w:rPr>
  </w:style>
  <w:style w:type="character" w:customStyle="1" w:styleId="WW8Num24z4">
    <w:name w:val="WW8Num24z4"/>
    <w:rsid w:val="00FA54C1"/>
    <w:rPr>
      <w:rFonts w:ascii="Courier New" w:hAnsi="Courier New"/>
    </w:rPr>
  </w:style>
  <w:style w:type="character" w:customStyle="1" w:styleId="WW8Num26z4">
    <w:name w:val="WW8Num26z4"/>
    <w:rsid w:val="00FA54C1"/>
    <w:rPr>
      <w:rFonts w:ascii="Courier New" w:hAnsi="Courier New" w:cs="Courier New"/>
    </w:rPr>
  </w:style>
  <w:style w:type="character" w:customStyle="1" w:styleId="WW8Num27z1">
    <w:name w:val="WW8Num27z1"/>
    <w:rsid w:val="00FA54C1"/>
    <w:rPr>
      <w:rFonts w:ascii="Courier New" w:hAnsi="Courier New"/>
    </w:rPr>
  </w:style>
  <w:style w:type="character" w:customStyle="1" w:styleId="WW8Num27z2">
    <w:name w:val="WW8Num27z2"/>
    <w:rsid w:val="00FA54C1"/>
    <w:rPr>
      <w:rFonts w:ascii="Wingdings" w:hAnsi="Wingdings"/>
    </w:rPr>
  </w:style>
  <w:style w:type="character" w:customStyle="1" w:styleId="WW8Num27z3">
    <w:name w:val="WW8Num27z3"/>
    <w:rsid w:val="00FA54C1"/>
    <w:rPr>
      <w:rFonts w:ascii="Symbol" w:hAnsi="Symbol"/>
    </w:rPr>
  </w:style>
  <w:style w:type="character" w:customStyle="1" w:styleId="WW8Num28z4">
    <w:name w:val="WW8Num28z4"/>
    <w:rsid w:val="00FA54C1"/>
    <w:rPr>
      <w:rFonts w:ascii="Courier New" w:hAnsi="Courier New" w:cs="Courier New"/>
    </w:rPr>
  </w:style>
  <w:style w:type="character" w:customStyle="1" w:styleId="WW8Num30z2">
    <w:name w:val="WW8Num30z2"/>
    <w:rsid w:val="00FA54C1"/>
    <w:rPr>
      <w:rFonts w:ascii="Wingdings" w:hAnsi="Wingdings"/>
    </w:rPr>
  </w:style>
  <w:style w:type="character" w:customStyle="1" w:styleId="WW8Num30z4">
    <w:name w:val="WW8Num30z4"/>
    <w:rsid w:val="00FA54C1"/>
    <w:rPr>
      <w:rFonts w:ascii="Courier New" w:hAnsi="Courier New" w:cs="Courier New"/>
    </w:rPr>
  </w:style>
  <w:style w:type="character" w:customStyle="1" w:styleId="Caratterepredefinitoparagrafo">
    <w:name w:val="Carattere predefinito paragrafo"/>
    <w:rsid w:val="00FA54C1"/>
  </w:style>
  <w:style w:type="character" w:customStyle="1" w:styleId="CarattereCarattereCarattere">
    <w:name w:val="Carattere Carattere Carattere"/>
    <w:rsid w:val="00FA54C1"/>
    <w:rPr>
      <w:rFonts w:ascii="Arial" w:hAnsi="Arial" w:cs="Arial"/>
      <w:sz w:val="24"/>
      <w:szCs w:val="24"/>
      <w:lang w:val="it-IT" w:eastAsia="ar-SA" w:bidi="ar-SA"/>
    </w:rPr>
  </w:style>
  <w:style w:type="character" w:customStyle="1" w:styleId="WW-Caratterenotadichiusura">
    <w:name w:val="WW-Carattere nota di chiusura"/>
    <w:rsid w:val="00FA54C1"/>
  </w:style>
  <w:style w:type="paragraph" w:customStyle="1" w:styleId="Intestazione2">
    <w:name w:val="Intestazione2"/>
    <w:basedOn w:val="Normale"/>
    <w:next w:val="Corpotesto"/>
    <w:rsid w:val="00FA54C1"/>
    <w:pPr>
      <w:keepNext/>
      <w:spacing w:before="240" w:after="120"/>
      <w:jc w:val="both"/>
    </w:pPr>
    <w:rPr>
      <w:rFonts w:ascii="Arial" w:eastAsia="Arial Unicode MS" w:hAnsi="Arial" w:cs="Tahoma"/>
      <w:bCs/>
      <w:sz w:val="28"/>
      <w:szCs w:val="28"/>
    </w:rPr>
  </w:style>
  <w:style w:type="paragraph" w:customStyle="1" w:styleId="Corpodeltesto33">
    <w:name w:val="Corpo del testo 33"/>
    <w:basedOn w:val="Normale"/>
    <w:rsid w:val="00FA54C1"/>
    <w:pPr>
      <w:spacing w:before="120"/>
      <w:jc w:val="both"/>
    </w:pPr>
    <w:rPr>
      <w:rFonts w:ascii="Arial" w:eastAsia="Times New Roman" w:hAnsi="Arial" w:cs="Arial"/>
      <w:color w:val="FF0000"/>
      <w:sz w:val="24"/>
      <w:szCs w:val="24"/>
    </w:rPr>
  </w:style>
  <w:style w:type="paragraph" w:customStyle="1" w:styleId="p7">
    <w:name w:val="p7"/>
    <w:basedOn w:val="Normale"/>
    <w:rsid w:val="00FA54C1"/>
    <w:pPr>
      <w:tabs>
        <w:tab w:val="left" w:pos="720"/>
      </w:tabs>
      <w:spacing w:before="120" w:line="280" w:lineRule="atLeast"/>
      <w:jc w:val="both"/>
    </w:pPr>
    <w:rPr>
      <w:rFonts w:eastAsia="Times New Roman"/>
      <w:bCs/>
      <w:sz w:val="24"/>
      <w:szCs w:val="20"/>
    </w:rPr>
  </w:style>
  <w:style w:type="paragraph" w:customStyle="1" w:styleId="BodyText31">
    <w:name w:val="Body Text 31"/>
    <w:basedOn w:val="Normale"/>
    <w:rsid w:val="00FA54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line="240" w:lineRule="atLeast"/>
      <w:jc w:val="both"/>
    </w:pPr>
    <w:rPr>
      <w:rFonts w:eastAsia="Times New Roman"/>
      <w:bCs/>
      <w:sz w:val="24"/>
      <w:szCs w:val="20"/>
    </w:rPr>
  </w:style>
  <w:style w:type="character" w:customStyle="1" w:styleId="CarattereCarattereCarattereCarattereCarattere">
    <w:name w:val="Carattere Carattere Carattere Carattere Carattere"/>
    <w:rsid w:val="00FA54C1"/>
    <w:rPr>
      <w:rFonts w:ascii="Arial" w:hAnsi="Arial" w:cs="Arial"/>
      <w:sz w:val="24"/>
      <w:szCs w:val="24"/>
      <w:lang w:val="it-IT" w:eastAsia="ar-SA" w:bidi="ar-SA"/>
    </w:rPr>
  </w:style>
  <w:style w:type="character" w:customStyle="1" w:styleId="Caratterepredefinitoparagrafo2">
    <w:name w:val="Carattere predefinito paragrafo2"/>
    <w:rsid w:val="00FA54C1"/>
  </w:style>
  <w:style w:type="character" w:customStyle="1" w:styleId="Caratterepredefinitoparagrafo1">
    <w:name w:val="Carattere predefinito paragrafo1"/>
    <w:rsid w:val="00FA54C1"/>
  </w:style>
  <w:style w:type="character" w:customStyle="1" w:styleId="Rimandonotaapidipagina2">
    <w:name w:val="Rimando nota a piè di pagina2"/>
    <w:rsid w:val="00FA54C1"/>
    <w:rPr>
      <w:vertAlign w:val="superscript"/>
    </w:rPr>
  </w:style>
  <w:style w:type="character" w:customStyle="1" w:styleId="Rimandonotadichiusura1">
    <w:name w:val="Rimando nota di chiusura1"/>
    <w:rsid w:val="00FA54C1"/>
    <w:rPr>
      <w:vertAlign w:val="superscript"/>
    </w:rPr>
  </w:style>
  <w:style w:type="paragraph" w:customStyle="1" w:styleId="Intestazione3">
    <w:name w:val="Intestazione3"/>
    <w:basedOn w:val="Normale"/>
    <w:next w:val="Corpotesto"/>
    <w:rsid w:val="00FA54C1"/>
    <w:pPr>
      <w:keepNext/>
      <w:spacing w:before="240" w:after="120"/>
      <w:jc w:val="both"/>
    </w:pPr>
    <w:rPr>
      <w:rFonts w:ascii="Arial" w:eastAsia="Arial Unicode MS" w:hAnsi="Arial" w:cs="Tahoma"/>
      <w:bCs/>
      <w:sz w:val="28"/>
      <w:szCs w:val="28"/>
    </w:rPr>
  </w:style>
  <w:style w:type="paragraph" w:customStyle="1" w:styleId="Didascalia3">
    <w:name w:val="Didascalia3"/>
    <w:basedOn w:val="Normale"/>
    <w:rsid w:val="00FA54C1"/>
    <w:pPr>
      <w:numPr>
        <w:numId w:val="10"/>
      </w:numPr>
      <w:suppressLineNumbers/>
      <w:spacing w:before="120" w:after="120"/>
      <w:ind w:left="0" w:firstLine="0"/>
      <w:jc w:val="both"/>
    </w:pPr>
    <w:rPr>
      <w:rFonts w:eastAsia="Times New Roman" w:cs="Tahoma"/>
      <w:bCs/>
      <w:i/>
      <w:iCs/>
      <w:sz w:val="24"/>
      <w:szCs w:val="24"/>
    </w:rPr>
  </w:style>
  <w:style w:type="paragraph" w:customStyle="1" w:styleId="Didascalia2">
    <w:name w:val="Didascalia2"/>
    <w:basedOn w:val="Normale"/>
    <w:rsid w:val="00FA54C1"/>
    <w:pPr>
      <w:suppressLineNumbers/>
      <w:spacing w:before="120" w:after="120"/>
      <w:jc w:val="both"/>
    </w:pPr>
    <w:rPr>
      <w:rFonts w:eastAsia="Times New Roman" w:cs="Tahoma"/>
      <w:bCs/>
      <w:i/>
      <w:iCs/>
      <w:sz w:val="24"/>
      <w:szCs w:val="24"/>
    </w:rPr>
  </w:style>
  <w:style w:type="paragraph" w:customStyle="1" w:styleId="Mappadocumento1">
    <w:name w:val="Mappa documento1"/>
    <w:basedOn w:val="Normale"/>
    <w:rsid w:val="00FA54C1"/>
    <w:pPr>
      <w:numPr>
        <w:numId w:val="9"/>
      </w:numPr>
      <w:shd w:val="clear" w:color="auto" w:fill="000080"/>
      <w:spacing w:before="120"/>
      <w:ind w:left="0" w:firstLine="0"/>
      <w:jc w:val="both"/>
    </w:pPr>
    <w:rPr>
      <w:rFonts w:ascii="Tahoma" w:eastAsia="Times New Roman" w:hAnsi="Tahoma" w:cs="Tahoma"/>
      <w:bCs/>
      <w:sz w:val="24"/>
      <w:szCs w:val="24"/>
    </w:rPr>
  </w:style>
  <w:style w:type="paragraph" w:customStyle="1" w:styleId="paragrafi">
    <w:name w:val="paragrafi"/>
    <w:basedOn w:val="Titolo4"/>
    <w:rsid w:val="00FA54C1"/>
    <w:pPr>
      <w:keepNext w:val="0"/>
      <w:keepLines w:val="0"/>
      <w:widowControl w:val="0"/>
      <w:numPr>
        <w:ilvl w:val="0"/>
        <w:numId w:val="0"/>
      </w:numPr>
      <w:spacing w:before="120" w:after="120"/>
      <w:jc w:val="both"/>
    </w:pPr>
    <w:rPr>
      <w:rFonts w:ascii="Verdana" w:eastAsia="Calibri" w:hAnsi="Verdana" w:cs="Lucida Sans Unicode"/>
      <w:bCs w:val="0"/>
      <w:smallCaps/>
      <w:color w:val="auto"/>
      <w:szCs w:val="28"/>
    </w:rPr>
  </w:style>
  <w:style w:type="paragraph" w:customStyle="1" w:styleId="Carattere">
    <w:name w:val="Carattere"/>
    <w:basedOn w:val="Normale"/>
    <w:rsid w:val="00FA54C1"/>
    <w:pPr>
      <w:spacing w:before="120" w:after="160" w:line="240" w:lineRule="exact"/>
      <w:jc w:val="both"/>
    </w:pPr>
    <w:rPr>
      <w:rFonts w:ascii="Tahoma" w:eastAsia="Times New Roman" w:hAnsi="Tahoma"/>
      <w:bCs/>
      <w:sz w:val="20"/>
      <w:szCs w:val="20"/>
      <w:lang w:val="en-US"/>
    </w:rPr>
  </w:style>
  <w:style w:type="paragraph" w:customStyle="1" w:styleId="Contenutocornice">
    <w:name w:val="Contenuto cornice"/>
    <w:basedOn w:val="Corpotesto"/>
    <w:rsid w:val="00FA54C1"/>
    <w:pPr>
      <w:spacing w:after="0"/>
      <w:jc w:val="both"/>
    </w:pPr>
    <w:rPr>
      <w:rFonts w:ascii="Arial" w:eastAsia="Times New Roman" w:hAnsi="Arial" w:cs="Arial"/>
      <w:sz w:val="24"/>
      <w:szCs w:val="24"/>
    </w:rPr>
  </w:style>
  <w:style w:type="numbering" w:customStyle="1" w:styleId="Stile3">
    <w:name w:val="Stile3"/>
    <w:uiPriority w:val="99"/>
    <w:rsid w:val="00FA54C1"/>
    <w:pPr>
      <w:numPr>
        <w:numId w:val="6"/>
      </w:numPr>
    </w:pPr>
  </w:style>
  <w:style w:type="character" w:customStyle="1" w:styleId="CorpoCarattere">
    <w:name w:val="Corpo Carattere"/>
    <w:link w:val="Corpo"/>
    <w:rsid w:val="00FA54C1"/>
    <w:rPr>
      <w:rFonts w:ascii="Calibri" w:eastAsia="Calibri" w:hAnsi="Calibri" w:cs="Times New Roman"/>
      <w:lang w:val="x-none" w:eastAsia="ar-SA"/>
    </w:rPr>
  </w:style>
  <w:style w:type="paragraph" w:customStyle="1" w:styleId="Grigliamedia22">
    <w:name w:val="Griglia media 22"/>
    <w:uiPriority w:val="1"/>
    <w:qFormat/>
    <w:rsid w:val="00FA54C1"/>
    <w:pPr>
      <w:widowControl w:val="0"/>
      <w:spacing w:after="0" w:line="240" w:lineRule="auto"/>
      <w:ind w:left="454"/>
    </w:pPr>
    <w:rPr>
      <w:rFonts w:ascii="Arial" w:eastAsia="Calibri" w:hAnsi="Arial" w:cs="Times New Roman"/>
    </w:rPr>
  </w:style>
  <w:style w:type="paragraph" w:customStyle="1" w:styleId="Grigliamedia21">
    <w:name w:val="Griglia media 21"/>
    <w:uiPriority w:val="1"/>
    <w:qFormat/>
    <w:rsid w:val="00FA54C1"/>
    <w:pPr>
      <w:widowControl w:val="0"/>
      <w:spacing w:after="0" w:line="240" w:lineRule="auto"/>
      <w:ind w:left="454"/>
    </w:pPr>
    <w:rPr>
      <w:rFonts w:ascii="Arial" w:eastAsia="Calibri" w:hAnsi="Arial" w:cs="Times New Roman"/>
    </w:rPr>
  </w:style>
  <w:style w:type="character" w:customStyle="1" w:styleId="st">
    <w:name w:val="st"/>
    <w:rsid w:val="00FA54C1"/>
  </w:style>
  <w:style w:type="character" w:styleId="Enfasicorsivo">
    <w:name w:val="Emphasis"/>
    <w:uiPriority w:val="20"/>
    <w:qFormat/>
    <w:rsid w:val="00FA54C1"/>
    <w:rPr>
      <w:i/>
      <w:iCs/>
    </w:rPr>
  </w:style>
  <w:style w:type="numbering" w:customStyle="1" w:styleId="Nessunelenco11">
    <w:name w:val="Nessun elenco11"/>
    <w:next w:val="Nessunelenco"/>
    <w:uiPriority w:val="99"/>
    <w:semiHidden/>
    <w:unhideWhenUsed/>
    <w:rsid w:val="00FA54C1"/>
  </w:style>
  <w:style w:type="table" w:customStyle="1" w:styleId="Grigliatabella1">
    <w:name w:val="Griglia tabella1"/>
    <w:basedOn w:val="Tabellanormale"/>
    <w:next w:val="Grigliatabella"/>
    <w:uiPriority w:val="59"/>
    <w:rsid w:val="00FA54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gliachiara-Colore31">
    <w:name w:val="Griglia chiara - Colore 31"/>
    <w:basedOn w:val="Normale"/>
    <w:uiPriority w:val="34"/>
    <w:qFormat/>
    <w:rsid w:val="00FA54C1"/>
    <w:pPr>
      <w:suppressAutoHyphens w:val="0"/>
      <w:spacing w:after="200" w:line="276" w:lineRule="auto"/>
      <w:ind w:left="720"/>
      <w:contextualSpacing/>
    </w:pPr>
    <w:rPr>
      <w:rFonts w:ascii="Calibri" w:hAnsi="Calibri"/>
      <w:lang w:eastAsia="en-US"/>
    </w:rPr>
  </w:style>
  <w:style w:type="table" w:customStyle="1" w:styleId="Grigliatabella2">
    <w:name w:val="Griglia tabella2"/>
    <w:basedOn w:val="Tabellanormale"/>
    <w:next w:val="Grigliatabella"/>
    <w:uiPriority w:val="59"/>
    <w:rsid w:val="00FA54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FA54C1"/>
    <w:pPr>
      <w:suppressAutoHyphens w:val="0"/>
    </w:pPr>
    <w:rPr>
      <w:rFonts w:ascii="Calibri" w:hAnsi="Calibri"/>
      <w:b/>
      <w:bCs/>
      <w:sz w:val="20"/>
      <w:szCs w:val="20"/>
      <w:lang w:eastAsia="de-DE"/>
    </w:rPr>
  </w:style>
  <w:style w:type="character" w:customStyle="1" w:styleId="TestocommentoCarattere2">
    <w:name w:val="Testo commento Carattere2"/>
    <w:uiPriority w:val="99"/>
    <w:semiHidden/>
    <w:rsid w:val="00FA54C1"/>
    <w:rPr>
      <w:lang w:eastAsia="de-DE"/>
    </w:rPr>
  </w:style>
  <w:style w:type="numbering" w:customStyle="1" w:styleId="Nessunelenco2">
    <w:name w:val="Nessun elenco2"/>
    <w:next w:val="Nessunelenco"/>
    <w:uiPriority w:val="99"/>
    <w:semiHidden/>
    <w:unhideWhenUsed/>
    <w:rsid w:val="00FA54C1"/>
  </w:style>
  <w:style w:type="table" w:customStyle="1" w:styleId="Grigliatabella3">
    <w:name w:val="Griglia tabella3"/>
    <w:basedOn w:val="Tabellanormale"/>
    <w:next w:val="Grigliatabella"/>
    <w:uiPriority w:val="59"/>
    <w:rsid w:val="00FA54C1"/>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11">
    <w:name w:val="Stile11"/>
    <w:rsid w:val="00FA54C1"/>
    <w:pPr>
      <w:numPr>
        <w:numId w:val="3"/>
      </w:numPr>
    </w:pPr>
  </w:style>
  <w:style w:type="table" w:customStyle="1" w:styleId="Elencochiaro-Colore111">
    <w:name w:val="Elenco chiaro - Colore 111"/>
    <w:basedOn w:val="Tabellanormale"/>
    <w:uiPriority w:val="61"/>
    <w:rsid w:val="00FA54C1"/>
    <w:pPr>
      <w:spacing w:after="0" w:line="240" w:lineRule="auto"/>
    </w:pPr>
    <w:rPr>
      <w:rFonts w:ascii="Times New Roman" w:eastAsia="Times New Roman" w:hAnsi="Times New Roman" w:cs="Times New Roman"/>
      <w:sz w:val="20"/>
      <w:szCs w:val="20"/>
      <w:lang w:eastAsia="it-I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Normal11">
    <w:name w:val="Table Normal11"/>
    <w:uiPriority w:val="2"/>
    <w:semiHidden/>
    <w:unhideWhenUsed/>
    <w:qFormat/>
    <w:rsid w:val="00FA54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tile31">
    <w:name w:val="Stile31"/>
    <w:uiPriority w:val="99"/>
    <w:rsid w:val="00FA54C1"/>
    <w:pPr>
      <w:numPr>
        <w:numId w:val="1"/>
      </w:numPr>
    </w:pPr>
  </w:style>
  <w:style w:type="numbering" w:customStyle="1" w:styleId="Nessunelenco12">
    <w:name w:val="Nessun elenco12"/>
    <w:next w:val="Nessunelenco"/>
    <w:uiPriority w:val="99"/>
    <w:semiHidden/>
    <w:unhideWhenUsed/>
    <w:rsid w:val="00FA54C1"/>
  </w:style>
  <w:style w:type="table" w:customStyle="1" w:styleId="Grigliatabella11">
    <w:name w:val="Griglia tabella11"/>
    <w:basedOn w:val="Tabellanormale"/>
    <w:next w:val="Grigliatabella"/>
    <w:uiPriority w:val="59"/>
    <w:rsid w:val="00FA54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59"/>
    <w:rsid w:val="00FA54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FA54C1"/>
  </w:style>
  <w:style w:type="table" w:customStyle="1" w:styleId="Elencochiaro-Colore112">
    <w:name w:val="Elenco chiaro - Colore 112"/>
    <w:basedOn w:val="Tabellanormale"/>
    <w:uiPriority w:val="61"/>
    <w:rsid w:val="00FA54C1"/>
    <w:pPr>
      <w:spacing w:after="0" w:line="240" w:lineRule="auto"/>
    </w:pPr>
    <w:rPr>
      <w:rFonts w:ascii="Times New Roman" w:eastAsia="Times New Roman" w:hAnsi="Times New Roman" w:cs="Times New Roman"/>
      <w:sz w:val="20"/>
      <w:szCs w:val="20"/>
      <w:lang w:eastAsia="it-I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tile12">
    <w:name w:val="Stile12"/>
    <w:rsid w:val="00FA54C1"/>
  </w:style>
  <w:style w:type="paragraph" w:customStyle="1" w:styleId="Carattere0">
    <w:name w:val="Carattere0"/>
    <w:basedOn w:val="Normale"/>
    <w:rsid w:val="00FA54C1"/>
    <w:pPr>
      <w:spacing w:before="120" w:after="160" w:line="240" w:lineRule="exact"/>
      <w:jc w:val="both"/>
    </w:pPr>
    <w:rPr>
      <w:rFonts w:ascii="Tahoma" w:eastAsia="Times New Roman" w:hAnsi="Tahoma"/>
      <w:bCs/>
      <w:sz w:val="20"/>
      <w:szCs w:val="20"/>
      <w:lang w:val="en-US"/>
    </w:rPr>
  </w:style>
  <w:style w:type="numbering" w:customStyle="1" w:styleId="Stile32">
    <w:name w:val="Stile32"/>
    <w:uiPriority w:val="99"/>
    <w:rsid w:val="00FA54C1"/>
  </w:style>
  <w:style w:type="numbering" w:customStyle="1" w:styleId="Nessunelenco13">
    <w:name w:val="Nessun elenco13"/>
    <w:next w:val="Nessunelenco"/>
    <w:uiPriority w:val="99"/>
    <w:semiHidden/>
    <w:unhideWhenUsed/>
    <w:rsid w:val="00FA54C1"/>
  </w:style>
  <w:style w:type="numbering" w:customStyle="1" w:styleId="Nessunelenco4">
    <w:name w:val="Nessun elenco4"/>
    <w:next w:val="Nessunelenco"/>
    <w:uiPriority w:val="99"/>
    <w:semiHidden/>
    <w:unhideWhenUsed/>
    <w:rsid w:val="00FA54C1"/>
  </w:style>
  <w:style w:type="table" w:customStyle="1" w:styleId="Elencochiaro-Colore113">
    <w:name w:val="Elenco chiaro - Colore 113"/>
    <w:basedOn w:val="Tabellanormale"/>
    <w:uiPriority w:val="61"/>
    <w:rsid w:val="00FA54C1"/>
    <w:pPr>
      <w:spacing w:after="0" w:line="240" w:lineRule="auto"/>
    </w:pPr>
    <w:rPr>
      <w:rFonts w:ascii="Times New Roman" w:eastAsia="Times New Roman" w:hAnsi="Times New Roman" w:cs="Times New Roman"/>
      <w:sz w:val="20"/>
      <w:szCs w:val="20"/>
      <w:lang w:eastAsia="it-I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tile13">
    <w:name w:val="Stile13"/>
    <w:rsid w:val="00FA54C1"/>
    <w:pPr>
      <w:numPr>
        <w:numId w:val="2"/>
      </w:numPr>
    </w:pPr>
  </w:style>
  <w:style w:type="numbering" w:customStyle="1" w:styleId="Stile33">
    <w:name w:val="Stile33"/>
    <w:uiPriority w:val="99"/>
    <w:rsid w:val="00FA54C1"/>
    <w:pPr>
      <w:numPr>
        <w:numId w:val="5"/>
      </w:numPr>
    </w:pPr>
  </w:style>
  <w:style w:type="numbering" w:customStyle="1" w:styleId="Nessunelenco14">
    <w:name w:val="Nessun elenco14"/>
    <w:next w:val="Nessunelenco"/>
    <w:uiPriority w:val="99"/>
    <w:semiHidden/>
    <w:unhideWhenUsed/>
    <w:rsid w:val="00FA54C1"/>
  </w:style>
  <w:style w:type="character" w:customStyle="1" w:styleId="Caratterinotaapidipagina">
    <w:name w:val="Caratteri nota a piè di pagina"/>
    <w:rsid w:val="00FA54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357895">
      <w:bodyDiv w:val="1"/>
      <w:marLeft w:val="0"/>
      <w:marRight w:val="0"/>
      <w:marTop w:val="0"/>
      <w:marBottom w:val="0"/>
      <w:divBdr>
        <w:top w:val="none" w:sz="0" w:space="0" w:color="auto"/>
        <w:left w:val="none" w:sz="0" w:space="0" w:color="auto"/>
        <w:bottom w:val="none" w:sz="0" w:space="0" w:color="auto"/>
        <w:right w:val="none" w:sz="0" w:space="0" w:color="auto"/>
      </w:divBdr>
    </w:div>
    <w:div w:id="210502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D0A99-0757-4DAB-A367-8770D8C78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5160</Words>
  <Characters>29418</Characters>
  <Application>Microsoft Office Word</Application>
  <DocSecurity>0</DocSecurity>
  <Lines>245</Lines>
  <Paragraphs>69</Paragraphs>
  <ScaleCrop>false</ScaleCrop>
  <Company/>
  <LinksUpToDate>false</LinksUpToDate>
  <CharactersWithSpaces>34509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TODERICO</dc:creator>
  <cp:keywords/>
  <dc:description/>
  <cp:lastModifiedBy>LINDA TODERICO</cp:lastModifiedBy>
  <cp:revision>12</cp:revision>
  <cp:lastPrinted>2024-11-11T15:39:00Z</cp:lastPrinted>
  <dcterms:created xsi:type="dcterms:W3CDTF">2025-01-14T17:13:00Z</dcterms:created>
  <dcterms:modified xsi:type="dcterms:W3CDTF">2025-01-14T17:23:00Z</dcterms:modified>
</cp:coreProperties>
</file>